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E7D36" w:rsidRPr="00D42B07" w:rsidRDefault="008E7D36" w:rsidP="00130356">
      <w:pPr>
        <w:spacing w:after="0" w:line="240" w:lineRule="auto"/>
        <w:jc w:val="center"/>
        <w:rPr>
          <w:rFonts w:ascii="Arial" w:hAnsi="Arial"/>
          <w:b/>
          <w:sz w:val="18"/>
          <w:szCs w:val="18"/>
        </w:rPr>
      </w:pPr>
      <w:bookmarkStart w:id="0" w:name="_GoBack"/>
      <w:bookmarkEnd w:id="0"/>
      <w:r w:rsidRPr="00D42B07">
        <w:rPr>
          <w:rFonts w:ascii="Arial" w:hAnsi="Arial"/>
          <w:b/>
          <w:sz w:val="18"/>
          <w:szCs w:val="18"/>
        </w:rPr>
        <w:t>ANEXO 3</w:t>
      </w:r>
    </w:p>
    <w:p w:rsidR="008E7D36" w:rsidRPr="00D42B07" w:rsidRDefault="008E7D36" w:rsidP="00130356">
      <w:pPr>
        <w:spacing w:after="0" w:line="240" w:lineRule="auto"/>
        <w:jc w:val="center"/>
        <w:rPr>
          <w:rFonts w:ascii="Arial" w:hAnsi="Arial"/>
          <w:b/>
          <w:sz w:val="18"/>
          <w:szCs w:val="18"/>
        </w:rPr>
      </w:pPr>
      <w:r w:rsidRPr="00D42B07">
        <w:rPr>
          <w:rFonts w:ascii="Arial" w:hAnsi="Arial"/>
          <w:b/>
          <w:sz w:val="18"/>
          <w:szCs w:val="18"/>
        </w:rPr>
        <w:t>MODELO DE CONTRATO</w:t>
      </w:r>
    </w:p>
    <w:p w:rsidR="008E7D36" w:rsidRPr="000D5482" w:rsidRDefault="008E7D36" w:rsidP="00130356">
      <w:pPr>
        <w:tabs>
          <w:tab w:val="left" w:pos="6416"/>
        </w:tabs>
        <w:rPr>
          <w:rFonts w:ascii="Arial" w:hAnsi="Arial" w:cs="Arial"/>
          <w:sz w:val="18"/>
          <w:szCs w:val="18"/>
          <w:highlight w:val="yellow"/>
        </w:rPr>
      </w:pPr>
    </w:p>
    <w:p w:rsidR="008E7D36" w:rsidRPr="000D5482" w:rsidRDefault="008E7D36" w:rsidP="005B5FD9">
      <w:pPr>
        <w:tabs>
          <w:tab w:val="left" w:pos="6416"/>
        </w:tabs>
        <w:jc w:val="both"/>
        <w:rPr>
          <w:rFonts w:ascii="Arial" w:hAnsi="Arial" w:cs="Arial"/>
          <w:sz w:val="18"/>
          <w:szCs w:val="18"/>
          <w:highlight w:val="yellow"/>
        </w:rPr>
      </w:pPr>
    </w:p>
    <w:p w:rsidR="00453C20" w:rsidRDefault="00453C20" w:rsidP="005B5FD9">
      <w:pPr>
        <w:tabs>
          <w:tab w:val="left" w:pos="6416"/>
        </w:tabs>
        <w:jc w:val="both"/>
        <w:rPr>
          <w:rFonts w:ascii="Arial" w:hAnsi="Arial" w:cs="Arial"/>
          <w:sz w:val="18"/>
          <w:szCs w:val="18"/>
          <w:highlight w:val="yellow"/>
        </w:rPr>
      </w:pPr>
      <w:r>
        <w:rPr>
          <w:lang w:eastAsia="es-MX"/>
        </w:rPr>
        <w:drawing>
          <wp:inline distT="0" distB="0" distL="0" distR="0" wp14:anchorId="617597B6" wp14:editId="504F702C">
            <wp:extent cx="6042805" cy="466205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494" t="1583"/>
                    <a:stretch/>
                  </pic:blipFill>
                  <pic:spPr bwMode="auto">
                    <a:xfrm>
                      <a:off x="0" y="0"/>
                      <a:ext cx="6043923" cy="4662918"/>
                    </a:xfrm>
                    <a:prstGeom prst="rect">
                      <a:avLst/>
                    </a:prstGeom>
                    <a:ln>
                      <a:noFill/>
                    </a:ln>
                    <a:extLst>
                      <a:ext uri="{53640926-AAD7-44D8-BBD7-CCE9431645EC}">
                        <a14:shadowObscured xmlns:a14="http://schemas.microsoft.com/office/drawing/2010/main"/>
                      </a:ext>
                    </a:extLst>
                  </pic:spPr>
                </pic:pic>
              </a:graphicData>
            </a:graphic>
          </wp:inline>
        </w:drawing>
      </w:r>
    </w:p>
    <w:p w:rsidR="00453C20" w:rsidRDefault="00453C20" w:rsidP="00453C20">
      <w:pPr>
        <w:rPr>
          <w:rFonts w:ascii="Arial" w:hAnsi="Arial" w:cs="Arial"/>
          <w:sz w:val="18"/>
          <w:szCs w:val="18"/>
          <w:highlight w:val="yellow"/>
        </w:rPr>
      </w:pPr>
    </w:p>
    <w:p w:rsidR="00453C20" w:rsidRDefault="00453C20" w:rsidP="00453C20">
      <w:pPr>
        <w:rPr>
          <w:rFonts w:ascii="Arial" w:hAnsi="Arial" w:cs="Arial"/>
          <w:sz w:val="18"/>
          <w:szCs w:val="18"/>
          <w:highlight w:val="yellow"/>
        </w:rPr>
      </w:pPr>
    </w:p>
    <w:p w:rsidR="00453C20" w:rsidRDefault="00453C20" w:rsidP="00453C20">
      <w:pPr>
        <w:rPr>
          <w:rFonts w:ascii="Arial" w:hAnsi="Arial" w:cs="Arial"/>
          <w:sz w:val="18"/>
          <w:szCs w:val="18"/>
          <w:highlight w:val="yellow"/>
        </w:rPr>
      </w:pPr>
    </w:p>
    <w:p w:rsidR="00453C20" w:rsidRDefault="00453C20" w:rsidP="00453C20">
      <w:pPr>
        <w:rPr>
          <w:rFonts w:ascii="Arial" w:hAnsi="Arial" w:cs="Arial"/>
          <w:sz w:val="18"/>
          <w:szCs w:val="18"/>
          <w:highlight w:val="yellow"/>
        </w:rPr>
      </w:pPr>
    </w:p>
    <w:p w:rsidR="00453C20" w:rsidRDefault="00453C20" w:rsidP="00453C20">
      <w:pPr>
        <w:rPr>
          <w:rFonts w:ascii="Arial" w:hAnsi="Arial" w:cs="Arial"/>
          <w:sz w:val="18"/>
          <w:szCs w:val="18"/>
          <w:highlight w:val="yellow"/>
        </w:rPr>
      </w:pPr>
    </w:p>
    <w:p w:rsidR="00453C20" w:rsidRDefault="00453C20" w:rsidP="00453C20">
      <w:pPr>
        <w:rPr>
          <w:rFonts w:ascii="Arial" w:hAnsi="Arial" w:cs="Arial"/>
          <w:sz w:val="18"/>
          <w:szCs w:val="18"/>
          <w:highlight w:val="yellow"/>
        </w:rPr>
      </w:pPr>
    </w:p>
    <w:p w:rsidR="00453C20" w:rsidRDefault="00453C20" w:rsidP="00453C20">
      <w:pPr>
        <w:rPr>
          <w:rFonts w:ascii="Arial" w:hAnsi="Arial" w:cs="Arial"/>
          <w:sz w:val="18"/>
          <w:szCs w:val="18"/>
          <w:highlight w:val="yellow"/>
        </w:rPr>
      </w:pPr>
    </w:p>
    <w:p w:rsidR="00453C20" w:rsidRPr="00BB786A" w:rsidRDefault="00453C20" w:rsidP="00453C20">
      <w:pPr>
        <w:rPr>
          <w:rFonts w:ascii="Arial" w:hAnsi="Arial" w:cs="Arial"/>
          <w:sz w:val="16"/>
          <w:szCs w:val="16"/>
          <w:highlight w:val="yellow"/>
        </w:rPr>
      </w:pPr>
    </w:p>
    <w:p w:rsidR="00BB786A" w:rsidRPr="00BB786A" w:rsidRDefault="00BB786A" w:rsidP="00BB786A">
      <w:pPr>
        <w:spacing w:after="0" w:line="240" w:lineRule="auto"/>
        <w:contextualSpacing/>
        <w:jc w:val="center"/>
        <w:rPr>
          <w:rFonts w:ascii="Arial Narrow" w:eastAsia="Calibri" w:hAnsi="Arial Narrow" w:cs="Arial"/>
          <w:b/>
          <w:noProof w:val="0"/>
          <w:sz w:val="16"/>
          <w:szCs w:val="16"/>
        </w:rPr>
      </w:pPr>
      <w:r w:rsidRPr="00BB786A">
        <w:rPr>
          <w:rFonts w:ascii="Arial Narrow" w:eastAsia="Calibri" w:hAnsi="Arial Narrow" w:cs="Arial"/>
          <w:b/>
          <w:noProof w:val="0"/>
          <w:sz w:val="16"/>
          <w:szCs w:val="16"/>
        </w:rPr>
        <w:t>D E C L A R A C I O N E S</w:t>
      </w:r>
    </w:p>
    <w:p w:rsidR="00BB786A" w:rsidRPr="00BB786A" w:rsidRDefault="00BB786A" w:rsidP="00BB786A">
      <w:pPr>
        <w:spacing w:after="0" w:line="240" w:lineRule="auto"/>
        <w:contextualSpacing/>
        <w:jc w:val="center"/>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r w:rsidRPr="00BB786A">
        <w:rPr>
          <w:rFonts w:ascii="Arial Narrow" w:eastAsia="Calibri" w:hAnsi="Arial Narrow" w:cs="Arial"/>
          <w:b/>
          <w:noProof w:val="0"/>
          <w:sz w:val="16"/>
          <w:szCs w:val="16"/>
        </w:rPr>
        <w:t>I.-"EL INSTITUTO" DECLARA QUE:</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 xml:space="preserve">I.1.- </w:t>
      </w:r>
      <w:r w:rsidRPr="00BB786A">
        <w:rPr>
          <w:rFonts w:ascii="Arial Narrow" w:eastAsia="Calibri" w:hAnsi="Arial Narrow" w:cs="Arial"/>
          <w:noProof w:val="0"/>
          <w:sz w:val="16"/>
          <w:szCs w:val="16"/>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rPr>
        <w:t xml:space="preserve">I.2.- </w:t>
      </w:r>
      <w:r w:rsidRPr="00BB786A">
        <w:rPr>
          <w:rFonts w:ascii="Arial Narrow" w:eastAsia="Calibri" w:hAnsi="Arial Narrow" w:cs="Arial"/>
          <w:noProof w:val="0"/>
          <w:sz w:val="16"/>
          <w:szCs w:val="16"/>
        </w:rPr>
        <w:t>ESTÁ FACULTADO PARA REALIZAR TODA CLASE DE ACTOS JURÍDICOS, EN TÉRMINOS DE LA LEGISLACIÓN VIGENTE, PARA LA CONSECUCIÓN DE LOS FINES PARA LOS QUE FUE CREADO, DE CONFORMIDAD CON EL ARTÍCULO 251 FRACCIONES IV Y V DE LA LEY DEL SEGURO SOCIAL.</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 xml:space="preserve">I.3.- </w:t>
      </w:r>
      <w:r w:rsidRPr="00BB786A">
        <w:rPr>
          <w:rFonts w:ascii="Arial Narrow" w:eastAsia="Calibri" w:hAnsi="Arial Narrow" w:cs="Arial"/>
          <w:noProof w:val="0"/>
          <w:sz w:val="16"/>
          <w:szCs w:val="16"/>
        </w:rPr>
        <w:t xml:space="preserve">MARÍA GUADALUPE SERRANO ZARIÑANA, SE ENCUENTRA FACULTADA PARA SUSCRIBIR EL PRESENTE INSTRUMENTO JURÍDICO EN REPRESENTACIÓN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DE ACUERDO AL PODER QUE LE FUE CONFERIDO EN LA ESCRITURA PÚBLICA NÚMERO 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 Y MANIFIESTA BAJO PROTESTA DE DECIR VERDAD, QUE LAS FACULTADES QUE LE FUERON CONFERIDAS NO LE HAN SIDO REVOCADAS, MODIFICADAS, NI RESTRINGIDAS EN FORMA ALGUNA.</w:t>
      </w:r>
    </w:p>
    <w:p w:rsidR="00BB786A" w:rsidRPr="00BB786A" w:rsidRDefault="00BB786A" w:rsidP="00BB786A">
      <w:pPr>
        <w:spacing w:after="0" w:line="240" w:lineRule="auto"/>
        <w:jc w:val="both"/>
        <w:rPr>
          <w:rFonts w:ascii="Arial Narrow" w:eastAsia="Calibri" w:hAnsi="Arial Narrow" w:cs="Arial"/>
          <w:b/>
          <w:bCs/>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I.4.-</w:t>
      </w:r>
      <w:r w:rsidRPr="00BB786A">
        <w:rPr>
          <w:rFonts w:ascii="Arial Narrow" w:eastAsia="Calibri" w:hAnsi="Arial Narrow" w:cs="Arial"/>
          <w:bCs/>
          <w:noProof w:val="0"/>
          <w:sz w:val="16"/>
          <w:szCs w:val="16"/>
        </w:rPr>
        <w:t xml:space="preserve"> JOAQUÍN SANCHEZ CAMACHO, TITULAR DE LA DIVISIÓN DE INFRAESTRUCTURA DE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bCs/>
          <w:noProof w:val="0"/>
          <w:sz w:val="16"/>
          <w:szCs w:val="16"/>
        </w:rPr>
        <w:t xml:space="preserve"> FUNGIRÁ COMO ADMINISTRADOR DEL CONTRATO, RESPONSABLE DE DAR SEGUIMIENTO Y VERIFICAR EL CUMPLIMIENTO DE LOS DERECHOS Y OBLIGACIONES ESTABLECIDOS EN EL MISMO, DE CONFORMIDAD CON EL ARTÍCULO 84 DEL REGLAMENTO DE LA LEY DE ADQUISICIONES, ARRENDAMIENTOS Y SERVICIOS DEL SECTOR PÚBLICO, EN ADELANTE “RLAASSP”.</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
          <w:noProof w:val="0"/>
          <w:sz w:val="16"/>
          <w:szCs w:val="16"/>
        </w:rPr>
        <w:t>I.5.-</w:t>
      </w:r>
      <w:r w:rsidRPr="00BB786A">
        <w:rPr>
          <w:rFonts w:ascii="Arial Narrow" w:eastAsia="Calibri" w:hAnsi="Arial Narrow" w:cs="Arial"/>
          <w:noProof w:val="0"/>
          <w:sz w:val="16"/>
          <w:szCs w:val="16"/>
        </w:rPr>
        <w:t xml:space="preserve"> PARA EL CUMPLIMIENTO DE SUS FUNCIONES Y LA REALIZACIÓN DE SUS ACTIVIDADES PARA EL EJERCICIO PRESUPUESTAL 2017, REQUIERE DE LA ADQUISICIÓN DE LOS BIENES DESCRITOS EN EL ANVERSO DE ESTE INSTRUMENTO.</w:t>
      </w:r>
    </w:p>
    <w:p w:rsidR="00BB786A" w:rsidRPr="00BB786A" w:rsidRDefault="00BB786A" w:rsidP="00BB786A">
      <w:pPr>
        <w:spacing w:after="0" w:line="240" w:lineRule="auto"/>
        <w:ind w:right="49"/>
        <w:jc w:val="both"/>
        <w:rPr>
          <w:rFonts w:ascii="Arial Narrow" w:eastAsia="Calibri" w:hAnsi="Arial Narrow" w:cs="Arial"/>
          <w:b/>
          <w:bCs/>
          <w:noProof w:val="0"/>
          <w:sz w:val="16"/>
          <w:szCs w:val="16"/>
          <w:lang w:val="es-ES" w:eastAsia="ar-SA"/>
        </w:rPr>
      </w:pPr>
    </w:p>
    <w:p w:rsidR="00BB786A" w:rsidRPr="00BB786A" w:rsidRDefault="00BB786A" w:rsidP="00BB786A">
      <w:pPr>
        <w:spacing w:after="0" w:line="240" w:lineRule="auto"/>
        <w:ind w:right="49"/>
        <w:jc w:val="both"/>
        <w:rPr>
          <w:rFonts w:ascii="Arial Narrow" w:eastAsia="Calibri" w:hAnsi="Arial Narrow" w:cs="Arial"/>
          <w:noProof w:val="0"/>
          <w:sz w:val="16"/>
          <w:szCs w:val="16"/>
          <w:lang w:val="es-ES" w:eastAsia="ar-SA"/>
        </w:rPr>
      </w:pPr>
      <w:r w:rsidRPr="00BB786A">
        <w:rPr>
          <w:rFonts w:ascii="Arial Narrow" w:eastAsia="Calibri" w:hAnsi="Arial Narrow" w:cs="Arial"/>
          <w:b/>
          <w:bCs/>
          <w:noProof w:val="0"/>
          <w:sz w:val="16"/>
          <w:szCs w:val="16"/>
          <w:lang w:val="es-ES" w:eastAsia="ar-SA"/>
        </w:rPr>
        <w:t>I.6.-</w:t>
      </w:r>
      <w:r w:rsidRPr="00BB786A">
        <w:rPr>
          <w:rFonts w:ascii="Arial Narrow" w:eastAsia="Calibri" w:hAnsi="Arial Narrow" w:cs="Arial"/>
          <w:noProof w:val="0"/>
          <w:sz w:val="16"/>
          <w:szCs w:val="16"/>
          <w:lang w:val="es-ES" w:eastAsia="ar-SA"/>
        </w:rPr>
        <w:t xml:space="preserve"> PARA CUBRIR LAS EROGACIONES QUE SE DERIVEN DEL PRESENTE CONTRATO, CUENTA CON LOS RECURSOS DISPONIBLES SUFICIENTES, NO COMPROMETIDOS, DE CONFORMIDAD CON EL DICTAMEN DE DISPONIBILIDAD PRESUPUESTAL PREVIO QUE SE DETALLA EN EL ANVERSO DE ESTE INSTRUMENTO JURÍDICO.</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rPr>
        <w:t>I.7.-</w:t>
      </w:r>
      <w:r w:rsidRPr="00BB786A">
        <w:rPr>
          <w:rFonts w:ascii="Arial Narrow" w:eastAsia="Calibri" w:hAnsi="Arial Narrow" w:cs="Arial"/>
          <w:noProof w:val="0"/>
          <w:sz w:val="16"/>
          <w:szCs w:val="16"/>
          <w:lang w:val="es-ES"/>
        </w:rPr>
        <w:t xml:space="preserve"> SEÑALA COMO DOMICILIO PARA TODOS LOS EFECTOS DE ESTE ACTO JURÍDICO EL UBICADO EN CALLE DURANGO NÚMERO 291 P.H. COLONIA ROMA NORTE, DELEGACIÓN CUAUHTÉMOC, CÓDIGO POSTAL 06700, CIUDAD DE MÉXICO.</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rPr>
        <w:t>I.8.-</w:t>
      </w:r>
      <w:r w:rsidRPr="00BB786A">
        <w:rPr>
          <w:rFonts w:ascii="Arial Narrow" w:eastAsia="Calibri" w:hAnsi="Arial Narrow" w:cs="Arial"/>
          <w:noProof w:val="0"/>
          <w:sz w:val="16"/>
          <w:szCs w:val="16"/>
        </w:rPr>
        <w:t xml:space="preserve"> DE CONFORMIDAD CON LO PREVISTO EN EL ARTÍCULO 81 FRACCIÓN IV DEL “RLAASSP”, EN CASO DE DISCREPANCIA ENTRE EL CONTENIDO DE LA _________ </w:t>
      </w:r>
      <w:r w:rsidRPr="00BB786A">
        <w:rPr>
          <w:rFonts w:ascii="Arial Narrow" w:eastAsia="Calibri" w:hAnsi="Arial Narrow" w:cs="Arial"/>
          <w:noProof w:val="0"/>
          <w:sz w:val="16"/>
          <w:szCs w:val="16"/>
          <w:lang w:val="es-ES"/>
        </w:rPr>
        <w:t>Y EL PRESENTE INSTRUMENTO JURÍDICO, PREVALECERÁ LO ESTABLECIDO EN LA ___________.</w:t>
      </w:r>
    </w:p>
    <w:p w:rsidR="00BB786A" w:rsidRPr="00BB786A" w:rsidRDefault="00BB786A" w:rsidP="00BB786A">
      <w:pPr>
        <w:spacing w:after="0"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r w:rsidRPr="00BB786A">
        <w:rPr>
          <w:rFonts w:ascii="Arial Narrow" w:eastAsia="Calibri" w:hAnsi="Arial Narrow" w:cs="Arial"/>
          <w:b/>
          <w:noProof w:val="0"/>
          <w:sz w:val="16"/>
          <w:szCs w:val="16"/>
        </w:rPr>
        <w:t>II.-"EL PROVEEDOR" DECLARA QUE:</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II.1.</w:t>
      </w:r>
      <w:r w:rsidRPr="00BB786A">
        <w:rPr>
          <w:rFonts w:ascii="Arial Narrow" w:eastAsia="Calibri" w:hAnsi="Arial Narrow" w:cs="Arial"/>
          <w:noProof w:val="0"/>
          <w:sz w:val="16"/>
          <w:szCs w:val="16"/>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CON LOS NÚMEROS DE REGISTROS ASENTADOS EN EL ANVERSO DE ESTE INSTRUMENTO JURÍDICO. </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II.2.</w:t>
      </w:r>
      <w:r w:rsidRPr="00BB786A">
        <w:rPr>
          <w:rFonts w:ascii="Arial Narrow" w:eastAsia="Calibri" w:hAnsi="Arial Narrow" w:cs="Arial"/>
          <w:noProof w:val="0"/>
          <w:sz w:val="16"/>
          <w:szCs w:val="16"/>
        </w:rPr>
        <w:t xml:space="preserve"> SU APODERADO LEGAL SE ENCUENTRA PLENAMENTE FACULTADO PARA REPRESENTAR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DE CONFORMIDAD CON LA ESCRITURA PÚBLICA SEÑALADA EN EL ANVERSO DE ESTE CONTRATO Y MANIFIESTA, BAJO PROTESTA DE DECIR VERDAD, QUE NO LE HAN SIDO REVOCADAS NI MODIFICADAS, NI LIMITADAS EN FORMA ALGUNA HASTA LA FECHA.</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 xml:space="preserve">II.3. </w:t>
      </w:r>
      <w:r w:rsidRPr="00BB786A">
        <w:rPr>
          <w:rFonts w:ascii="Arial Narrow" w:eastAsia="Calibri" w:hAnsi="Arial Narrow" w:cs="Arial"/>
          <w:bCs/>
          <w:noProof w:val="0"/>
          <w:sz w:val="16"/>
          <w:szCs w:val="16"/>
        </w:rPr>
        <w:t>REÚNE LAS CONDICIONES DE ORGANIZACIÓN, EXPERIENCIA, PERSONAL CAPACITADO Y DEMÁS RECURSOS</w:t>
      </w:r>
      <w:r w:rsidRPr="00BB786A">
        <w:rPr>
          <w:rFonts w:ascii="Arial Narrow" w:eastAsia="Calibri" w:hAnsi="Arial Narrow" w:cs="Arial"/>
          <w:b/>
          <w:bCs/>
          <w:noProof w:val="0"/>
          <w:sz w:val="16"/>
          <w:szCs w:val="16"/>
        </w:rPr>
        <w:t xml:space="preserve"> </w:t>
      </w:r>
      <w:r w:rsidRPr="00BB786A">
        <w:rPr>
          <w:rFonts w:ascii="Arial Narrow" w:eastAsia="Calibri" w:hAnsi="Arial Narrow" w:cs="Arial"/>
          <w:noProof w:val="0"/>
          <w:sz w:val="16"/>
          <w:szCs w:val="16"/>
        </w:rPr>
        <w:t>TÉCNICOS, HUMANOS Y ECONÓMICOS NECESARIOS, ASÍ COMO CON LA CAPACIDAD LEGAL SUFICIENTE PARA CUMPLIR CON LAS OBLIGACIONES QUE CONTRAE EN EL PRESENTE CONTRATO.</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II.4.</w:t>
      </w:r>
      <w:r w:rsidRPr="00BB786A">
        <w:rPr>
          <w:rFonts w:ascii="Arial Narrow" w:eastAsia="Calibri" w:hAnsi="Arial Narrow" w:cs="Arial"/>
          <w:noProof w:val="0"/>
          <w:sz w:val="16"/>
          <w:szCs w:val="16"/>
        </w:rPr>
        <w:t xml:space="preserve"> MANIFIESTA BAJO PROTESTA DE DECIR VERDAD, NO ENCONTRARSE EN LOS SUPUESTOS DE LOS ARTÍCULOS 50 Y 60 DE LA LEY DE ADQUISICIONES, ARRENDAMIENTOS Y SERVICIOS DEL SECTOR PÚBLICO, EN ADELANTE “LAASSP”.</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CASO DE QUE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SE ENCUENTRE EN LOS SUPUESTOS SEÑALADOS ANTERIORMENTE, EL CONTRATO SERÁ NULO PREVIA DETERMINACIÓN DE LA AUTORIDAD COMPETENTE DE CONFORMIDAD CON LO ESTABLECIDO EN EL ARTÍCULO 15 DE LA “LAASSP”.</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II.5.</w:t>
      </w:r>
      <w:r w:rsidRPr="00BB786A">
        <w:rPr>
          <w:rFonts w:ascii="Arial Narrow" w:eastAsia="Calibri" w:hAnsi="Arial Narrow" w:cs="Arial"/>
          <w:noProof w:val="0"/>
          <w:sz w:val="16"/>
          <w:szCs w:val="16"/>
        </w:rPr>
        <w:t xml:space="preserve"> HA PRESENTADO EN TIEMPO Y FORMA RESPUESTA A LA CONSULTA DE OPINIÓN REALIZADA AL SERVICIO DE ADMINISTRACIÓN TRIBUTARIA EN LOS TÉRMINOS DE LA RESOLUCIÓN MISCELÁNEA FISCAL PUBLICADA EN EL DIARIO OFICIAL DE LA FEDERACIÓN, EN RELACIÓN CON LO QUE DISPONE EL ARTÍCULO 32-D DEL CÓDIGO FISCAL DE LA FEDERACIÓN.</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lastRenderedPageBreak/>
        <w:t>II.6.</w:t>
      </w:r>
      <w:r w:rsidRPr="00BB786A">
        <w:rPr>
          <w:rFonts w:ascii="Arial Narrow" w:eastAsia="Calibri" w:hAnsi="Arial Narrow" w:cs="Arial"/>
          <w:noProof w:val="0"/>
          <w:sz w:val="16"/>
          <w:szCs w:val="16"/>
        </w:rPr>
        <w:t xml:space="preserve"> 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BB786A">
        <w:rPr>
          <w:rFonts w:ascii="Arial Narrow" w:eastAsia="Calibri" w:hAnsi="Arial Narrow" w:cs="Arial"/>
          <w:b/>
          <w:bCs/>
          <w:noProof w:val="0"/>
          <w:sz w:val="16"/>
          <w:szCs w:val="16"/>
        </w:rPr>
        <w:t>“EL INSTITUTO”</w:t>
      </w:r>
      <w:r w:rsidRPr="00BB786A">
        <w:rPr>
          <w:rFonts w:ascii="Arial Narrow" w:eastAsia="Calibri" w:hAnsi="Arial Narrow" w:cs="Arial"/>
          <w:noProof w:val="0"/>
          <w:sz w:val="16"/>
          <w:szCs w:val="16"/>
        </w:rPr>
        <w:t xml:space="preserve"> EXHIBE PARA EFECTOS DE LA SUSCRIPCIÓN DEL PRESENTE INSTRUMENTO JURÍDICO Y QUE CUENTA CON EL REGISTRO PATRONAL CITADO EN EL ANVERSO DEL PRESENTE INSTRUMENTO JURÍDICO.</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II.7.-</w:t>
      </w:r>
      <w:r w:rsidRPr="00BB786A">
        <w:rPr>
          <w:rFonts w:ascii="Arial Narrow" w:eastAsia="Calibri" w:hAnsi="Arial Narrow" w:cs="Arial"/>
          <w:noProof w:val="0"/>
          <w:sz w:val="16"/>
          <w:szCs w:val="16"/>
        </w:rPr>
        <w:t xml:space="preserve"> CUENTA POR SÍ O POR CONDUCTO DE QUIEN SUBCONTRATE PARA EL CUMPLIMIENTO DEL OBJETO DEL PRESENTE CONTRATO CON EL DOCUMENTO CORRESPONDIENTE, VIGENTE, EXPEDIDO POR</w:t>
      </w:r>
      <w:r w:rsidRPr="00BB786A">
        <w:rPr>
          <w:rFonts w:ascii="Arial Narrow" w:eastAsia="Calibri" w:hAnsi="Arial Narrow" w:cs="Arial"/>
          <w:b/>
          <w:noProof w:val="0"/>
          <w:sz w:val="16"/>
          <w:szCs w:val="16"/>
        </w:rPr>
        <w:t xml:space="preserve"> “EL INSTITUTO” </w:t>
      </w:r>
      <w:r w:rsidRPr="00BB786A">
        <w:rPr>
          <w:rFonts w:ascii="Arial Narrow" w:eastAsia="Calibri" w:hAnsi="Arial Narrow" w:cs="Arial"/>
          <w:noProof w:val="0"/>
          <w:sz w:val="16"/>
          <w:szCs w:val="16"/>
        </w:rPr>
        <w:t>RELATIVO A LA OPINIÓN POSITIVA SOBRE EL CUMPLIMIENTO DE SUS OBLIGACIONES FISCALES EN MATERIA DE SEGURIDAD SOCIAL, CONFORME AL ACUERDO ACDO.SA1.HCT.101214/281.P.DIR DICTADO POR EL H. CONSEJO TÉCNICO DE</w:t>
      </w:r>
      <w:r w:rsidRPr="00BB786A">
        <w:rPr>
          <w:rFonts w:ascii="Arial Narrow" w:eastAsia="Calibri" w:hAnsi="Arial Narrow" w:cs="Arial"/>
          <w:b/>
          <w:noProof w:val="0"/>
          <w:sz w:val="16"/>
          <w:szCs w:val="16"/>
        </w:rPr>
        <w:t xml:space="preserve"> “EL INSTITUTO” </w:t>
      </w:r>
      <w:r w:rsidRPr="00BB786A">
        <w:rPr>
          <w:rFonts w:ascii="Arial Narrow" w:eastAsia="Calibri" w:hAnsi="Arial Narrow" w:cs="Arial"/>
          <w:noProof w:val="0"/>
          <w:sz w:val="16"/>
          <w:szCs w:val="16"/>
        </w:rPr>
        <w:t>EN LA SESIÓN ORDINARIA CELEBRADA EL 10 DE DICIEMBRE DE 2014, PUBLICADO EN EL DIARIO OFICIAL DE LA FEDERACIÓN EL 27 DE FEBRERO DE 2015 Y SU MODIFICACIÓN PUBLICADA EN EL MISMO DE FECHA 03 DE ABRIL DE 2015, EL CUAL EXHIBE PARA EFECTOS DE LA SUSCRIPCIÓN DEL PRESENTE INSTRUMENTO JURÍDICO.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EN CASO DE INCUMPLIMIENTO EN SUS OBLIGACIONES EN MATERIA DE SEGURIDAD SOCIAL, SOLICITA SE APLIQUEN LOS RECURSOS DERIVADOS DEL PRESENTE CONTRATO, CONTRA LOS ADEUDOS QUE, EN SU CASO, TUVIERA A FAVOR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ASIMISMO, LA SUBCONTRATANTE CUENTA CON LA OPINIÓN POSITIVA DE CUMPLIMIENTO DE OBLIGACIONES FISCALES EMITIDA POR EL SERVICIO DE ADMINISTRACIÓN TRIBUTARIA (SAT), VIGENTE A LA FIRMA DEL PRESENTE CONTRATO, EN TÉRMINOS DEL ÚLTIMO PÁRRAFO DEL ARTÍCULO 32-D DEL CÓDIGO FISCAL DE LA FEDERACIÓN, ASÍ COMO LAS REGLAS 2.1.31 Y 2.1.39 DE LA RESOLUCIÓN MISCELÁNEA FISCAL 2017 PUBLICADA EL 23 DE DICIEMBRE DE 2016 Y SUS ACTUALIZACIONES. </w:t>
      </w:r>
      <w:r w:rsidRPr="00BB786A">
        <w:rPr>
          <w:rFonts w:ascii="Arial Narrow" w:eastAsia="Calibri" w:hAnsi="Arial Narrow" w:cs="Arial"/>
          <w:b/>
          <w:i/>
          <w:noProof w:val="0"/>
          <w:sz w:val="16"/>
          <w:szCs w:val="16"/>
        </w:rPr>
        <w:t>(EN EL CASO DE APLICAR DE ACUERDO AL MONTO Y SI CUENTA CON UNA EMPRESA SUBCONTRATANTE).</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NOTA:</w:t>
      </w:r>
      <w:r w:rsidRPr="00BB786A">
        <w:rPr>
          <w:rFonts w:ascii="Arial Narrow" w:eastAsia="Calibri" w:hAnsi="Arial Narrow" w:cs="Arial"/>
          <w:noProof w:val="0"/>
          <w:sz w:val="16"/>
          <w:szCs w:val="16"/>
        </w:rPr>
        <w:t xml:space="preserve"> EN CASO DE QUE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A) NO SE ENCUENTRE REGISTRADO ANTE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(APLICABLE PARA CONTRATOS A FORMALIZAR CON PERSONAS FÍSICAS QUE PRESENTEN SUS SERVICIOS POR SÍ MISMOS) O; B) CUENTE CON REGISTRO PATRONAL PERO SE ENCUENTRE DADO DE BAJA O; C) NO TENGA PERSONAL QUE SEA SUJETO DE ASEGURAMIENTO OBLIGATORIO, DE CONFORMIDAD CON LO DISPUESTO EN EL ARTÍCULO 12 DE LA LSS; NO PODRÁ OBTENER LA CITADA OPINIÓN POSITIVA, SIN EMBARGO PODRÁ DAR CUMPLIMIENTO A TAL REQUERIMIENTO PRESENTANDO LO SIGUIENTE:</w:t>
      </w:r>
    </w:p>
    <w:p w:rsidR="00BB786A" w:rsidRPr="00BB786A" w:rsidRDefault="00BB786A" w:rsidP="00BB786A">
      <w:pPr>
        <w:spacing w:after="0" w:line="240" w:lineRule="auto"/>
        <w:jc w:val="both"/>
        <w:rPr>
          <w:rFonts w:ascii="Arial Narrow" w:eastAsia="Calibri" w:hAnsi="Arial Narrow" w:cs="Arial"/>
          <w:noProof w:val="0"/>
          <w:sz w:val="16"/>
          <w:szCs w:val="16"/>
        </w:rPr>
      </w:pPr>
    </w:p>
    <w:p w:rsidR="00BB786A" w:rsidRPr="00BB786A" w:rsidRDefault="00BB786A" w:rsidP="00BB786A">
      <w:pPr>
        <w:numPr>
          <w:ilvl w:val="0"/>
          <w:numId w:val="38"/>
        </w:numPr>
        <w:spacing w:after="0"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DOCUMENTO EMITIDO POR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(RESULTADO DE LA CONSULTA EN EL SISTEMA INSTITUCIONAL PARA OBTENER LA OPINIÓN), EN EL QUE SE HAGA CONSTAR QUE NO PUEDE EMITIR OPINIÓN DE CUMPLIMIENTO, DE CONFORMIDAD CON LA REGLA QUINTA DEL ANEXO ÚNICO DEL ACDO.SA1.HCT.101214/281/281.P.DIR;</w:t>
      </w:r>
    </w:p>
    <w:p w:rsidR="00BB786A" w:rsidRPr="00BB786A" w:rsidRDefault="00BB786A" w:rsidP="00BB786A">
      <w:pPr>
        <w:spacing w:after="0" w:line="240" w:lineRule="auto"/>
        <w:ind w:left="142" w:hanging="142"/>
        <w:contextualSpacing/>
        <w:jc w:val="both"/>
        <w:rPr>
          <w:rFonts w:ascii="Arial Narrow" w:eastAsia="Calibri" w:hAnsi="Arial Narrow" w:cs="Arial"/>
          <w:noProof w:val="0"/>
          <w:sz w:val="16"/>
          <w:szCs w:val="16"/>
        </w:rPr>
      </w:pPr>
    </w:p>
    <w:p w:rsidR="00BB786A" w:rsidRPr="00BB786A" w:rsidRDefault="00BB786A" w:rsidP="00BB786A">
      <w:pPr>
        <w:numPr>
          <w:ilvl w:val="0"/>
          <w:numId w:val="38"/>
        </w:numPr>
        <w:spacing w:after="0"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ESCRITO LIBRE, BAJO PROTESTA DE DECIR VERDAD, QUE NO LE ES POSIBLE OBTENER LA MULTICITADA OPINIÓN, JUSTIFICANDO EL MOTIVO Y ANEXANDO EL DOCUMENTO EN EL QUE CONSTE QUE NO SE PUEDE EMITIR LA MISMA Y;</w:t>
      </w:r>
    </w:p>
    <w:p w:rsidR="00BB786A" w:rsidRPr="00BB786A" w:rsidRDefault="00BB786A" w:rsidP="00BB786A">
      <w:pPr>
        <w:spacing w:after="0" w:line="240" w:lineRule="auto"/>
        <w:ind w:left="142" w:hanging="142"/>
        <w:contextualSpacing/>
        <w:jc w:val="both"/>
        <w:rPr>
          <w:rFonts w:ascii="Arial Narrow" w:eastAsia="Calibri" w:hAnsi="Arial Narrow" w:cs="Arial"/>
          <w:noProof w:val="0"/>
          <w:sz w:val="16"/>
          <w:szCs w:val="16"/>
        </w:rPr>
      </w:pPr>
    </w:p>
    <w:p w:rsidR="00BB786A" w:rsidRPr="00BB786A" w:rsidRDefault="00BB786A" w:rsidP="00BB786A">
      <w:pPr>
        <w:numPr>
          <w:ilvl w:val="0"/>
          <w:numId w:val="38"/>
        </w:numPr>
        <w:spacing w:after="0"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EL CASO DE QUE EL PARTICULAR MANIFIESTE QUE PRESTA SUS SERVICIOS A TRAVÉS DE TRABAJADORES SUBCONTRATADOS CON UN TERCERO, DEBERÁ PRESENTAR, EN TAL CASO, JUNTO CON LA DOCUMENTACIÓN CITADA EN LOS DOS NUMERALES ANTERIORES, LA OPINIÓN DE CUMPLIMIENTO DE OBLIGACIONES DEL SUBCONTRATANTE, DESDE LUEGO, VIGENTE Y POSITIVA (LO ANTERIOR EN TÉRMINOS DEL ARTÍCULO 15-A DE LA LSS)</w:t>
      </w:r>
    </w:p>
    <w:p w:rsidR="00BB786A" w:rsidRPr="00BB786A" w:rsidRDefault="00BB786A" w:rsidP="00BB786A">
      <w:pPr>
        <w:spacing w:after="0" w:line="240" w:lineRule="auto"/>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EL CASO DE AQUELLOS PATRONES (PROVEEDORES O CONTRATISTAS Y SUS SUBCONTRATADOS) QUE TENGAN MÁS DE UN REGISTRO PATRONAL ANTE EL INSTITUTO Y ALGUNO O MÁS DE ESTOS REGISTROS NO SE ENCUENTRE AL CORRIENTE EN EL CUMPLIMIENTO DE LAS MULTICITADAS OBLIGACIONES, NO SE PODRÁ CONSIDERAR QUE SE ENCUENTRA AL CORRIENTE EN EL CUMPLIMIENTO DE DICHAS OBLIGACIONES, AUN CUANDO EL REGISTRO PATRONAL QUE HAYA UTILIZADO PARA EL CONTRATO DE QUE SE TRATE SÍ SE ENCUENTRE AL CORRIENTE EN SUS PAGOS, POR LO QUE DEBERÁ REGULARIZAR TODOS SUS REGISTROS A EFECTO DE PODER OBTENER LA OPINIÓN POSITIVA.</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II.8.</w:t>
      </w:r>
      <w:r w:rsidRPr="00BB786A">
        <w:rPr>
          <w:rFonts w:ascii="Arial Narrow" w:eastAsia="Calibri" w:hAnsi="Arial Narrow" w:cs="Arial"/>
          <w:noProof w:val="0"/>
          <w:sz w:val="16"/>
          <w:szCs w:val="16"/>
        </w:rPr>
        <w:t xml:space="preserve"> CONFORME A LO PREVISTO EN LOS ARTÍCULOS 57 DE LA “LAASSP” Y 107 DE SU REGLAMENTO,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EN CASO DE AUDITORÍAS, VISITAS O INSPECCIONES QUE PRACTIQUE LA SECRETARÍA DE LA FUNCIÓN PÚBLICA Y EL ÓRGANO INTERNO DE CONTROL EN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DEBERÁ PROPORCIONAR LA INFORMACIÓN QUE, EN SU MOMENTO SE REQUIERA, RELATIVA AL PRESENTE CONTRATO.</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HECHAS LAS DECLARACIONES ANTERIORES, </w:t>
      </w:r>
      <w:r w:rsidRPr="00BB786A">
        <w:rPr>
          <w:rFonts w:ascii="Arial Narrow" w:eastAsia="Calibri" w:hAnsi="Arial Narrow" w:cs="Arial"/>
          <w:b/>
          <w:noProof w:val="0"/>
          <w:sz w:val="16"/>
          <w:szCs w:val="16"/>
        </w:rPr>
        <w:t>“LAS PARTES”</w:t>
      </w:r>
      <w:r w:rsidRPr="00BB786A">
        <w:rPr>
          <w:rFonts w:ascii="Arial Narrow" w:eastAsia="Calibri" w:hAnsi="Arial Narrow" w:cs="Arial"/>
          <w:noProof w:val="0"/>
          <w:sz w:val="16"/>
          <w:szCs w:val="16"/>
        </w:rPr>
        <w:t xml:space="preserve"> CONVIENEN EN OTORGAR EL PRESENTE CONTRATO, DE CONFORMIDAD CON LAS SIGUIENTES:</w:t>
      </w:r>
    </w:p>
    <w:p w:rsidR="00BB786A" w:rsidRPr="00BB786A" w:rsidRDefault="00BB786A" w:rsidP="00BB786A">
      <w:pPr>
        <w:spacing w:after="0" w:line="240" w:lineRule="auto"/>
        <w:contextualSpacing/>
        <w:jc w:val="center"/>
        <w:rPr>
          <w:rFonts w:ascii="Arial Narrow" w:eastAsia="Calibri" w:hAnsi="Arial Narrow" w:cs="Arial"/>
          <w:b/>
          <w:noProof w:val="0"/>
          <w:sz w:val="16"/>
          <w:szCs w:val="16"/>
        </w:rPr>
      </w:pPr>
    </w:p>
    <w:p w:rsidR="00BB786A" w:rsidRPr="00BB786A" w:rsidRDefault="00BB786A" w:rsidP="00BB786A">
      <w:pPr>
        <w:spacing w:after="0" w:line="240" w:lineRule="auto"/>
        <w:contextualSpacing/>
        <w:jc w:val="center"/>
        <w:rPr>
          <w:rFonts w:ascii="Arial Narrow" w:eastAsia="Calibri" w:hAnsi="Arial Narrow" w:cs="Arial"/>
          <w:b/>
          <w:noProof w:val="0"/>
          <w:sz w:val="16"/>
          <w:szCs w:val="16"/>
        </w:rPr>
      </w:pPr>
      <w:r w:rsidRPr="00BB786A">
        <w:rPr>
          <w:rFonts w:ascii="Arial Narrow" w:eastAsia="Calibri" w:hAnsi="Arial Narrow" w:cs="Arial"/>
          <w:b/>
          <w:noProof w:val="0"/>
          <w:sz w:val="16"/>
          <w:szCs w:val="16"/>
        </w:rPr>
        <w:t>C L Á U S U L A S</w:t>
      </w:r>
    </w:p>
    <w:p w:rsidR="00BB786A" w:rsidRPr="00BB786A" w:rsidRDefault="00BB786A" w:rsidP="00BB786A">
      <w:pPr>
        <w:spacing w:after="0" w:line="240" w:lineRule="auto"/>
        <w:contextualSpacing/>
        <w:jc w:val="center"/>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PRIMERA. OBJETO DEL CONTRATO.-</w:t>
      </w:r>
      <w:r w:rsidRPr="00BB786A">
        <w:rPr>
          <w:rFonts w:ascii="Arial Narrow" w:eastAsia="Calibri" w:hAnsi="Arial Narrow" w:cs="Arial"/>
          <w:noProof w:val="0"/>
          <w:sz w:val="16"/>
          <w:szCs w:val="16"/>
        </w:rPr>
        <w:t xml:space="preserv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SE OBLIGA A ENTREGAR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LOS BIENES ADJUDICADOS, AJUSTÁNDOSE ESTRICTAMENTE A LOS REQUERIMIENTOS Y A LAS ESPECIFICACIONES DE LOS MISMOS, DETALLADOS EN LOS </w:t>
      </w:r>
      <w:r w:rsidRPr="00BB786A">
        <w:rPr>
          <w:rFonts w:ascii="Arial Narrow" w:eastAsia="Calibri" w:hAnsi="Arial Narrow" w:cs="Arial"/>
          <w:b/>
          <w:noProof w:val="0"/>
          <w:sz w:val="16"/>
          <w:szCs w:val="16"/>
        </w:rPr>
        <w:t>ANEXOS 2 (DOS) Y 3 (TRES)</w:t>
      </w:r>
      <w:r w:rsidRPr="00BB786A">
        <w:rPr>
          <w:rFonts w:ascii="Arial Narrow" w:eastAsia="Calibri" w:hAnsi="Arial Narrow" w:cs="Arial"/>
          <w:noProof w:val="0"/>
          <w:sz w:val="16"/>
          <w:szCs w:val="16"/>
        </w:rPr>
        <w:t xml:space="preserve"> DEL PRESENTE CONTRATO.</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lang w:val="es-ES"/>
        </w:rPr>
        <w:t xml:space="preserve">SEGUNDA- IMPORTE DEL CONTRATO.- </w:t>
      </w:r>
      <w:r w:rsidRPr="00BB786A">
        <w:rPr>
          <w:rFonts w:ascii="Arial Narrow" w:eastAsia="Calibri" w:hAnsi="Arial Narrow" w:cs="Arial"/>
          <w:noProof w:val="0"/>
          <w:sz w:val="16"/>
          <w:szCs w:val="16"/>
        </w:rPr>
        <w:t xml:space="preserve">COMO CONTRAPRESTACIÓN POR LA EFECTIVA Y SATISFACTORIA ENTREGA DE LOS BIENES OBJETO DEL PRESENTE CONTRATO,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PAGARÁ EN MONEDA NACIONAL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LA CANTIDAD INDICADA EN EL </w:t>
      </w:r>
      <w:r w:rsidRPr="00BB786A">
        <w:rPr>
          <w:rFonts w:ascii="Arial Narrow" w:eastAsia="Calibri" w:hAnsi="Arial Narrow" w:cs="Arial"/>
          <w:noProof w:val="0"/>
          <w:sz w:val="16"/>
          <w:szCs w:val="16"/>
          <w:lang w:val="es-ES"/>
        </w:rPr>
        <w:t>ANVERSO DEL PRESENTE CONTRATO, DICHO IMPORTE NO CONSIDERA EL IMPUESTO AL VALOR AGREGADO (I.V.A.)</w:t>
      </w:r>
    </w:p>
    <w:p w:rsidR="00BB786A" w:rsidRPr="00BB786A" w:rsidRDefault="00BB786A" w:rsidP="00BB786A">
      <w:pPr>
        <w:spacing w:after="0" w:line="240" w:lineRule="auto"/>
        <w:contextualSpacing/>
        <w:jc w:val="both"/>
        <w:rPr>
          <w:rFonts w:ascii="Arial Narrow" w:eastAsia="Calibri" w:hAnsi="Arial Narrow" w:cs="Arial"/>
          <w:b/>
          <w:noProof w:val="0"/>
          <w:sz w:val="16"/>
          <w:szCs w:val="16"/>
          <w:lang w:val="es-ES"/>
        </w:rPr>
      </w:pPr>
    </w:p>
    <w:p w:rsidR="00FA1757" w:rsidRDefault="00FA1757" w:rsidP="00BB786A">
      <w:pPr>
        <w:spacing w:after="0" w:line="240" w:lineRule="auto"/>
        <w:contextualSpacing/>
        <w:jc w:val="both"/>
        <w:rPr>
          <w:rFonts w:ascii="Arial Narrow" w:eastAsia="Calibri" w:hAnsi="Arial Narrow" w:cs="Arial"/>
          <w:b/>
          <w:noProof w:val="0"/>
          <w:sz w:val="16"/>
          <w:szCs w:val="16"/>
          <w:lang w:val="es-ES"/>
        </w:rPr>
      </w:pPr>
    </w:p>
    <w:p w:rsidR="00FA1757" w:rsidRDefault="00FA1757" w:rsidP="00BB786A">
      <w:pPr>
        <w:spacing w:after="0" w:line="240" w:lineRule="auto"/>
        <w:contextualSpacing/>
        <w:jc w:val="both"/>
        <w:rPr>
          <w:rFonts w:ascii="Arial Narrow" w:eastAsia="Calibri" w:hAnsi="Arial Narrow" w:cs="Arial"/>
          <w:b/>
          <w:noProof w:val="0"/>
          <w:sz w:val="16"/>
          <w:szCs w:val="16"/>
          <w:lang w:val="es-ES"/>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lang w:val="es-ES"/>
        </w:rPr>
        <w:t>“LAS PARTES”</w:t>
      </w:r>
      <w:r w:rsidRPr="00BB786A">
        <w:rPr>
          <w:rFonts w:ascii="Arial Narrow" w:eastAsia="Calibri" w:hAnsi="Arial Narrow" w:cs="Arial"/>
          <w:noProof w:val="0"/>
          <w:sz w:val="16"/>
          <w:szCs w:val="16"/>
          <w:lang w:val="es-ES"/>
        </w:rPr>
        <w:t xml:space="preserve"> CONVIENEN QUE EL PRESENTE INSTRUMENTO JURÍDICO SE CELEBRA BAJO LA MODALIDAD DE PRECIOS FIJOS, DE ACUERDO CON LOS PRECIOS UNITARIOS PACTADOS, POR LO QUE EL MONTO DE LOS MISMOS NO CAMBIARÁ DURANTE LA VIGENCIA DEL PRESENTE INSTRUMENTO JURÍDICO. N</w:t>
      </w:r>
      <w:r w:rsidRPr="00BB786A">
        <w:rPr>
          <w:rFonts w:ascii="Arial Narrow" w:eastAsia="Calibri" w:hAnsi="Arial Narrow" w:cs="Arial"/>
          <w:noProof w:val="0"/>
          <w:sz w:val="16"/>
          <w:szCs w:val="16"/>
        </w:rPr>
        <w:t>O SE PODRÁ AGREGAR NINGÚN COSTO EXTRA. EN EL CASO DE PRECIOS UNITARIOS PACTADOS EN MONEDA EXTRANJERA, SE OBSERVARÁ LO DISPUESTO EN LA LEY MONETARIA DE LOS ESTADOS UNIDOS MEXICANOS.</w:t>
      </w:r>
    </w:p>
    <w:p w:rsidR="00BB786A" w:rsidRPr="00BB786A" w:rsidRDefault="00BB786A" w:rsidP="00BB786A">
      <w:pPr>
        <w:spacing w:after="0" w:line="240" w:lineRule="auto"/>
        <w:contextualSpacing/>
        <w:jc w:val="both"/>
        <w:rPr>
          <w:rFonts w:ascii="Arial Narrow" w:eastAsia="Calibri" w:hAnsi="Arial Narrow" w:cs="Arial"/>
          <w:noProof w:val="0"/>
          <w:sz w:val="16"/>
          <w:szCs w:val="16"/>
          <w:lang w:val="es-ES"/>
        </w:rPr>
      </w:pPr>
    </w:p>
    <w:p w:rsidR="00FA1757" w:rsidRDefault="00FA1757" w:rsidP="00BB786A">
      <w:pPr>
        <w:spacing w:after="0" w:line="240" w:lineRule="auto"/>
        <w:contextualSpacing/>
        <w:jc w:val="both"/>
        <w:rPr>
          <w:rFonts w:ascii="Arial Narrow" w:eastAsia="Calibri" w:hAnsi="Arial Narrow" w:cs="Arial"/>
          <w:b/>
          <w:bCs/>
          <w:noProof w:val="0"/>
          <w:sz w:val="16"/>
          <w:szCs w:val="16"/>
          <w:lang w:val="es-ES"/>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rPr>
      </w:pPr>
      <w:r w:rsidRPr="00BB786A">
        <w:rPr>
          <w:rFonts w:ascii="Arial Narrow" w:eastAsia="Calibri" w:hAnsi="Arial Narrow" w:cs="Arial"/>
          <w:b/>
          <w:bCs/>
          <w:noProof w:val="0"/>
          <w:sz w:val="16"/>
          <w:szCs w:val="16"/>
          <w:lang w:val="es-ES"/>
        </w:rPr>
        <w:t xml:space="preserve">TERCERA.- FORMA Y CONDICIONES DE PAGO.- </w:t>
      </w:r>
      <w:r w:rsidRPr="00BB786A">
        <w:rPr>
          <w:rFonts w:ascii="Arial Narrow" w:eastAsia="Calibri" w:hAnsi="Arial Narrow" w:cs="Arial"/>
          <w:bCs/>
          <w:noProof w:val="0"/>
          <w:sz w:val="16"/>
          <w:szCs w:val="16"/>
        </w:rPr>
        <w:t xml:space="preserve">NO SE OTORGARÁN ANTICIPOS NI PAGOS PARCIALES. EL PAGO SE REALIZARÁ EN MONEDA NACIONAL PREVIA PRESENTACIÓN DE LA REPRESENTACIÓN IMPRESA DEL COMPROBANTE FISCAL DIGITAL (CFDI) FIRMADA POR EL ADMINISTRADOR DEL CONTRATO, ACOMPAÑADA DE LAS REMISIONES CORRESPONDIENTES AL PERÍODO DE ENTREGA, A MÁS TARDAR DENTRO DE LOS 20 (VEINTE) DÍAS NATURALES SIGUIENTES CONTADOS A PARTIR DE LA ENTREGA DE LA MISMA, DEBIDAMENTE REQUISITADA Y CON LA DOCUMENTACIÓN COMPLEMENTARIA QUE ACREDITE HABER SUMINISTRADO LA TOTALIDAD DE LOS BIENES SOLICITADOS A ENTERA SATISFACCIÓN DE </w:t>
      </w:r>
      <w:r w:rsidRPr="00BB786A">
        <w:rPr>
          <w:rFonts w:ascii="Arial Narrow" w:eastAsia="Calibri" w:hAnsi="Arial Narrow" w:cs="Arial"/>
          <w:b/>
          <w:bCs/>
          <w:noProof w:val="0"/>
          <w:sz w:val="16"/>
          <w:szCs w:val="16"/>
        </w:rPr>
        <w:t>“EL INSTITUTO”</w:t>
      </w:r>
      <w:r w:rsidRPr="00BB786A">
        <w:rPr>
          <w:rFonts w:ascii="Arial Narrow" w:eastAsia="Calibri" w:hAnsi="Arial Narrow" w:cs="Arial"/>
          <w:bCs/>
          <w:noProof w:val="0"/>
          <w:sz w:val="16"/>
          <w:szCs w:val="16"/>
        </w:rPr>
        <w:t>, LA GESTIÓN DE PAGO DEBERÁ REALIZARSE EN LA DIVISIÓN DE TRÁMITE DE EROGACIONES, UBICADA EN CALLE GOBERNADOR TIBURCIO MONTIEL NÚMERO 15, COLONIA SAN MIGUEL CHAPULTEPEC, DELEGACIÓN MIGUEL HIDALGO, CÓDIGO POSTAL 11850, CIUDAD DE MÉXICO, DE LUNES A VIERNES EN UN HORARIO DE 9:00 A 14:00 HORAS, EN DONDE LE EXPEDIRÁN UN CONTRA RECIBO DE PAGO CORRESPONDIENTE.</w:t>
      </w:r>
    </w:p>
    <w:p w:rsidR="00BB786A" w:rsidRPr="00BB786A" w:rsidRDefault="00BB786A" w:rsidP="00BB786A">
      <w:pPr>
        <w:spacing w:after="0" w:line="240" w:lineRule="auto"/>
        <w:contextualSpacing/>
        <w:jc w:val="both"/>
        <w:rPr>
          <w:rFonts w:ascii="Arial Narrow" w:eastAsia="Calibri" w:hAnsi="Arial Narrow" w:cs="Arial"/>
          <w:bCs/>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rPr>
      </w:pPr>
      <w:r w:rsidRPr="00BB786A">
        <w:rPr>
          <w:rFonts w:ascii="Arial Narrow" w:eastAsia="Calibri" w:hAnsi="Arial Narrow" w:cs="Arial"/>
          <w:bCs/>
          <w:noProof w:val="0"/>
          <w:sz w:val="16"/>
          <w:szCs w:val="16"/>
          <w:lang w:val="es-ES"/>
        </w:rPr>
        <w:t>EL PAGO SE REALIZARÁ EN LOS PLAZOS NORMADOS POR LA DIRECCIÓN DE FINANZAS, EN EL</w:t>
      </w:r>
      <w:r w:rsidRPr="00BB786A">
        <w:rPr>
          <w:rFonts w:ascii="Arial Narrow" w:eastAsia="Calibri" w:hAnsi="Arial Narrow" w:cs="Arial"/>
          <w:bCs/>
          <w:i/>
          <w:iCs/>
          <w:noProof w:val="0"/>
          <w:sz w:val="16"/>
          <w:szCs w:val="16"/>
          <w:lang w:val="es-ES"/>
        </w:rPr>
        <w:t>“PROCEDIMIENTO PARA LA RECEPCIÓN, GLOSA Y APROBACIÓN DE DOCUMENTOS PRESENTADOS PARA TRÁMITE DE PAGO</w:t>
      </w:r>
      <w:r w:rsidRPr="00BB786A">
        <w:rPr>
          <w:rFonts w:ascii="Arial Narrow" w:eastAsia="Calibri" w:hAnsi="Arial Narrow" w:cs="Arial"/>
          <w:bCs/>
          <w:i/>
          <w:noProof w:val="0"/>
          <w:sz w:val="16"/>
          <w:szCs w:val="16"/>
          <w:lang w:val="es-ES"/>
        </w:rPr>
        <w:t>”</w:t>
      </w:r>
      <w:r w:rsidRPr="00BB786A">
        <w:rPr>
          <w:rFonts w:ascii="Arial Narrow" w:eastAsia="Calibri" w:hAnsi="Arial Narrow" w:cs="Arial"/>
          <w:bCs/>
          <w:noProof w:val="0"/>
          <w:sz w:val="16"/>
          <w:szCs w:val="16"/>
          <w:lang w:val="es-ES"/>
        </w:rPr>
        <w:t>, SIN QUE ÉSTOS EL PLAZO INDICADO EN EL PÁRRAFO ANTERIOR. EL CONTRATO Y SU DICTAMEN PRESUPUESTAL DEBERÁN ESTAR REGISTRADOS EN EL SISTEMA PREI PARA EL TRÁMITE DE PAGO CORRESPONDIENTE.</w:t>
      </w:r>
    </w:p>
    <w:p w:rsidR="00BB786A" w:rsidRPr="00BB786A" w:rsidRDefault="00BB786A" w:rsidP="00BB786A">
      <w:pPr>
        <w:spacing w:after="0" w:line="240" w:lineRule="auto"/>
        <w:contextualSpacing/>
        <w:jc w:val="both"/>
        <w:rPr>
          <w:rFonts w:ascii="Arial Narrow" w:eastAsia="Calibri" w:hAnsi="Arial Narrow" w:cs="Arial"/>
          <w:bCs/>
          <w:noProof w:val="0"/>
          <w:sz w:val="16"/>
          <w:szCs w:val="16"/>
        </w:rPr>
      </w:pPr>
    </w:p>
    <w:p w:rsidR="00BB786A" w:rsidRDefault="00BB786A" w:rsidP="00BB786A">
      <w:pPr>
        <w:spacing w:after="0" w:line="240" w:lineRule="auto"/>
        <w:contextualSpacing/>
        <w:jc w:val="both"/>
        <w:rPr>
          <w:rFonts w:ascii="Arial Narrow" w:eastAsia="Calibri" w:hAnsi="Arial Narrow" w:cs="Arial"/>
          <w:bCs/>
          <w:noProof w:val="0"/>
          <w:sz w:val="16"/>
          <w:szCs w:val="16"/>
        </w:rPr>
      </w:pPr>
      <w:r w:rsidRPr="00BB786A">
        <w:rPr>
          <w:rFonts w:ascii="Arial Narrow" w:eastAsia="Calibri" w:hAnsi="Arial Narrow" w:cs="Arial"/>
          <w:bCs/>
          <w:noProof w:val="0"/>
          <w:sz w:val="16"/>
          <w:szCs w:val="16"/>
        </w:rPr>
        <w:t>LOS CFDI DEBERÁN SER VALIDADOS Y FIRMADOS POR</w:t>
      </w:r>
      <w:r w:rsidR="00FA1757">
        <w:rPr>
          <w:rFonts w:ascii="Arial Narrow" w:eastAsia="Calibri" w:hAnsi="Arial Narrow" w:cs="Arial"/>
          <w:bCs/>
          <w:noProof w:val="0"/>
          <w:sz w:val="16"/>
          <w:szCs w:val="16"/>
        </w:rPr>
        <w:t xml:space="preserve"> EL ADMINISTRADOR DEL CONTRATO.</w:t>
      </w:r>
    </w:p>
    <w:p w:rsidR="00FA1757" w:rsidRPr="00BB786A" w:rsidRDefault="00FA1757" w:rsidP="00BB786A">
      <w:pPr>
        <w:spacing w:after="0" w:line="240" w:lineRule="auto"/>
        <w:contextualSpacing/>
        <w:jc w:val="both"/>
        <w:rPr>
          <w:rFonts w:ascii="Arial Narrow" w:eastAsia="Calibri" w:hAnsi="Arial Narrow" w:cs="Arial"/>
          <w:bCs/>
          <w:noProof w:val="0"/>
          <w:sz w:val="16"/>
          <w:szCs w:val="16"/>
          <w:lang w:val="es-ES"/>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rPr>
      </w:pPr>
      <w:r w:rsidRPr="00BB786A">
        <w:rPr>
          <w:rFonts w:ascii="Arial Narrow" w:eastAsia="Calibri" w:hAnsi="Arial Narrow" w:cs="Arial"/>
          <w:bCs/>
          <w:noProof w:val="0"/>
          <w:sz w:val="16"/>
          <w:szCs w:val="16"/>
        </w:rPr>
        <w:t xml:space="preserve">PARA EL TRÁMITE DE PAGO </w:t>
      </w:r>
      <w:r w:rsidRPr="00BB786A">
        <w:rPr>
          <w:rFonts w:ascii="Arial Narrow" w:eastAsia="Calibri" w:hAnsi="Arial Narrow" w:cs="Arial"/>
          <w:b/>
          <w:bCs/>
          <w:noProof w:val="0"/>
          <w:sz w:val="16"/>
          <w:szCs w:val="16"/>
        </w:rPr>
        <w:t>“EL PROVEEDOR”</w:t>
      </w:r>
      <w:r w:rsidRPr="00BB786A">
        <w:rPr>
          <w:rFonts w:ascii="Arial Narrow" w:eastAsia="Calibri" w:hAnsi="Arial Narrow" w:cs="Arial"/>
          <w:bCs/>
          <w:noProof w:val="0"/>
          <w:sz w:val="16"/>
          <w:szCs w:val="16"/>
        </w:rPr>
        <w:t xml:space="preserve"> DEBERÁ EXPEDIR SUS COMPROBANTES FISCALES DIGITALES EN EL ESQUEMA DE FACTURACIÓN ELECTRÓNICA, CON LAS ESPECIFICACIONES NORMADAS POR EL SERVICIO DE ADMINISTRACIÓN TRIBUTARIA (SAT), A NOMBRE DEL INSTITUTO MEXICANO DEL SEGURO SOCIAL, CON REGISTRO FEDERAL DE CONTRIBUYENTES IMS421231I45, DOMICILIO EN AVENIDA PASEO DE LA REFORMA 476, COLONIA JUÁREZ, CÓDIGO POSTAL 06600, DELEGACIÓN CUAUHTÉMOC, CIUDAD DE MÉXICO, PARA LA VALIDACIÓN DE DICHOS COMPROBANTES </w:t>
      </w:r>
      <w:r w:rsidRPr="00BB786A">
        <w:rPr>
          <w:rFonts w:ascii="Arial Narrow" w:eastAsia="Calibri" w:hAnsi="Arial Narrow" w:cs="Arial"/>
          <w:b/>
          <w:bCs/>
          <w:noProof w:val="0"/>
          <w:sz w:val="16"/>
          <w:szCs w:val="16"/>
        </w:rPr>
        <w:t>“EL PROVEEDOR”</w:t>
      </w:r>
      <w:r w:rsidRPr="00BB786A">
        <w:rPr>
          <w:rFonts w:ascii="Arial Narrow" w:eastAsia="Calibri" w:hAnsi="Arial Narrow" w:cs="Arial"/>
          <w:bCs/>
          <w:noProof w:val="0"/>
          <w:sz w:val="16"/>
          <w:szCs w:val="16"/>
        </w:rPr>
        <w:t xml:space="preserve"> DEBERÁ CARGAR EN INTERNET, A TRAVÉS DEL PORTAL DE SERVICIOS A PROVEEDORES DE LA PÁGINA DE </w:t>
      </w:r>
      <w:r w:rsidRPr="00BB786A">
        <w:rPr>
          <w:rFonts w:ascii="Arial Narrow" w:eastAsia="Calibri" w:hAnsi="Arial Narrow" w:cs="Arial"/>
          <w:b/>
          <w:bCs/>
          <w:noProof w:val="0"/>
          <w:sz w:val="16"/>
          <w:szCs w:val="16"/>
        </w:rPr>
        <w:t>“EL INSTITUTO”</w:t>
      </w:r>
      <w:r w:rsidRPr="00BB786A">
        <w:rPr>
          <w:rFonts w:ascii="Arial Narrow" w:eastAsia="Calibri" w:hAnsi="Arial Narrow" w:cs="Arial"/>
          <w:bCs/>
          <w:noProof w:val="0"/>
          <w:sz w:val="16"/>
          <w:szCs w:val="16"/>
        </w:rPr>
        <w:t xml:space="preserve"> EL ARCHIVO EN FORMATO XML., LA VALIDEZ DE LOS MISMOS SERÁ DETERMINADA DURANTE LA CARGA Y ÚNICAMENTE LOS COMPROBANTES VALIDOS SERÁN PROCEDENTES PARA PAGO.</w:t>
      </w:r>
    </w:p>
    <w:p w:rsidR="00BB786A" w:rsidRPr="00BB786A" w:rsidRDefault="00BB786A" w:rsidP="00BB786A">
      <w:pPr>
        <w:spacing w:after="0" w:line="240" w:lineRule="auto"/>
        <w:contextualSpacing/>
        <w:jc w:val="both"/>
        <w:rPr>
          <w:rFonts w:ascii="Arial Narrow" w:eastAsia="Calibri" w:hAnsi="Arial Narrow" w:cs="Arial"/>
          <w:bCs/>
          <w:noProof w:val="0"/>
          <w:sz w:val="16"/>
          <w:szCs w:val="16"/>
        </w:rPr>
      </w:pPr>
    </w:p>
    <w:p w:rsidR="00BB786A" w:rsidRPr="00BB786A" w:rsidRDefault="00BB786A" w:rsidP="00BB786A">
      <w:pPr>
        <w:spacing w:after="0" w:line="240" w:lineRule="auto"/>
        <w:jc w:val="both"/>
        <w:rPr>
          <w:rFonts w:ascii="Arial Narrow" w:eastAsia="Calibri" w:hAnsi="Arial Narrow" w:cs="Arial"/>
          <w:b/>
          <w:noProof w:val="0"/>
          <w:sz w:val="16"/>
          <w:szCs w:val="16"/>
          <w:lang w:eastAsia="es-ES"/>
        </w:rPr>
      </w:pPr>
      <w:r w:rsidRPr="00BB786A">
        <w:rPr>
          <w:rFonts w:ascii="Arial Narrow" w:eastAsia="Calibri" w:hAnsi="Arial Narrow" w:cs="Arial"/>
          <w:noProof w:val="0"/>
          <w:sz w:val="16"/>
          <w:szCs w:val="16"/>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10" w:history="1">
        <w:r w:rsidRPr="00BB786A">
          <w:rPr>
            <w:rFonts w:ascii="Arial Narrow" w:eastAsia="Calibri" w:hAnsi="Arial Narrow" w:cs="Arial"/>
            <w:noProof w:val="0"/>
            <w:sz w:val="16"/>
            <w:szCs w:val="16"/>
            <w:u w:val="single"/>
            <w:lang w:eastAsia="es-ES"/>
          </w:rPr>
          <w:t>HTTP://INTRANET/DOCS/NORMAS/DIR.%20FINANZAS/COORD.%20CONT%20Y%20EROGACIONES/PROCEDIMIENTOS/6130-003-002.PDF</w:t>
        </w:r>
      </w:hyperlink>
      <w:r w:rsidRPr="00BB786A">
        <w:rPr>
          <w:rFonts w:ascii="Arial Narrow" w:eastAsia="Calibri" w:hAnsi="Arial Narrow" w:cs="Arial"/>
          <w:b/>
          <w:noProof w:val="0"/>
          <w:sz w:val="16"/>
          <w:szCs w:val="16"/>
          <w:lang w:eastAsia="es-ES"/>
        </w:rPr>
        <w:t xml:space="preserve"> </w:t>
      </w:r>
    </w:p>
    <w:p w:rsidR="00BB786A" w:rsidRPr="00BB786A" w:rsidRDefault="00BB786A" w:rsidP="00BB786A">
      <w:pPr>
        <w:spacing w:after="0" w:line="240" w:lineRule="auto"/>
        <w:jc w:val="both"/>
        <w:rPr>
          <w:rFonts w:ascii="Arial Narrow" w:eastAsia="Calibri" w:hAnsi="Arial Narrow" w:cs="Arial"/>
          <w:b/>
          <w:noProof w:val="0"/>
          <w:sz w:val="16"/>
          <w:szCs w:val="16"/>
          <w:lang w:eastAsia="es-ES"/>
        </w:rPr>
      </w:pPr>
    </w:p>
    <w:p w:rsidR="00BB786A" w:rsidRPr="00BB786A" w:rsidRDefault="00BB786A" w:rsidP="00BB786A">
      <w:pPr>
        <w:tabs>
          <w:tab w:val="left" w:pos="796"/>
          <w:tab w:val="left" w:pos="10578"/>
        </w:tabs>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SE OBLIGA A NO CANCELAR ANTE EL SERVICIO DE ADMINISTRACIÓN TRIBUTARIA (SAT) LOS COMPROBANTES FISCALES DIGITALES (CFDI) A FAVOR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PREVIAMENTE VALIDADOS EN EL PORTAL DE SERVICIOS A PROVEEDORES, SALVO JUSTIFICACIÓN Y COMUNICACIÓN POR PARTE DEL MISMO A LA ADMINISTRADORA DEL PRESENTE CONTRATO PARA SU AUTORIZACIÓN EXPRESA, DEBIENDO ESTE INFORMAR A LAS ÁREAS DE TRÁMITE DE EROGACIONES DE DICHA JUSTIFICACIÓN Y REPOSICIÓN DEL COMPROBANTE FISCAL DIGITAL EN SU CASO. </w:t>
      </w:r>
    </w:p>
    <w:p w:rsidR="00BB786A" w:rsidRPr="00BB786A" w:rsidRDefault="00BB786A" w:rsidP="00BB786A">
      <w:pPr>
        <w:tabs>
          <w:tab w:val="left" w:pos="796"/>
          <w:tab w:val="left" w:pos="10578"/>
        </w:tabs>
        <w:spacing w:after="0" w:line="240" w:lineRule="auto"/>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EN CASO DE QUE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PRESENTE SU (CFDI) O FACTURA CON ERRORES O DEFICIENCIAS, CONFORME A LO PREVISTO EN LOS ARTÍCULOS 89 Y 90 DEL REGLAMENTO DE LA LEY DE ADQUISICIONES, ARRENDAMIENTOS Y SERVICIOS DEL SECTOR PÚBLICO, </w:t>
      </w:r>
      <w:r w:rsidRPr="00BB786A">
        <w:rPr>
          <w:rFonts w:ascii="Arial Narrow" w:eastAsia="Calibri" w:hAnsi="Arial Narrow" w:cs="Arial"/>
          <w:b/>
          <w:noProof w:val="0"/>
          <w:sz w:val="16"/>
          <w:szCs w:val="16"/>
        </w:rPr>
        <w:t>“EL INSTITUTO”</w:t>
      </w:r>
      <w:r w:rsidRPr="00BB786A">
        <w:rPr>
          <w:rFonts w:ascii="Arial Narrow" w:eastAsia="Calibri" w:hAnsi="Arial Narrow" w:cs="Arial"/>
          <w:b/>
          <w:bCs/>
          <w:iCs/>
          <w:noProof w:val="0"/>
          <w:sz w:val="16"/>
          <w:szCs w:val="16"/>
        </w:rPr>
        <w:t xml:space="preserve"> </w:t>
      </w:r>
      <w:r w:rsidRPr="00BB786A">
        <w:rPr>
          <w:rFonts w:ascii="Arial Narrow" w:eastAsia="Calibri" w:hAnsi="Arial Narrow" w:cs="Arial"/>
          <w:noProof w:val="0"/>
          <w:sz w:val="16"/>
          <w:szCs w:val="16"/>
        </w:rPr>
        <w:t xml:space="preserve">DENTRO DE LOS 3 (TRES) DÍAS HÁBILES SIGUIENTES A LA RECEPCIÓN DE LA MISMA, INDICARÁ POR ESCRITO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LAS DEFICIENCIAS O ERRORES QUE DEBERÁ CORREGIR. EL PERIODO QUE TRANSCURRA A PARTIR DE LA ENTREGA DEL CITADO ESCRITO Y HASTA QUE </w:t>
      </w: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PRESENTE LAS CORRECCIONES NO SE COMPUTARÁ DENTRO DEL PLAZO ESTIPULADO PARA EL PAGO.</w:t>
      </w:r>
    </w:p>
    <w:p w:rsidR="00BB786A" w:rsidRPr="00BB786A" w:rsidRDefault="00BB786A" w:rsidP="00BB786A">
      <w:pPr>
        <w:spacing w:after="0" w:line="240" w:lineRule="auto"/>
        <w:jc w:val="both"/>
        <w:rPr>
          <w:rFonts w:ascii="Arial Narrow" w:eastAsia="Calibri" w:hAnsi="Arial Narrow" w:cs="Arial"/>
          <w:noProof w:val="0"/>
          <w:sz w:val="16"/>
          <w:szCs w:val="16"/>
        </w:rPr>
      </w:pPr>
    </w:p>
    <w:p w:rsidR="00BB786A" w:rsidRPr="00BB786A" w:rsidRDefault="00BB786A" w:rsidP="00BB786A">
      <w:pPr>
        <w:tabs>
          <w:tab w:val="left" w:pos="796"/>
          <w:tab w:val="left" w:pos="10578"/>
        </w:tabs>
        <w:spacing w:after="0" w:line="240" w:lineRule="auto"/>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EL PAGO SE REALIZARÁ MEDIANTE TRANSFERENCIA ELECTRÓNICA DE FONDOS, A TRAVÉS DEL ESQUEMA ELECTRÓNICO INTERBANCARIO QUE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TIENE EN OPERACIÓN, PARA TAL EFECTO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SE OBLIGA A PROPORCIONAR EN SU OPORTUNIDAD EL NÚMERO DE CUENTA, CLABE, BANCO Y SUCURSAL A NOMBRE DE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A MENOS QUE ÉSTE ACREDITE EN FORMA FEHACIENTE LA IMPOSIBILIDAD PARA ELLO.</w:t>
      </w:r>
    </w:p>
    <w:p w:rsidR="00BB786A" w:rsidRPr="00BB786A" w:rsidRDefault="00BB786A" w:rsidP="00BB786A">
      <w:pPr>
        <w:spacing w:after="0" w:line="240" w:lineRule="auto"/>
        <w:jc w:val="both"/>
        <w:rPr>
          <w:rFonts w:ascii="Arial Narrow" w:eastAsia="Calibri" w:hAnsi="Arial Narrow" w:cs="Arial"/>
          <w:b/>
          <w:noProof w:val="0"/>
          <w:sz w:val="16"/>
          <w:szCs w:val="16"/>
          <w:lang w:eastAsia="es-ES"/>
        </w:rPr>
      </w:pPr>
    </w:p>
    <w:p w:rsidR="00BB786A" w:rsidRPr="00BB786A" w:rsidRDefault="00BB786A" w:rsidP="00BB786A">
      <w:pPr>
        <w:spacing w:after="0" w:line="240" w:lineRule="auto"/>
        <w:jc w:val="both"/>
        <w:rPr>
          <w:rFonts w:ascii="Arial Narrow" w:eastAsia="Calibri" w:hAnsi="Arial Narrow" w:cs="Arial"/>
          <w:bCs/>
          <w:noProof w:val="0"/>
          <w:sz w:val="16"/>
          <w:szCs w:val="16"/>
          <w:lang w:eastAsia="es-ES"/>
        </w:rPr>
      </w:pPr>
      <w:r w:rsidRPr="00BB786A">
        <w:rPr>
          <w:rFonts w:ascii="Arial Narrow" w:eastAsia="Calibri" w:hAnsi="Arial Narrow" w:cs="Arial"/>
          <w:b/>
          <w:noProof w:val="0"/>
          <w:sz w:val="16"/>
          <w:szCs w:val="16"/>
          <w:lang w:eastAsia="es-ES"/>
        </w:rPr>
        <w:t>“EL PROVEEDOR”</w:t>
      </w:r>
      <w:r w:rsidRPr="00BB786A">
        <w:rPr>
          <w:rFonts w:ascii="Arial Narrow" w:eastAsia="Calibri" w:hAnsi="Arial Narrow" w:cs="Arial"/>
          <w:noProof w:val="0"/>
          <w:sz w:val="16"/>
          <w:szCs w:val="16"/>
          <w:lang w:eastAsia="es-ES"/>
        </w:rPr>
        <w:t xml:space="preserve"> ACEPTA QUE </w:t>
      </w:r>
      <w:r w:rsidRPr="00BB786A">
        <w:rPr>
          <w:rFonts w:ascii="Arial Narrow" w:eastAsia="Calibri" w:hAnsi="Arial Narrow" w:cs="Arial"/>
          <w:b/>
          <w:noProof w:val="0"/>
          <w:sz w:val="16"/>
          <w:szCs w:val="16"/>
          <w:lang w:eastAsia="es-ES"/>
        </w:rPr>
        <w:t>“EL INSTITUTO”</w:t>
      </w:r>
      <w:r w:rsidRPr="00BB786A">
        <w:rPr>
          <w:rFonts w:ascii="Arial Narrow" w:eastAsia="Calibri" w:hAnsi="Arial Narrow" w:cs="Arial"/>
          <w:noProof w:val="0"/>
          <w:sz w:val="16"/>
          <w:szCs w:val="16"/>
          <w:lang w:eastAsia="es-ES"/>
        </w:rPr>
        <w:t xml:space="preserve"> LE EFECTÚE EL PAGO A TRAVÉS DE TRANSFERENCIA ELECTRÓNICA, OBLIGÁNDOSE PARA TAL EFECTO A PROPORCIONAR EN SU OPORTUNIDAD EL NÚMERO DE CUENTA</w:t>
      </w:r>
      <w:r w:rsidRPr="00BB786A">
        <w:rPr>
          <w:rFonts w:ascii="Arial Narrow" w:eastAsia="Calibri" w:hAnsi="Arial Narrow" w:cs="Arial"/>
          <w:b/>
          <w:noProof w:val="0"/>
          <w:sz w:val="16"/>
          <w:szCs w:val="16"/>
          <w:lang w:eastAsia="es-ES"/>
        </w:rPr>
        <w:t xml:space="preserve">, </w:t>
      </w:r>
      <w:r w:rsidRPr="00BB786A">
        <w:rPr>
          <w:rFonts w:ascii="Arial Narrow" w:eastAsia="Calibri" w:hAnsi="Arial Narrow" w:cs="Arial"/>
          <w:noProof w:val="0"/>
          <w:sz w:val="16"/>
          <w:szCs w:val="16"/>
          <w:lang w:eastAsia="es-ES"/>
        </w:rPr>
        <w:t xml:space="preserve">CLABE, BANCO Y SUCURSAL A NOMBRE DE </w:t>
      </w:r>
      <w:r w:rsidRPr="00BB786A">
        <w:rPr>
          <w:rFonts w:ascii="Arial Narrow" w:eastAsia="Calibri" w:hAnsi="Arial Narrow" w:cs="Arial"/>
          <w:b/>
          <w:bCs/>
          <w:noProof w:val="0"/>
          <w:sz w:val="16"/>
          <w:szCs w:val="16"/>
          <w:lang w:eastAsia="es-ES"/>
        </w:rPr>
        <w:t>“EL PROVEEDOR”</w:t>
      </w:r>
      <w:r w:rsidRPr="00BB786A">
        <w:rPr>
          <w:rFonts w:ascii="Arial Narrow" w:eastAsia="Calibri" w:hAnsi="Arial Narrow" w:cs="Arial"/>
          <w:bCs/>
          <w:noProof w:val="0"/>
          <w:sz w:val="16"/>
          <w:szCs w:val="16"/>
          <w:lang w:eastAsia="es-ES"/>
        </w:rPr>
        <w:t>.</w:t>
      </w:r>
    </w:p>
    <w:p w:rsidR="00BB786A" w:rsidRPr="00BB786A" w:rsidRDefault="00BB786A" w:rsidP="00BB786A">
      <w:pPr>
        <w:spacing w:after="0" w:line="240" w:lineRule="auto"/>
        <w:jc w:val="both"/>
        <w:rPr>
          <w:rFonts w:ascii="Arial Narrow" w:eastAsia="Calibri" w:hAnsi="Arial Narrow" w:cs="Arial"/>
          <w:bCs/>
          <w:noProof w:val="0"/>
          <w:sz w:val="16"/>
          <w:szCs w:val="16"/>
          <w:lang w:eastAsia="es-ES"/>
        </w:rPr>
      </w:pPr>
    </w:p>
    <w:p w:rsidR="00BB786A" w:rsidRPr="00BB786A" w:rsidRDefault="00BB786A" w:rsidP="00BB786A">
      <w:pPr>
        <w:spacing w:after="0" w:line="240" w:lineRule="auto"/>
        <w:jc w:val="both"/>
        <w:rPr>
          <w:rFonts w:ascii="Arial Narrow" w:eastAsia="Calibri" w:hAnsi="Arial Narrow" w:cs="Arial"/>
          <w:noProof w:val="0"/>
          <w:sz w:val="16"/>
          <w:szCs w:val="16"/>
          <w:lang w:eastAsia="es-ES"/>
        </w:rPr>
      </w:pPr>
      <w:r w:rsidRPr="00BB786A">
        <w:rPr>
          <w:rFonts w:ascii="Arial Narrow" w:eastAsia="Calibri" w:hAnsi="Arial Narrow" w:cs="Arial"/>
          <w:noProof w:val="0"/>
          <w:sz w:val="16"/>
          <w:szCs w:val="16"/>
          <w:lang w:eastAsia="es-ES"/>
        </w:rPr>
        <w:t xml:space="preserve">EL PAGO SE DEPOSITARÁ EN LA FECHA PROGRAMADA PARA TAL EFECTO, SI LA CUENTA BANCARIA DE </w:t>
      </w:r>
      <w:r w:rsidRPr="00BB786A">
        <w:rPr>
          <w:rFonts w:ascii="Arial Narrow" w:eastAsia="Calibri" w:hAnsi="Arial Narrow" w:cs="Arial"/>
          <w:b/>
          <w:noProof w:val="0"/>
          <w:sz w:val="16"/>
          <w:szCs w:val="16"/>
          <w:lang w:eastAsia="es-ES"/>
        </w:rPr>
        <w:t>“EL PROVEEDOR”</w:t>
      </w:r>
      <w:r w:rsidRPr="00BB786A">
        <w:rPr>
          <w:rFonts w:ascii="Arial Narrow" w:eastAsia="Calibri" w:hAnsi="Arial Narrow" w:cs="Arial"/>
          <w:noProof w:val="0"/>
          <w:sz w:val="16"/>
          <w:szCs w:val="16"/>
          <w:lang w:eastAsia="es-ES"/>
        </w:rPr>
        <w:t xml:space="preserve"> ESTÁ CONTRATADA CON BANORTE S.A., BBVA BANCOMER, HSBC, O SCOTIABANK INVERLAT O A TRAVÉS DEL ESQUEMA INTERBANCARIO VÍA SPEI (SISTEMA DE PAGOS ELECTRÓNICOS INTERBANCARIOS) SI LA CUENTA PERTENECE A UN BANCO DISTINTO A LOS ANTES MENCIONADOS.</w:t>
      </w:r>
    </w:p>
    <w:p w:rsidR="00BB786A" w:rsidRPr="00BB786A" w:rsidRDefault="00BB786A" w:rsidP="00BB786A">
      <w:pPr>
        <w:spacing w:after="0" w:line="240" w:lineRule="auto"/>
        <w:jc w:val="both"/>
        <w:rPr>
          <w:rFonts w:ascii="Arial Narrow" w:eastAsia="Calibri" w:hAnsi="Arial Narrow" w:cs="Arial"/>
          <w:b/>
          <w:noProof w:val="0"/>
          <w:sz w:val="16"/>
          <w:szCs w:val="16"/>
          <w:lang w:eastAsia="es-ES"/>
        </w:rPr>
      </w:pPr>
    </w:p>
    <w:p w:rsidR="00BB786A" w:rsidRPr="00BB786A" w:rsidRDefault="00BB786A" w:rsidP="00BB786A">
      <w:pPr>
        <w:spacing w:after="0" w:line="240" w:lineRule="auto"/>
        <w:jc w:val="both"/>
        <w:rPr>
          <w:rFonts w:ascii="Arial Narrow" w:eastAsia="Calibri" w:hAnsi="Arial Narrow" w:cs="Arial"/>
          <w:noProof w:val="0"/>
          <w:sz w:val="16"/>
          <w:szCs w:val="16"/>
          <w:lang w:eastAsia="es-ES"/>
        </w:rPr>
      </w:pPr>
      <w:r w:rsidRPr="00BB786A">
        <w:rPr>
          <w:rFonts w:ascii="Arial Narrow" w:eastAsia="Calibri" w:hAnsi="Arial Narrow" w:cs="Arial"/>
          <w:b/>
          <w:noProof w:val="0"/>
          <w:sz w:val="16"/>
          <w:szCs w:val="16"/>
          <w:lang w:eastAsia="es-ES"/>
        </w:rPr>
        <w:t xml:space="preserve">“EL PROVEEDOR” </w:t>
      </w:r>
      <w:r w:rsidRPr="00BB786A">
        <w:rPr>
          <w:rFonts w:ascii="Arial Narrow" w:eastAsia="Calibri" w:hAnsi="Arial Narrow" w:cs="Arial"/>
          <w:noProof w:val="0"/>
          <w:sz w:val="16"/>
          <w:szCs w:val="16"/>
          <w:lang w:eastAsia="es-ES"/>
        </w:rPr>
        <w:t>QUEDA OBLIGADO A ENTREGAR A</w:t>
      </w:r>
      <w:r w:rsidRPr="00BB786A">
        <w:rPr>
          <w:rFonts w:ascii="Arial Narrow" w:eastAsia="Calibri" w:hAnsi="Arial Narrow" w:cs="Arial"/>
          <w:b/>
          <w:noProof w:val="0"/>
          <w:sz w:val="16"/>
          <w:szCs w:val="16"/>
          <w:lang w:eastAsia="es-ES"/>
        </w:rPr>
        <w:t xml:space="preserve"> </w:t>
      </w:r>
      <w:r w:rsidRPr="00BB786A">
        <w:rPr>
          <w:rFonts w:ascii="Arial Narrow" w:eastAsia="Calibri" w:hAnsi="Arial Narrow" w:cs="Arial"/>
          <w:b/>
          <w:noProof w:val="0"/>
          <w:sz w:val="16"/>
          <w:szCs w:val="16"/>
        </w:rPr>
        <w:t>“EL INSTITUTO”</w:t>
      </w:r>
      <w:r w:rsidRPr="00BB786A">
        <w:rPr>
          <w:rFonts w:ascii="Arial Narrow" w:eastAsia="Calibri" w:hAnsi="Arial Narrow" w:cs="Arial"/>
          <w:b/>
          <w:noProof w:val="0"/>
          <w:sz w:val="16"/>
          <w:szCs w:val="16"/>
          <w:lang w:eastAsia="es-ES"/>
        </w:rPr>
        <w:t xml:space="preserve"> </w:t>
      </w:r>
      <w:r w:rsidRPr="00BB786A">
        <w:rPr>
          <w:rFonts w:ascii="Arial Narrow" w:eastAsia="Calibri" w:hAnsi="Arial Narrow" w:cs="Arial"/>
          <w:noProof w:val="0"/>
          <w:sz w:val="16"/>
          <w:szCs w:val="16"/>
          <w:lang w:eastAsia="es-ES"/>
        </w:rPr>
        <w:t xml:space="preserve">JUNTO CON EL COMPROBANTE FISCAL DIGITAL DE COBRO RESPECTIVO, LA “OPINIÓN DEL CUMPLIMIENTO DE OBLIGACIONES EN MATERIA DE SEGURIDAD SOCIAL” VIGENTE Y POSITIVA, </w:t>
      </w:r>
      <w:r w:rsidRPr="00BB786A">
        <w:rPr>
          <w:rFonts w:ascii="Arial Narrow" w:eastAsia="Calibri" w:hAnsi="Arial Narrow" w:cs="Arial"/>
          <w:iCs/>
          <w:noProof w:val="0"/>
          <w:sz w:val="16"/>
          <w:szCs w:val="16"/>
          <w:lang w:eastAsia="es-ES"/>
        </w:rPr>
        <w:t xml:space="preserve">DE CONFORMIDAD CON LO </w:t>
      </w:r>
      <w:r w:rsidRPr="00BB786A">
        <w:rPr>
          <w:rFonts w:ascii="Arial Narrow" w:eastAsia="Calibri" w:hAnsi="Arial Narrow" w:cs="Arial"/>
          <w:iCs/>
          <w:noProof w:val="0"/>
          <w:sz w:val="16"/>
          <w:szCs w:val="16"/>
          <w:lang w:eastAsia="es-ES"/>
        </w:rPr>
        <w:lastRenderedPageBreak/>
        <w:t>DESCRITO EN LOS “LINEAMIENTOS PARA LA VERIFICACIÓN DEL CUMPLIMIENTO DE LAS OBLIGACIONES EN MATERIA DE SEGURIDAD SOCIAL DE LOS PROVEEDORES Y CONTRATISTAS”, DE FECHA 25 DE MAYO DEL 2015.</w:t>
      </w:r>
    </w:p>
    <w:p w:rsidR="00BB786A" w:rsidRPr="00BB786A" w:rsidRDefault="00BB786A" w:rsidP="00BB786A">
      <w:pPr>
        <w:spacing w:after="0" w:line="240" w:lineRule="auto"/>
        <w:jc w:val="both"/>
        <w:rPr>
          <w:rFonts w:ascii="Arial Narrow" w:eastAsia="Calibri" w:hAnsi="Arial Narrow" w:cs="Arial"/>
          <w:noProof w:val="0"/>
          <w:sz w:val="16"/>
          <w:szCs w:val="16"/>
          <w:lang w:eastAsia="es-ES"/>
        </w:rPr>
      </w:pPr>
    </w:p>
    <w:p w:rsidR="00BB786A" w:rsidRPr="00BB786A" w:rsidRDefault="00BB786A" w:rsidP="00BB786A">
      <w:pPr>
        <w:tabs>
          <w:tab w:val="left" w:pos="-284"/>
          <w:tab w:val="left" w:pos="9498"/>
        </w:tabs>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 xml:space="preserve">PARA EFECTOS DE TRANSFERIR LOS DERECHOS DE COBRO DEBERÁ CONTAR CON EL CONSENTIMIENTO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PARA LO CUAL</w:t>
      </w:r>
      <w:r w:rsidRPr="00BB786A">
        <w:rPr>
          <w:rFonts w:ascii="Arial Narrow" w:eastAsia="Calibri" w:hAnsi="Arial Narrow" w:cs="Arial"/>
          <w:b/>
          <w:noProof w:val="0"/>
          <w:sz w:val="16"/>
          <w:szCs w:val="16"/>
        </w:rPr>
        <w:t xml:space="preserve"> </w:t>
      </w:r>
      <w:r w:rsidRPr="00BB786A">
        <w:rPr>
          <w:rFonts w:ascii="Arial Narrow" w:eastAsia="Calibri" w:hAnsi="Arial Narrow" w:cs="Arial"/>
          <w:noProof w:val="0"/>
          <w:sz w:val="16"/>
          <w:szCs w:val="16"/>
        </w:rPr>
        <w:t xml:space="preserve">DEBERÁ NOTIFICARLO POR ESCRITO A </w:t>
      </w:r>
      <w:r w:rsidRPr="00BB786A">
        <w:rPr>
          <w:rFonts w:ascii="Arial Narrow" w:eastAsia="Calibri" w:hAnsi="Arial Narrow" w:cs="Arial"/>
          <w:b/>
          <w:noProof w:val="0"/>
          <w:sz w:val="16"/>
          <w:szCs w:val="16"/>
        </w:rPr>
        <w:t xml:space="preserve">“EL INSTITUTO” </w:t>
      </w:r>
      <w:r w:rsidRPr="00BB786A">
        <w:rPr>
          <w:rFonts w:ascii="Arial Narrow" w:eastAsia="Calibri" w:hAnsi="Arial Narrow" w:cs="Arial"/>
          <w:noProof w:val="0"/>
          <w:sz w:val="16"/>
          <w:szCs w:val="16"/>
        </w:rPr>
        <w:t xml:space="preserve">A TRAVÉS DEL ADMINISTRADOR DEL CONTRATO CON UN MÍNIMO DE </w:t>
      </w:r>
      <w:r w:rsidRPr="00BB786A">
        <w:rPr>
          <w:rFonts w:ascii="Arial Narrow" w:eastAsia="Calibri" w:hAnsi="Arial Narrow" w:cs="Arial"/>
          <w:b/>
          <w:noProof w:val="0"/>
          <w:sz w:val="16"/>
          <w:szCs w:val="16"/>
        </w:rPr>
        <w:t>5 (CINCO)</w:t>
      </w:r>
      <w:r w:rsidRPr="00BB786A">
        <w:rPr>
          <w:rFonts w:ascii="Arial Narrow" w:eastAsia="Calibri" w:hAnsi="Arial Narrow" w:cs="Arial"/>
          <w:noProof w:val="0"/>
          <w:sz w:val="16"/>
          <w:szCs w:val="16"/>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BB786A" w:rsidRPr="00BB786A" w:rsidRDefault="00BB786A" w:rsidP="00BB786A">
      <w:pPr>
        <w:tabs>
          <w:tab w:val="left" w:pos="-284"/>
          <w:tab w:val="left" w:pos="9498"/>
        </w:tabs>
        <w:spacing w:after="0" w:line="240" w:lineRule="auto"/>
        <w:jc w:val="both"/>
        <w:rPr>
          <w:rFonts w:ascii="Arial Narrow" w:eastAsia="Calibri" w:hAnsi="Arial Narrow" w:cs="Arial"/>
          <w:noProof w:val="0"/>
          <w:sz w:val="16"/>
          <w:szCs w:val="16"/>
        </w:rPr>
      </w:pPr>
    </w:p>
    <w:p w:rsidR="00BB786A" w:rsidRPr="00BB786A" w:rsidRDefault="00BB786A" w:rsidP="00BB786A">
      <w:pPr>
        <w:tabs>
          <w:tab w:val="left" w:pos="-284"/>
          <w:tab w:val="left" w:pos="9498"/>
        </w:tabs>
        <w:spacing w:after="0" w:line="240" w:lineRule="auto"/>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ASIMISMO,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PODRÁ OPTAR POR COBRAR A TRAVÉS DE FACTORAJE FINANCIERO CONFORME AL PROGRAMA DE CADENAS PRODUCTIVAS DE NACIONAL FINANCIERA, S.N.C., INSTITUCIÓN DE BANCA DE DESARROLLO CON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w:t>
      </w:r>
    </w:p>
    <w:p w:rsidR="00BB786A" w:rsidRPr="00BB786A" w:rsidRDefault="00BB786A" w:rsidP="00BB786A">
      <w:pPr>
        <w:tabs>
          <w:tab w:val="left" w:pos="-284"/>
          <w:tab w:val="left" w:pos="9498"/>
        </w:tabs>
        <w:spacing w:after="0" w:line="240" w:lineRule="auto"/>
        <w:jc w:val="both"/>
        <w:rPr>
          <w:rFonts w:ascii="Arial Narrow" w:eastAsia="Calibri" w:hAnsi="Arial Narrow" w:cs="Arial"/>
          <w:noProof w:val="0"/>
          <w:sz w:val="16"/>
          <w:szCs w:val="16"/>
        </w:rPr>
      </w:pPr>
    </w:p>
    <w:p w:rsidR="00BB786A" w:rsidRPr="00BB786A" w:rsidRDefault="00BB786A" w:rsidP="00BB786A">
      <w:pPr>
        <w:tabs>
          <w:tab w:val="left" w:pos="-284"/>
          <w:tab w:val="left" w:pos="9498"/>
        </w:tabs>
        <w:spacing w:after="0" w:line="240" w:lineRule="auto"/>
        <w:jc w:val="both"/>
        <w:rPr>
          <w:rFonts w:ascii="Arial Narrow" w:eastAsia="Calibri" w:hAnsi="Arial Narrow" w:cs="Arial"/>
          <w:b/>
          <w:noProof w:val="0"/>
          <w:sz w:val="16"/>
          <w:szCs w:val="16"/>
        </w:rPr>
      </w:pPr>
      <w:r w:rsidRPr="00BB786A">
        <w:rPr>
          <w:rFonts w:ascii="Arial Narrow" w:eastAsia="Calibri" w:hAnsi="Arial Narrow" w:cs="Arial"/>
          <w:noProof w:val="0"/>
          <w:sz w:val="16"/>
          <w:szCs w:val="16"/>
        </w:rPr>
        <w:t xml:space="preserve">EN CASO DE QUE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BB786A">
        <w:rPr>
          <w:rFonts w:ascii="Arial Narrow" w:eastAsia="Calibri" w:hAnsi="Arial Narrow" w:cs="Arial"/>
          <w:b/>
          <w:noProof w:val="0"/>
          <w:sz w:val="16"/>
          <w:szCs w:val="16"/>
        </w:rPr>
        <w:t>“EL INSTITUTO”</w:t>
      </w:r>
    </w:p>
    <w:p w:rsidR="00BB786A" w:rsidRPr="00BB786A" w:rsidRDefault="00BB786A" w:rsidP="00BB786A">
      <w:pPr>
        <w:spacing w:after="0" w:line="240" w:lineRule="auto"/>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bdr w:val="none" w:sz="0" w:space="0" w:color="auto" w:frame="1"/>
        </w:rPr>
      </w:pPr>
      <w:r w:rsidRPr="00BB786A">
        <w:rPr>
          <w:rFonts w:ascii="Arial Narrow" w:eastAsia="Calibri" w:hAnsi="Arial Narrow" w:cs="Arial"/>
          <w:noProof w:val="0"/>
          <w:sz w:val="16"/>
          <w:szCs w:val="16"/>
        </w:rPr>
        <w:t xml:space="preserve">EL PAGO </w:t>
      </w:r>
      <w:r w:rsidRPr="00BB786A">
        <w:rPr>
          <w:rFonts w:ascii="Arial Narrow" w:eastAsia="Calibri" w:hAnsi="Arial Narrow" w:cs="Arial"/>
          <w:noProof w:val="0"/>
          <w:sz w:val="16"/>
          <w:szCs w:val="16"/>
          <w:bdr w:val="none" w:sz="0" w:space="0" w:color="auto" w:frame="1"/>
        </w:rPr>
        <w:t xml:space="preserve">QUEDARÁ CONDICIONADO AL DESCUENTO QUE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w:t>
      </w:r>
      <w:r w:rsidRPr="00BB786A">
        <w:rPr>
          <w:rFonts w:ascii="Arial Narrow" w:eastAsia="Calibri" w:hAnsi="Arial Narrow" w:cs="Arial"/>
          <w:noProof w:val="0"/>
          <w:sz w:val="16"/>
          <w:szCs w:val="16"/>
          <w:bdr w:val="none" w:sz="0" w:space="0" w:color="auto" w:frame="1"/>
        </w:rPr>
        <w:t xml:space="preserve">EFECTUARÁ A </w:t>
      </w:r>
      <w:r w:rsidRPr="00BB786A">
        <w:rPr>
          <w:rFonts w:ascii="Arial Narrow" w:eastAsia="Calibri" w:hAnsi="Arial Narrow" w:cs="Arial"/>
          <w:b/>
          <w:bCs/>
          <w:noProof w:val="0"/>
          <w:sz w:val="16"/>
          <w:szCs w:val="16"/>
          <w:bdr w:val="none" w:sz="0" w:space="0" w:color="auto" w:frame="1"/>
        </w:rPr>
        <w:t>“EL PROVEEDOR”</w:t>
      </w:r>
      <w:r w:rsidRPr="00BB786A">
        <w:rPr>
          <w:rFonts w:ascii="Arial Narrow" w:eastAsia="Calibri" w:hAnsi="Arial Narrow" w:cs="Arial"/>
          <w:noProof w:val="0"/>
          <w:sz w:val="16"/>
          <w:szCs w:val="16"/>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CUARTA</w:t>
      </w:r>
      <w:r w:rsidRPr="00BB786A">
        <w:rPr>
          <w:rFonts w:ascii="Arial Narrow" w:eastAsia="Calibri" w:hAnsi="Arial Narrow" w:cs="Arial"/>
          <w:b/>
          <w:noProof w:val="0"/>
          <w:sz w:val="16"/>
          <w:szCs w:val="16"/>
          <w:lang w:val="es-ES_tradnl"/>
        </w:rPr>
        <w:t xml:space="preserve">.- </w:t>
      </w:r>
      <w:r w:rsidRPr="00BB786A">
        <w:rPr>
          <w:rFonts w:ascii="Arial Narrow" w:eastAsia="Calibri" w:hAnsi="Arial Narrow" w:cs="Arial"/>
          <w:b/>
          <w:noProof w:val="0"/>
          <w:sz w:val="16"/>
          <w:szCs w:val="16"/>
        </w:rPr>
        <w:t>PLAZO, LUGAR Y CONDICIONES DE ENTREGA</w:t>
      </w:r>
      <w:r w:rsidRPr="00BB786A">
        <w:rPr>
          <w:rFonts w:ascii="Arial Narrow" w:eastAsia="Calibri" w:hAnsi="Arial Narrow" w:cs="Arial"/>
          <w:b/>
          <w:noProof w:val="0"/>
          <w:sz w:val="16"/>
          <w:szCs w:val="16"/>
          <w:lang w:val="es-ES_tradnl"/>
        </w:rPr>
        <w:t xml:space="preserve">.- </w:t>
      </w: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 xml:space="preserve">SE COMPROMETE A ENTREGAR A </w:t>
      </w:r>
      <w:r w:rsidRPr="00BB786A">
        <w:rPr>
          <w:rFonts w:ascii="Arial Narrow" w:eastAsia="Calibri" w:hAnsi="Arial Narrow" w:cs="Arial"/>
          <w:b/>
          <w:noProof w:val="0"/>
          <w:sz w:val="16"/>
          <w:szCs w:val="16"/>
        </w:rPr>
        <w:t xml:space="preserve">“EL INSTITUTO” </w:t>
      </w:r>
      <w:r w:rsidRPr="00BB786A">
        <w:rPr>
          <w:rFonts w:ascii="Arial Narrow" w:eastAsia="Calibri" w:hAnsi="Arial Narrow" w:cs="Arial"/>
          <w:noProof w:val="0"/>
          <w:sz w:val="16"/>
          <w:szCs w:val="16"/>
        </w:rPr>
        <w:t xml:space="preserve">LOS BIENES QUE SE MENCIONAN EN EL PRESENTE CONTRATO, APEGÁNDOSE A LAS CARACTERÍSTICAS, ESPECIFICACIONES Y CANTIDADES SE DESCRIBEN EN EL </w:t>
      </w:r>
      <w:r w:rsidRPr="00BB786A">
        <w:rPr>
          <w:rFonts w:ascii="Arial Narrow" w:eastAsia="Calibri" w:hAnsi="Arial Narrow" w:cs="Arial"/>
          <w:b/>
          <w:noProof w:val="0"/>
          <w:sz w:val="16"/>
          <w:szCs w:val="16"/>
        </w:rPr>
        <w:t>ANEXO 2 (DOS)</w:t>
      </w:r>
      <w:r w:rsidRPr="00BB786A">
        <w:rPr>
          <w:rFonts w:ascii="Arial Narrow" w:eastAsia="Calibri" w:hAnsi="Arial Narrow" w:cs="Arial"/>
          <w:noProof w:val="0"/>
          <w:sz w:val="16"/>
          <w:szCs w:val="16"/>
        </w:rPr>
        <w:t xml:space="preserve"> y </w:t>
      </w:r>
      <w:r w:rsidRPr="00BB786A">
        <w:rPr>
          <w:rFonts w:ascii="Arial Narrow" w:eastAsia="Calibri" w:hAnsi="Arial Narrow" w:cs="Arial"/>
          <w:b/>
          <w:noProof w:val="0"/>
          <w:sz w:val="16"/>
          <w:szCs w:val="16"/>
        </w:rPr>
        <w:t xml:space="preserve">3 (TRES) </w:t>
      </w:r>
      <w:r w:rsidRPr="00BB786A">
        <w:rPr>
          <w:rFonts w:ascii="Arial Narrow" w:eastAsia="Calibri" w:hAnsi="Arial Narrow" w:cs="Arial"/>
          <w:noProof w:val="0"/>
          <w:sz w:val="16"/>
          <w:szCs w:val="16"/>
        </w:rPr>
        <w:t>DEL PRESENTE CONTRATO Y CONFORME A LO SIGUIENTE:</w:t>
      </w:r>
    </w:p>
    <w:p w:rsidR="00BB786A" w:rsidRPr="00BB786A" w:rsidRDefault="00BB786A" w:rsidP="00BB786A">
      <w:pPr>
        <w:spacing w:after="0"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
          <w:noProof w:val="0"/>
          <w:sz w:val="16"/>
          <w:szCs w:val="16"/>
        </w:rPr>
        <w:t xml:space="preserve">PLAZO.- </w:t>
      </w:r>
      <w:r w:rsidRPr="00BB786A">
        <w:rPr>
          <w:rFonts w:ascii="Arial Narrow" w:eastAsia="Calibri" w:hAnsi="Arial Narrow" w:cs="Arial"/>
          <w:iCs/>
          <w:noProof w:val="0"/>
          <w:sz w:val="16"/>
          <w:szCs w:val="16"/>
        </w:rPr>
        <w:t xml:space="preserve">DENTRO DE LOS </w:t>
      </w:r>
      <w:r w:rsidRPr="00BB786A">
        <w:rPr>
          <w:rFonts w:ascii="Arial Narrow" w:eastAsia="Calibri" w:hAnsi="Arial Narrow" w:cs="Arial"/>
          <w:noProof w:val="0"/>
          <w:sz w:val="16"/>
          <w:szCs w:val="16"/>
        </w:rPr>
        <w:t>30 DÍAS NATURALES POSTERIORES A LA NOTIFICACIÓN DEL FALLO.</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t>LUGAR DE ENTREGA.-</w:t>
      </w:r>
      <w:r w:rsidRPr="00BB786A">
        <w:rPr>
          <w:rFonts w:ascii="Arial Narrow" w:eastAsia="Calibri" w:hAnsi="Arial Narrow" w:cs="Times New Roman"/>
          <w:bCs/>
          <w:noProof w:val="0"/>
          <w:sz w:val="16"/>
          <w:szCs w:val="16"/>
        </w:rPr>
        <w:t xml:space="preserve"> REALIZAR LA ENTREGA DEL MATERIAL EN EL ALMACÉN DE PROGRAMAS ESPECIALES Y RED FRÍA DE NIVEL CENTRAL, SITO EN CALZADA VALLEJO NO. 675, COL. MAGDALENA DE LAS SALINAS, CIUDAD DE MÉXICO, C.P. 07700, EN UN HORARIO DE 9:00 A 13: 00 HORAS DE LUNES A VIERNES.</w:t>
      </w:r>
    </w:p>
    <w:p w:rsidR="00BB786A" w:rsidRPr="00BB786A" w:rsidRDefault="00BB786A" w:rsidP="00BB786A">
      <w:pPr>
        <w:spacing w:after="0" w:line="240" w:lineRule="auto"/>
        <w:jc w:val="both"/>
        <w:rPr>
          <w:rFonts w:ascii="Arial Narrow" w:eastAsia="Calibri" w:hAnsi="Arial Narrow" w:cs="Times New Roman"/>
          <w:bCs/>
          <w:noProof w:val="0"/>
          <w:sz w:val="16"/>
          <w:szCs w:val="16"/>
          <w:lang w:val="es-ES"/>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t xml:space="preserve">CONDICIONES DE ENTREGA.- “EL PROVEEDOR” </w:t>
      </w:r>
      <w:r w:rsidRPr="00BB786A">
        <w:rPr>
          <w:rFonts w:ascii="Arial Narrow" w:eastAsia="Calibri" w:hAnsi="Arial Narrow" w:cs="Times New Roman"/>
          <w:bCs/>
          <w:noProof w:val="0"/>
          <w:sz w:val="16"/>
          <w:szCs w:val="16"/>
        </w:rPr>
        <w:t xml:space="preserve">REALIZARÁ UNA SOLA ENTREGA CON LA TOTALIDAD DE LOS BIENES ADJUDICADOS APEGÁNDOSE JUSTA, EXACTA Y CABALMENTE A LAS DESCRIPCIONES, PRESENTACIONES, CANTIDADES Y DEMÁS CARACTERÍSTICAS QUE SE INDICAN EN LA REQUISICIÓN (ANEXO TÉCNICO) QUE FORMA PARTE DEL </w:t>
      </w:r>
      <w:r w:rsidRPr="00BB786A">
        <w:rPr>
          <w:rFonts w:ascii="Arial Narrow" w:eastAsia="Calibri" w:hAnsi="Arial Narrow" w:cs="Times New Roman"/>
          <w:b/>
          <w:bCs/>
          <w:noProof w:val="0"/>
          <w:sz w:val="16"/>
          <w:szCs w:val="16"/>
        </w:rPr>
        <w:t>ANEXO 2 (DOS)</w:t>
      </w:r>
      <w:r w:rsidRPr="00BB786A">
        <w:rPr>
          <w:rFonts w:ascii="Arial Narrow" w:eastAsia="Calibri" w:hAnsi="Arial Narrow" w:cs="Times New Roman"/>
          <w:bCs/>
          <w:noProof w:val="0"/>
          <w:sz w:val="16"/>
          <w:szCs w:val="16"/>
        </w:rPr>
        <w:t xml:space="preserve"> DEL PRESENTE INSTRUMENTO JURÍDICO, MISMO QUE CORRESPONDE A LA DESCRIPCIÓN DEL CATÁLOGO GENERAL DE ARTÍCULOS (CGA) DE </w:t>
      </w:r>
      <w:r w:rsidRPr="00BB786A">
        <w:rPr>
          <w:rFonts w:ascii="Arial Narrow" w:eastAsia="Calibri" w:hAnsi="Arial Narrow" w:cs="Times New Roman"/>
          <w:b/>
          <w:bCs/>
          <w:noProof w:val="0"/>
          <w:sz w:val="16"/>
          <w:szCs w:val="16"/>
        </w:rPr>
        <w:t>“EN INSTITUTO”</w:t>
      </w:r>
      <w:r w:rsidRPr="00BB786A">
        <w:rPr>
          <w:rFonts w:ascii="Arial Narrow" w:eastAsia="Calibri" w:hAnsi="Arial Narrow" w:cs="Times New Roman"/>
          <w:bCs/>
          <w:noProof w:val="0"/>
          <w:sz w:val="16"/>
          <w:szCs w:val="16"/>
        </w:rPr>
        <w:t xml:space="preserve">, TANTO PARA EL MONOFILAMENTO, SU BASE Y LA TARJETA CON TÉCNICA. </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Cs/>
          <w:noProof w:val="0"/>
          <w:sz w:val="16"/>
          <w:szCs w:val="16"/>
        </w:rPr>
        <w:t>SE REQUIERE QUE LOS INSUMOS SEAN EMPACADOS DE MANERA INDIVIDUAL DEBIDAMENTE IDENTIFICADOS CON LA CLAVE A 14 DÍGITOS, AGRUPADOS EN PAQUETES DE 25 PIEZAS, CON UN EMPAQUE COLECTIVO RÍGIDO DE 1,000 PIEZAS. RESISTENTE AL POLVO HUMEDAD, ESTO DEBIDO A LAS OBSERVACIONES REALIZADAS POR EL ALMACÉN CENTRAL.</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t xml:space="preserve">“EL PROVEEDOR” </w:t>
      </w:r>
      <w:r w:rsidRPr="00BB786A">
        <w:rPr>
          <w:rFonts w:ascii="Arial Narrow" w:eastAsia="Calibri" w:hAnsi="Arial Narrow" w:cs="Times New Roman"/>
          <w:bCs/>
          <w:noProof w:val="0"/>
          <w:sz w:val="16"/>
          <w:szCs w:val="16"/>
        </w:rPr>
        <w:t>ENTREGARÁ LOS BIENES CON ETIQUETA AUTO ADHERIBLE, INCLUYENDO NÚMERO DE EVENTO, PARTIDA, RAZÓN SOCIAL, DESCRIPCIÓN, CLAVE A 14 DÍGITOS, MARCA Y FABRICANTE DEL ARTÍCULO.</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t xml:space="preserve">“EL PROVEEDOR” </w:t>
      </w:r>
      <w:r w:rsidRPr="00BB786A">
        <w:rPr>
          <w:rFonts w:ascii="Arial Narrow" w:eastAsia="Calibri" w:hAnsi="Arial Narrow" w:cs="Times New Roman"/>
          <w:bCs/>
          <w:noProof w:val="0"/>
          <w:sz w:val="16"/>
          <w:szCs w:val="16"/>
        </w:rPr>
        <w:t>RECABARÁ EN LA REMISIÓN DE PEDIDO QUE FUNJA COMO ACUSE AL MOMENTO DE LA ENTREGA, LA FECHA, EL SELLO DEL ALMACÉN, LA MATRÍCULA, LA FIRMA Y EL NOMBRE LEGIBLE DE LA PERSONA QUE RECIBE, ASIMISMO DEBERÁ DE CONTENER UNA LEYENDA EN LA CUAL ESPECIFIQUE QUE LOS INSUMOS ENTREGADOS CORRESPONDEN AL PROGRAMA IMSS-PROSPERA.</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Cs/>
          <w:noProof w:val="0"/>
          <w:sz w:val="16"/>
          <w:szCs w:val="16"/>
        </w:rPr>
        <w:t>ES IMPORTANTE MENCIONAR QUE, EL ACUSE (REMISIÓN DE PEDIDO) DEBERÁ CONTAR INVARIABLEMENTE CON TODOS LOS DATOS ESPECIFICADOS, TODA VEZ QUE ES INDISPENSABLE PARA COMPROBAR LA ENTREGA DE LOS BIENES EN TIEMPO Y FORMA.</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t xml:space="preserve">“EL PROVEEDOR” </w:t>
      </w:r>
      <w:r w:rsidRPr="00BB786A">
        <w:rPr>
          <w:rFonts w:ascii="Arial Narrow" w:eastAsia="Calibri" w:hAnsi="Arial Narrow" w:cs="Times New Roman"/>
          <w:bCs/>
          <w:noProof w:val="0"/>
          <w:sz w:val="16"/>
          <w:szCs w:val="16"/>
        </w:rPr>
        <w:t>RECABARÁ EL NÚMERO DE ALTA CORRESPONDIENTE EN LAS REMISIONES DE PEDIDO QUE CUMPLAN CON LAS ESPECIFICACIONES ANTES DESCRITAS, EN EL ALMACÉN RECEPTOR DEL BIEN.</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t xml:space="preserve">“EL PROVEEDOR” </w:t>
      </w:r>
      <w:r w:rsidRPr="00BB786A">
        <w:rPr>
          <w:rFonts w:ascii="Arial Narrow" w:eastAsia="Calibri" w:hAnsi="Arial Narrow" w:cs="Times New Roman"/>
          <w:bCs/>
          <w:noProof w:val="0"/>
          <w:sz w:val="16"/>
          <w:szCs w:val="16"/>
        </w:rPr>
        <w:t>ENTREGARÁ COPIA DE LA REMISIÓN DE PEDIDO PARA CONOCIMIENTO EN LAS OFICINAS DEL DEPARTAMENTO DE RECURSOS MATERIALES DE LA UNIDAD DEL PROGRAMA IMSS PROSPERA, UBICADO EN LA CALLE DE HAVRE NO. 7, PISO 7, COL. JUÁREZ, DELEGACIÓN CUAUHTÉMOC, C.P. 06600, CIUDAD DE MÉXICO EN UN HORARIO DE 9:00 A 15:00 HRS., CON UNA FECHA LÍMITE DE 15 (QUINCE) DÍAS NATURALES POSTERIORES A LA ENTREGA.</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Cs/>
          <w:noProof w:val="0"/>
          <w:sz w:val="16"/>
          <w:szCs w:val="16"/>
        </w:rPr>
        <w:t>NO SE PERMITIRÁN ENTREGAS PARCIALES.</w:t>
      </w:r>
    </w:p>
    <w:p w:rsidR="00BB786A" w:rsidRPr="00BB786A" w:rsidRDefault="00BB786A" w:rsidP="00BB786A">
      <w:pPr>
        <w:spacing w:after="0" w:line="240" w:lineRule="auto"/>
        <w:jc w:val="both"/>
        <w:rPr>
          <w:rFonts w:ascii="Arial Narrow" w:eastAsia="Calibri" w:hAnsi="Arial Narrow" w:cs="Times New Roman"/>
          <w:b/>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
          <w:bCs/>
          <w:noProof w:val="0"/>
          <w:sz w:val="16"/>
          <w:szCs w:val="16"/>
        </w:rPr>
        <w:lastRenderedPageBreak/>
        <w:t xml:space="preserve">MECANISMOS DE VERIFICACIÓN DE LOS BIENES CONTRATADOS: </w:t>
      </w:r>
      <w:r w:rsidRPr="00BB786A">
        <w:rPr>
          <w:rFonts w:ascii="Arial Narrow" w:eastAsia="Calibri" w:hAnsi="Arial Narrow" w:cs="Times New Roman"/>
          <w:bCs/>
          <w:noProof w:val="0"/>
          <w:sz w:val="16"/>
          <w:szCs w:val="16"/>
        </w:rPr>
        <w:t xml:space="preserve">SE VERIFICARÁ QUE LOS BIENES ADJUDICADOS CUMPLAN CON LAS ESPECIFICACIONES TÉCNICAS CONTENIDAS EN LA REQUISICIÓN (ANEXO TÉCNICO) Y LAS SOLICITADAS EN LOS TÉRMINOS Y CONDICIONES, MISMOS QUE FORMAN PARTE DEL </w:t>
      </w:r>
      <w:r w:rsidRPr="00BB786A">
        <w:rPr>
          <w:rFonts w:ascii="Arial Narrow" w:eastAsia="Calibri" w:hAnsi="Arial Narrow" w:cs="Times New Roman"/>
          <w:b/>
          <w:bCs/>
          <w:noProof w:val="0"/>
          <w:sz w:val="16"/>
          <w:szCs w:val="16"/>
        </w:rPr>
        <w:t>ANEXO 2 (DOS)</w:t>
      </w:r>
      <w:r w:rsidRPr="00BB786A">
        <w:rPr>
          <w:rFonts w:ascii="Arial Narrow" w:eastAsia="Calibri" w:hAnsi="Arial Narrow" w:cs="Times New Roman"/>
          <w:bCs/>
          <w:noProof w:val="0"/>
          <w:sz w:val="16"/>
          <w:szCs w:val="16"/>
        </w:rPr>
        <w:t xml:space="preserve"> DE ESTE CONTRATO. </w:t>
      </w:r>
    </w:p>
    <w:p w:rsidR="00BB786A" w:rsidRPr="00BB786A" w:rsidRDefault="00BB786A" w:rsidP="00BB786A">
      <w:pPr>
        <w:spacing w:after="0" w:line="240" w:lineRule="auto"/>
        <w:jc w:val="both"/>
        <w:rPr>
          <w:rFonts w:ascii="Arial Narrow" w:eastAsia="Calibri" w:hAnsi="Arial Narrow" w:cs="Times New Roman"/>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Cs/>
          <w:noProof w:val="0"/>
          <w:sz w:val="16"/>
          <w:szCs w:val="16"/>
        </w:rPr>
        <w:t xml:space="preserve">EL TITULAR DEL ALMACÉN DE PROGRAMAS ESPECIALES Y RED FRÍA SERÁ EL RESPONSABLE DE LA RECEPCIÓN DE LOS BIENES, ACLARANDO QUE EL TITULAR DE LA DIVISIÓN DE INFRAESTRUCTURA, EN SU CARÁCTER DE ADMINISTRADOR DEL CONTRATO, HARÁ DEL CONOCIMIENTO A ESTE ALMACÉN VÍA OFICIAL DEL NOMBRE DE </w:t>
      </w:r>
      <w:r w:rsidRPr="00BB786A">
        <w:rPr>
          <w:rFonts w:ascii="Arial Narrow" w:eastAsia="Calibri" w:hAnsi="Arial Narrow" w:cs="Times New Roman"/>
          <w:b/>
          <w:bCs/>
          <w:noProof w:val="0"/>
          <w:sz w:val="16"/>
          <w:szCs w:val="16"/>
        </w:rPr>
        <w:t>“EL PROVEEDOR”</w:t>
      </w:r>
      <w:r w:rsidRPr="00BB786A">
        <w:rPr>
          <w:rFonts w:ascii="Arial Narrow" w:eastAsia="Calibri" w:hAnsi="Arial Narrow" w:cs="Times New Roman"/>
          <w:bCs/>
          <w:noProof w:val="0"/>
          <w:sz w:val="16"/>
          <w:szCs w:val="16"/>
        </w:rPr>
        <w:t xml:space="preserve"> E INSUMO ADJUDICADO Y ENVIARÁ LA MUESTRA PRESENTADA POR EL MISMO, CON EL FIN DE VERIFICAR QUE LOS BIENES QUE SE RECIBAN CUMPLAN CON LAS ESPECIFICACIONES ESTABLECIDAS EN ESTE CONTRATO, EN EL ENTENDIDO DE CONTAR CON LA CONFORMIDAD DE </w:t>
      </w:r>
      <w:r w:rsidRPr="00BB786A">
        <w:rPr>
          <w:rFonts w:ascii="Arial Narrow" w:eastAsia="Calibri" w:hAnsi="Arial Narrow" w:cs="Times New Roman"/>
          <w:b/>
          <w:bCs/>
          <w:noProof w:val="0"/>
          <w:sz w:val="16"/>
          <w:szCs w:val="16"/>
        </w:rPr>
        <w:t>“EL PROVEEDOR”</w:t>
      </w:r>
      <w:r w:rsidRPr="00BB786A">
        <w:rPr>
          <w:rFonts w:ascii="Arial Narrow" w:eastAsia="Calibri" w:hAnsi="Arial Narrow" w:cs="Times New Roman"/>
          <w:bCs/>
          <w:noProof w:val="0"/>
          <w:sz w:val="16"/>
          <w:szCs w:val="16"/>
        </w:rPr>
        <w:t xml:space="preserve"> DE QUE HASTA EN TANTO ELLO NO SE CUMPLA, ÉSTOS NO SE TENDRÁN POR RECIBIDOS O ACEPTADOS CON FUNDAMENTO EN LO ESTABLECIDO EN EL ARTÍCULO 84 DEL REGLAMENTO DE LA LAASSP.</w:t>
      </w:r>
    </w:p>
    <w:p w:rsidR="00BB786A" w:rsidRPr="00BB786A" w:rsidRDefault="00BB786A" w:rsidP="00BB786A">
      <w:pPr>
        <w:spacing w:after="0" w:line="240" w:lineRule="auto"/>
        <w:jc w:val="both"/>
        <w:rPr>
          <w:rFonts w:ascii="Arial Narrow" w:eastAsia="Calibri" w:hAnsi="Arial Narrow" w:cs="Times New Roman"/>
          <w:bCs/>
          <w:iCs/>
          <w:noProof w:val="0"/>
          <w:sz w:val="16"/>
          <w:szCs w:val="16"/>
        </w:rPr>
      </w:pPr>
    </w:p>
    <w:p w:rsidR="00BB786A" w:rsidRPr="00BB786A" w:rsidRDefault="00BB786A" w:rsidP="00BB786A">
      <w:pPr>
        <w:spacing w:after="0" w:line="240" w:lineRule="auto"/>
        <w:jc w:val="both"/>
        <w:rPr>
          <w:rFonts w:ascii="Arial Narrow" w:eastAsia="Calibri" w:hAnsi="Arial Narrow" w:cs="Times New Roman"/>
          <w:bCs/>
          <w:iCs/>
          <w:noProof w:val="0"/>
          <w:sz w:val="16"/>
          <w:szCs w:val="16"/>
        </w:rPr>
      </w:pPr>
      <w:r w:rsidRPr="00BB786A">
        <w:rPr>
          <w:rFonts w:ascii="Arial Narrow" w:eastAsia="Calibri" w:hAnsi="Arial Narrow" w:cs="Times New Roman"/>
          <w:bCs/>
          <w:iCs/>
          <w:noProof w:val="0"/>
          <w:sz w:val="16"/>
          <w:szCs w:val="16"/>
        </w:rPr>
        <w:t xml:space="preserve">UNA VEZ REALIZADA LA RECEPCIÓN DE LOS BIENES, EL ADMINISTRADOR DEL CONTRATO SERÁ EL RESPONSABLE DE HACER CONSTAR QUE ÉSTOS SE RECIBEN A ENTERA SATISFACCIÓN DE </w:t>
      </w:r>
      <w:r w:rsidRPr="00BB786A">
        <w:rPr>
          <w:rFonts w:ascii="Arial Narrow" w:eastAsia="Calibri" w:hAnsi="Arial Narrow" w:cs="Times New Roman"/>
          <w:b/>
          <w:bCs/>
          <w:iCs/>
          <w:noProof w:val="0"/>
          <w:sz w:val="16"/>
          <w:szCs w:val="16"/>
        </w:rPr>
        <w:t>“EL INSTITUTO”</w:t>
      </w:r>
      <w:r w:rsidRPr="00BB786A">
        <w:rPr>
          <w:rFonts w:ascii="Arial Narrow" w:eastAsia="Calibri" w:hAnsi="Arial Narrow" w:cs="Times New Roman"/>
          <w:bCs/>
          <w:iCs/>
          <w:noProof w:val="0"/>
          <w:sz w:val="16"/>
          <w:szCs w:val="16"/>
        </w:rPr>
        <w:t>, POR LO CUAL DICHO ADMINISTRADOR DEBERÁ VALIDAR Y FIRMAR LA REMISIÓN DE ENTREGA ASÍ COMO EL CFDI CORRESPONDIENTE PARA EL TRÁMITE DE PAGO.</w:t>
      </w:r>
    </w:p>
    <w:p w:rsidR="00BB786A" w:rsidRPr="00BB786A" w:rsidRDefault="00BB786A" w:rsidP="00BB786A">
      <w:pPr>
        <w:spacing w:after="0" w:line="240" w:lineRule="auto"/>
        <w:jc w:val="both"/>
        <w:rPr>
          <w:rFonts w:ascii="Arial Narrow" w:eastAsia="Calibri" w:hAnsi="Arial Narrow" w:cs="Times New Roman"/>
          <w:bCs/>
          <w:noProof w:val="0"/>
          <w:sz w:val="16"/>
          <w:szCs w:val="16"/>
        </w:rPr>
      </w:pPr>
    </w:p>
    <w:p w:rsidR="00BB786A" w:rsidRPr="00BB786A" w:rsidRDefault="00BB786A" w:rsidP="00BB786A">
      <w:pPr>
        <w:spacing w:after="0" w:line="240" w:lineRule="auto"/>
        <w:contextualSpacing/>
        <w:jc w:val="both"/>
        <w:rPr>
          <w:rFonts w:ascii="Arial Narrow" w:eastAsia="Calibri" w:hAnsi="Arial Narrow" w:cs="Times New Roman"/>
          <w:bCs/>
          <w:noProof w:val="0"/>
          <w:sz w:val="16"/>
          <w:szCs w:val="16"/>
        </w:rPr>
      </w:pPr>
      <w:r w:rsidRPr="00BB786A">
        <w:rPr>
          <w:rFonts w:ascii="Arial Narrow" w:eastAsia="Calibri" w:hAnsi="Arial Narrow" w:cs="Times New Roman"/>
          <w:bCs/>
          <w:noProof w:val="0"/>
          <w:sz w:val="16"/>
          <w:szCs w:val="16"/>
        </w:rPr>
        <w:t xml:space="preserve">CABE RESALTAR QUE MIENTRAS NO SE CUMPLA CON LAS ESPECIFICACIONES Y CONDICIONES DE ENTREGA ESTABLECIDAS, </w:t>
      </w:r>
      <w:r w:rsidRPr="00BB786A">
        <w:rPr>
          <w:rFonts w:ascii="Arial Narrow" w:eastAsia="Calibri" w:hAnsi="Arial Narrow" w:cs="Times New Roman"/>
          <w:b/>
          <w:bCs/>
          <w:noProof w:val="0"/>
          <w:sz w:val="16"/>
          <w:szCs w:val="16"/>
        </w:rPr>
        <w:t>“EL INSTITUTO”</w:t>
      </w:r>
      <w:r w:rsidRPr="00BB786A">
        <w:rPr>
          <w:rFonts w:ascii="Arial Narrow" w:eastAsia="Calibri" w:hAnsi="Arial Narrow" w:cs="Times New Roman"/>
          <w:bCs/>
          <w:noProof w:val="0"/>
          <w:sz w:val="16"/>
          <w:szCs w:val="16"/>
        </w:rPr>
        <w:t xml:space="preserve"> NO DARÁ POR RECIBIDOS Y ACEPTADOS LOS BIENES OBJETO DE ESTE INSTRUMENTO JURÍDICO.</w:t>
      </w:r>
    </w:p>
    <w:p w:rsidR="00BB786A" w:rsidRPr="00BB786A" w:rsidRDefault="00BB786A" w:rsidP="00BB786A">
      <w:pPr>
        <w:autoSpaceDE w:val="0"/>
        <w:spacing w:after="0" w:line="240" w:lineRule="auto"/>
        <w:jc w:val="both"/>
        <w:rPr>
          <w:rFonts w:ascii="Arial Narrow" w:eastAsia="Calibri" w:hAnsi="Arial Narrow" w:cs="Arial"/>
          <w:b/>
          <w:noProof w:val="0"/>
          <w:sz w:val="16"/>
          <w:szCs w:val="16"/>
        </w:rPr>
      </w:pPr>
    </w:p>
    <w:p w:rsidR="00BB786A" w:rsidRPr="00BB786A" w:rsidRDefault="00BB786A" w:rsidP="00BB786A">
      <w:pPr>
        <w:autoSpaceDE w:val="0"/>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lang w:val="es-ES_tradnl"/>
        </w:rPr>
        <w:t>QUINTA</w:t>
      </w:r>
      <w:r w:rsidRPr="00BB786A">
        <w:rPr>
          <w:rFonts w:ascii="Arial Narrow" w:eastAsia="Calibri" w:hAnsi="Arial Narrow" w:cs="Arial"/>
          <w:b/>
          <w:noProof w:val="0"/>
          <w:sz w:val="16"/>
          <w:szCs w:val="16"/>
        </w:rPr>
        <w:t>.- DE LAS NORMAS Y LICENCIAS.-</w:t>
      </w:r>
      <w:r w:rsidRPr="00BB786A">
        <w:rPr>
          <w:rFonts w:ascii="Arial Narrow" w:eastAsia="Calibri" w:hAnsi="Arial Narrow" w:cs="Arial"/>
          <w:noProof w:val="0"/>
          <w:sz w:val="16"/>
          <w:szCs w:val="16"/>
        </w:rPr>
        <w:t xml:space="preserve"> NO SE REQUIERE LA ACREDITACIÓN Y/O PRESENTACIÓN DE NINGUNA NORMA OFICIAL, POR LO QUE LOS BIENES DEBERÁN CUMPLIR CON LA DESCRIPCIÓN COMPLETA CONTENIDA EN EL CGA VIGENTE DEL IMSS PARA LA CLAVE 370 631 0012 00 01 “MONOFILAMENTO DE SEMMES WEINSTEIN”, ASÍ COMO CON LAS ESPECIFICACIONES TÉCNICAS REQUERIDAS EN EL PRESENTE REQUERIMIENTO PARA LA BASE DEL MONOFILAMENTO Y LA TARJETA CON TÉCNICA.</w:t>
      </w:r>
    </w:p>
    <w:p w:rsidR="00BB786A" w:rsidRPr="00BB786A" w:rsidRDefault="00BB786A" w:rsidP="00BB786A">
      <w:pPr>
        <w:autoSpaceDE w:val="0"/>
        <w:spacing w:after="0" w:line="240" w:lineRule="auto"/>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Arial"/>
          <w:b/>
          <w:noProof w:val="0"/>
          <w:sz w:val="16"/>
          <w:szCs w:val="16"/>
          <w:lang w:val="es-ES_tradnl"/>
        </w:rPr>
        <w:t>SEXTA</w:t>
      </w:r>
      <w:r w:rsidRPr="00BB786A">
        <w:rPr>
          <w:rFonts w:ascii="Arial Narrow" w:eastAsia="Calibri" w:hAnsi="Arial Narrow" w:cs="Arial"/>
          <w:b/>
          <w:noProof w:val="0"/>
          <w:sz w:val="16"/>
          <w:szCs w:val="16"/>
        </w:rPr>
        <w:t xml:space="preserve">.- CALIDAD DE LOS BIENES.- </w:t>
      </w:r>
      <w:r w:rsidRPr="00BB786A">
        <w:rPr>
          <w:rFonts w:ascii="Arial Narrow" w:eastAsia="Calibri" w:hAnsi="Arial Narrow" w:cs="Times New Roman"/>
          <w:b/>
          <w:bCs/>
          <w:noProof w:val="0"/>
          <w:sz w:val="16"/>
          <w:szCs w:val="16"/>
        </w:rPr>
        <w:t>“EL PROVEEDOR”</w:t>
      </w:r>
      <w:r w:rsidRPr="00BB786A">
        <w:rPr>
          <w:rFonts w:ascii="Arial Narrow" w:eastAsia="Calibri" w:hAnsi="Arial Narrow" w:cs="Times New Roman"/>
          <w:bCs/>
          <w:noProof w:val="0"/>
          <w:sz w:val="16"/>
          <w:szCs w:val="16"/>
        </w:rPr>
        <w:t xml:space="preserve"> DEBE ENTREGAR LOS BIENES CONFORME A LO SOLICITADO EN LOS REQUISITOS Y LAS ESPECIFICACIONES TÉCNICAS ESTABLECIDAS EN ESTE CONTRATO, SUS ANEXOS, LA CONVOCATORIA DE LA CUAL DERIVA ESTE INSTRUMENTO JURÍDICO Y EN SU CASO, SU JUNTA DE ACLARACIONES.</w:t>
      </w:r>
    </w:p>
    <w:p w:rsidR="00BB786A" w:rsidRPr="00BB786A" w:rsidRDefault="00BB786A" w:rsidP="00BB786A">
      <w:pPr>
        <w:spacing w:after="0" w:line="240" w:lineRule="auto"/>
        <w:jc w:val="both"/>
        <w:rPr>
          <w:rFonts w:ascii="Arial Narrow" w:eastAsia="Calibri" w:hAnsi="Arial Narrow" w:cs="Times New Roman"/>
          <w:bCs/>
          <w:noProof w:val="0"/>
          <w:sz w:val="16"/>
          <w:szCs w:val="16"/>
        </w:rPr>
      </w:pPr>
    </w:p>
    <w:p w:rsidR="00BB786A" w:rsidRPr="00BB786A" w:rsidRDefault="00BB786A" w:rsidP="00BB786A">
      <w:pPr>
        <w:spacing w:after="0" w:line="240" w:lineRule="auto"/>
        <w:jc w:val="both"/>
        <w:rPr>
          <w:rFonts w:ascii="Arial Narrow" w:eastAsia="Calibri" w:hAnsi="Arial Narrow" w:cs="Times New Roman"/>
          <w:bCs/>
          <w:noProof w:val="0"/>
          <w:sz w:val="16"/>
          <w:szCs w:val="16"/>
        </w:rPr>
      </w:pPr>
      <w:r w:rsidRPr="00BB786A">
        <w:rPr>
          <w:rFonts w:ascii="Arial Narrow" w:eastAsia="Calibri" w:hAnsi="Arial Narrow" w:cs="Times New Roman"/>
          <w:bCs/>
          <w:noProof w:val="0"/>
          <w:sz w:val="16"/>
          <w:szCs w:val="16"/>
        </w:rPr>
        <w:t xml:space="preserve">LA CALIDAD DE LOS BIENES DEBERÁ SER AMPARADA POR </w:t>
      </w:r>
      <w:r w:rsidRPr="00BB786A">
        <w:rPr>
          <w:rFonts w:ascii="Arial Narrow" w:eastAsia="Calibri" w:hAnsi="Arial Narrow" w:cs="Times New Roman"/>
          <w:b/>
          <w:bCs/>
          <w:noProof w:val="0"/>
          <w:sz w:val="16"/>
          <w:szCs w:val="16"/>
        </w:rPr>
        <w:t>“EL PROVEEDOR”</w:t>
      </w:r>
      <w:r w:rsidRPr="00BB786A">
        <w:rPr>
          <w:rFonts w:ascii="Arial Narrow" w:eastAsia="Calibri" w:hAnsi="Arial Narrow" w:cs="Times New Roman"/>
          <w:bCs/>
          <w:noProof w:val="0"/>
          <w:sz w:val="16"/>
          <w:szCs w:val="16"/>
        </w:rPr>
        <w:t xml:space="preserve">, EL CUAL SERÁ EL ÚNICO RESPONSABLE DEL BIEN MISMO QUE SERÁ CANJEADO SEGÚN LO ESTABLECIDO EN ESTE CONTRATO. LOS GASTOS QUE SE GENEREN POR ESTE CONCEPTO CORRERÁN A CARGO DE </w:t>
      </w:r>
      <w:r w:rsidRPr="00BB786A">
        <w:rPr>
          <w:rFonts w:ascii="Arial Narrow" w:eastAsia="Calibri" w:hAnsi="Arial Narrow" w:cs="Times New Roman"/>
          <w:b/>
          <w:bCs/>
          <w:noProof w:val="0"/>
          <w:sz w:val="16"/>
          <w:szCs w:val="16"/>
        </w:rPr>
        <w:t>“EL PROVEEDOR”</w:t>
      </w:r>
      <w:r w:rsidRPr="00BB786A">
        <w:rPr>
          <w:rFonts w:ascii="Arial Narrow" w:eastAsia="Calibri" w:hAnsi="Arial Narrow" w:cs="Times New Roman"/>
          <w:bCs/>
          <w:noProof w:val="0"/>
          <w:sz w:val="16"/>
          <w:szCs w:val="16"/>
        </w:rPr>
        <w:t xml:space="preserve">, CUANDO LOS REQUERIMIENTOS Y EN LAS ESPECIFICACIONES TÉCNICAS DE LOS BIENES NO COINCIDAN CON LO ESTABLECIDO POR </w:t>
      </w:r>
      <w:r w:rsidRPr="00BB786A">
        <w:rPr>
          <w:rFonts w:ascii="Arial Narrow" w:eastAsia="Calibri" w:hAnsi="Arial Narrow" w:cs="Times New Roman"/>
          <w:b/>
          <w:bCs/>
          <w:noProof w:val="0"/>
          <w:sz w:val="16"/>
          <w:szCs w:val="16"/>
        </w:rPr>
        <w:t>“EL INSTITUTO”</w:t>
      </w:r>
      <w:r w:rsidRPr="00BB786A">
        <w:rPr>
          <w:rFonts w:ascii="Arial Narrow" w:eastAsia="Calibri" w:hAnsi="Arial Narrow" w:cs="Times New Roman"/>
          <w:bCs/>
          <w:noProof w:val="0"/>
          <w:sz w:val="16"/>
          <w:szCs w:val="16"/>
        </w:rPr>
        <w:t xml:space="preserve"> EN EL PRESENTE CONTRATO, SUS ANEXOS, LA CONVOCATORIA DE LA CUAL DERIVA ESTE INSTRUMENTO JURÍDICO Y EN SU CASO, SU JUNTA DE ACLARACIONES.</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SÉPTIMA.- CANJE DE LOS BIENES</w:t>
      </w:r>
      <w:r w:rsidRPr="00BB786A">
        <w:rPr>
          <w:rFonts w:ascii="Arial Narrow" w:eastAsia="Calibri" w:hAnsi="Arial Narrow" w:cs="Arial"/>
          <w:noProof w:val="0"/>
          <w:sz w:val="16"/>
          <w:szCs w:val="16"/>
        </w:rPr>
        <w:t xml:space="preserv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POR CONDUCTO DEL ADMINISTRADOR DEL CONTRATO, PODRÁ SOLICITAR DIRECTAMENTE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DENTRO DE LOS 3 (TRES) DÍAS HÁBILES SIGUIENTES AL MOMENTO EN QUE SE HAYA PERCATADO DEL VICIO OCULTO O PROBLEMA DE CALIDAD, EL CANJE DE LOS BIENES QUE PRESENTEN DEFECTOS, ESPECIFICACIONES DISTINTAS A LAS ESTABLECIDAS EN EL PRESENTE CONTRATO O CALIDAD INFERIOR A LA PROPUESTA, VICIOS OCULTOS, O BIEN, CUANDO EL ÁREA USUARIA MANIFIESTE ALGUNA QUEJA EN EL SENTIDO DE QUE EL USO DEL BIEN PUEDE AFECTAR LA CALIDAD DEL SERVICIO, DEBIENDO NOTIFICAR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POR ESCRITO.</w:t>
      </w:r>
    </w:p>
    <w:p w:rsidR="00BB786A" w:rsidRPr="00BB786A" w:rsidRDefault="00BB786A" w:rsidP="00BB786A">
      <w:pPr>
        <w:spacing w:after="0" w:line="240" w:lineRule="auto"/>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DEBERÁ REPONER LOS BIENES SUJETOS A CANJE, EN UN PLAZO QUE NO EXCEDERÁ DE 10 (DIEZ) DÍAS HÁBILES, CONTADOS A PARTIR DE LA FECHA DE SU NOTIFICACIÓN. </w:t>
      </w:r>
    </w:p>
    <w:p w:rsidR="00BB786A" w:rsidRPr="00BB786A" w:rsidRDefault="00BB786A" w:rsidP="00BB786A">
      <w:pPr>
        <w:spacing w:after="0" w:line="240" w:lineRule="auto"/>
        <w:jc w:val="both"/>
        <w:rPr>
          <w:rFonts w:ascii="Arial Narrow" w:eastAsia="Calibri" w:hAnsi="Arial Narrow" w:cs="Arial"/>
          <w:noProof w:val="0"/>
          <w:sz w:val="16"/>
          <w:szCs w:val="16"/>
        </w:rPr>
      </w:pPr>
    </w:p>
    <w:p w:rsidR="00BB786A" w:rsidRPr="00BB786A" w:rsidRDefault="00BB786A" w:rsidP="00BB786A">
      <w:pPr>
        <w:spacing w:after="0" w:line="240" w:lineRule="auto"/>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SERÁN MOTIVO DE CANJE AQUELLOS INSUMOS QUE SUFRAN DETERIORO EVIDENTE EN EL TRASLADO, ENTENDIÉNDOSE POR ELLO: APLASTAMIENTO DEL ESTUCHE, PRODUCTOS MANCHADOS, ESTUCHES ROTOS Y OTROS QUE PUEDAN ATRIBUIRSE A UN MAL MANEJO EN EL PROCESO DE CARGA, TRANSPORTE Y ENTREGA HASTA SU ENTREGA A ENTERA SATISFACCIÓN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 xml:space="preserve">OCTAVA.- RESPONSABILIDAD.- "EL PROVEEDOR" </w:t>
      </w:r>
      <w:r w:rsidRPr="00BB786A">
        <w:rPr>
          <w:rFonts w:ascii="Arial Narrow" w:eastAsia="Calibri" w:hAnsi="Arial Narrow" w:cs="Arial"/>
          <w:noProof w:val="0"/>
          <w:sz w:val="16"/>
          <w:szCs w:val="16"/>
        </w:rPr>
        <w:t xml:space="preserve">SE OBLIGA A RESPONDER POR SU CUENTA Y RIESGO DE LOS DAÑOS Y/O PERJUICIOS QUE POR INOBSERVANCIA O NEGLIGENCIA DE SU PARTE, LLEGUEN A CAUSAR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Y/O A TERCEROS, CON MOTIVO DE LAS OBLIGACIONES PACTADAS EN ESTE INSTRUMENTO JURÍDICO, DE CONFORMIDAD CON LO ESTABLECIDO EN EL ARTÍCULO 53 DE LA “LAASSP”.</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rPr>
        <w:t>NOVENA.- CONTRIBUCIONES.-</w:t>
      </w:r>
      <w:r w:rsidRPr="00BB786A">
        <w:rPr>
          <w:rFonts w:ascii="Arial Narrow" w:eastAsia="Times New Roman" w:hAnsi="Arial Narrow" w:cs="Arial"/>
          <w:noProof w:val="0"/>
          <w:sz w:val="16"/>
          <w:szCs w:val="16"/>
          <w:lang w:val="es-ES" w:eastAsia="ar-SA"/>
        </w:rPr>
        <w:t xml:space="preserve"> </w:t>
      </w:r>
      <w:r w:rsidRPr="00BB786A">
        <w:rPr>
          <w:rFonts w:ascii="Arial Narrow" w:eastAsia="Calibri" w:hAnsi="Arial Narrow" w:cs="Arial"/>
          <w:noProof w:val="0"/>
          <w:sz w:val="16"/>
          <w:szCs w:val="16"/>
          <w:lang w:val="es-ES"/>
        </w:rPr>
        <w:t xml:space="preserve">LOS IMPUESTOS Y DERECHOS QUE PROCEDAN CON MOTIVO DE LOS BIENES OBJETO DEL PRESENTE CONTRATO, SERÁN PAGADOS POR </w:t>
      </w:r>
      <w:r w:rsidRPr="00BB786A">
        <w:rPr>
          <w:rFonts w:ascii="Arial Narrow" w:eastAsia="Calibri" w:hAnsi="Arial Narrow" w:cs="Arial"/>
          <w:b/>
          <w:noProof w:val="0"/>
          <w:sz w:val="16"/>
          <w:szCs w:val="16"/>
          <w:lang w:val="es-ES"/>
        </w:rPr>
        <w:t xml:space="preserve">“EL PROVEEDOR” </w:t>
      </w:r>
      <w:r w:rsidRPr="00BB786A">
        <w:rPr>
          <w:rFonts w:ascii="Arial Narrow" w:eastAsia="Calibri" w:hAnsi="Arial Narrow" w:cs="Arial"/>
          <w:noProof w:val="0"/>
          <w:sz w:val="16"/>
          <w:szCs w:val="16"/>
          <w:lang w:val="es-ES"/>
        </w:rPr>
        <w:t xml:space="preserve">CONFORME A LA LEGISLACIÓN APLICABLE EN LA MATERIA. EN CASO DE BIENES DE IMPORTACIÓN, LOS TRÁMITES Y PAGO DE IMPUESTOS Y DERECHOS CORRESPONDIENTES SERÁN A CARGO DE </w:t>
      </w:r>
      <w:r w:rsidRPr="00BB786A">
        <w:rPr>
          <w:rFonts w:ascii="Arial Narrow" w:eastAsia="Calibri" w:hAnsi="Arial Narrow" w:cs="Arial"/>
          <w:b/>
          <w:noProof w:val="0"/>
          <w:sz w:val="16"/>
          <w:szCs w:val="16"/>
          <w:lang w:val="es-ES"/>
        </w:rPr>
        <w:t>“EL PROVEEDOR”</w:t>
      </w:r>
      <w:r w:rsidRPr="00BB786A">
        <w:rPr>
          <w:rFonts w:ascii="Arial Narrow" w:eastAsia="Calibri" w:hAnsi="Arial Narrow" w:cs="Arial"/>
          <w:noProof w:val="0"/>
          <w:sz w:val="16"/>
          <w:szCs w:val="16"/>
          <w:lang w:val="es-ES"/>
        </w:rPr>
        <w:t>.</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bCs/>
          <w:noProof w:val="0"/>
          <w:sz w:val="16"/>
          <w:szCs w:val="16"/>
        </w:rPr>
      </w:pPr>
      <w:r w:rsidRPr="00BB786A">
        <w:rPr>
          <w:rFonts w:ascii="Arial Narrow" w:eastAsia="Calibri" w:hAnsi="Arial Narrow" w:cs="Arial"/>
          <w:b/>
          <w:bCs/>
          <w:noProof w:val="0"/>
          <w:sz w:val="16"/>
          <w:szCs w:val="16"/>
        </w:rPr>
        <w:t>"EL PROVEEDOR",</w:t>
      </w:r>
      <w:r w:rsidRPr="00BB786A">
        <w:rPr>
          <w:rFonts w:ascii="Arial Narrow" w:eastAsia="Calibri" w:hAnsi="Arial Narrow" w:cs="Arial"/>
          <w:bCs/>
          <w:noProof w:val="0"/>
          <w:sz w:val="16"/>
          <w:szCs w:val="16"/>
        </w:rPr>
        <w:t xml:space="preserve"> EN SU CASO, CUMPLIRÁ CON LA INSCRIPCIÓN DE SUS TRABAJADORES EN EL RÉGIMEN OBLIGATORIO DEL SEGURO SOCIAL, ASÍ COMO CON EL PAGO DE LAS CUOTAS OBRERO-PATRONALES A QUE HAYA LUGAR. </w:t>
      </w:r>
      <w:r w:rsidRPr="00BB786A">
        <w:rPr>
          <w:rFonts w:ascii="Arial Narrow" w:eastAsia="Calibri" w:hAnsi="Arial Narrow" w:cs="Arial"/>
          <w:b/>
          <w:bCs/>
          <w:noProof w:val="0"/>
          <w:sz w:val="16"/>
          <w:szCs w:val="16"/>
        </w:rPr>
        <w:t xml:space="preserve">"EL PROVEEDOR" </w:t>
      </w:r>
      <w:r w:rsidRPr="00BB786A">
        <w:rPr>
          <w:rFonts w:ascii="Arial Narrow" w:eastAsia="Calibri" w:hAnsi="Arial Narrow" w:cs="Arial"/>
          <w:bCs/>
          <w:noProof w:val="0"/>
          <w:sz w:val="16"/>
          <w:szCs w:val="16"/>
        </w:rPr>
        <w:t>QUE TENGA CUENTAS LÍQUIDAS Y EXIGIBLES A SU CARGO POR CONCEPTO DE CUOTAS OBRERO PATRONALES, CONFORME A LO PREVISTO EN EL ARTÍCULO 40 B DE LA LEY DEL SEGURO SOCIAL, ACEPTA QUE</w:t>
      </w:r>
      <w:r w:rsidRPr="00BB786A">
        <w:rPr>
          <w:rFonts w:ascii="Arial Narrow" w:eastAsia="Calibri" w:hAnsi="Arial Narrow" w:cs="Arial"/>
          <w:b/>
          <w:bCs/>
          <w:noProof w:val="0"/>
          <w:sz w:val="16"/>
          <w:szCs w:val="16"/>
        </w:rPr>
        <w:t xml:space="preserve"> “EL INSTITUTO” </w:t>
      </w:r>
      <w:r w:rsidRPr="00BB786A">
        <w:rPr>
          <w:rFonts w:ascii="Arial Narrow" w:eastAsia="Calibri" w:hAnsi="Arial Narrow" w:cs="Arial"/>
          <w:bCs/>
          <w:noProof w:val="0"/>
          <w:sz w:val="16"/>
          <w:szCs w:val="16"/>
        </w:rPr>
        <w:t>LAS COMPENSE CON EL O LOS PAGOS QUE TENGA QUE HACERLE POR CONCEPTO DE CONTRAPRESTACIÓN POR LA CONTRATACIÓN DE LOS BIENES OBJETO DE ESTE CONTRATO.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
          <w:noProof w:val="0"/>
          <w:sz w:val="16"/>
          <w:szCs w:val="16"/>
        </w:rPr>
        <w:t xml:space="preserve">DÉCIMA.- </w:t>
      </w:r>
      <w:r w:rsidRPr="00BB786A">
        <w:rPr>
          <w:rFonts w:ascii="Arial Narrow" w:eastAsia="Calibri" w:hAnsi="Arial Narrow" w:cs="Arial"/>
          <w:b/>
          <w:bCs/>
          <w:noProof w:val="0"/>
          <w:sz w:val="16"/>
          <w:szCs w:val="16"/>
        </w:rPr>
        <w:t xml:space="preserve">PATENTES Y/O MARCAS.- </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bCs/>
          <w:noProof w:val="0"/>
          <w:sz w:val="16"/>
          <w:szCs w:val="16"/>
          <w:lang w:val="es-ES"/>
        </w:rPr>
        <w:t>"</w:t>
      </w:r>
      <w:r w:rsidRPr="00BB786A">
        <w:rPr>
          <w:rFonts w:ascii="Arial Narrow" w:eastAsia="Calibri" w:hAnsi="Arial Narrow" w:cs="Arial"/>
          <w:noProof w:val="0"/>
          <w:sz w:val="16"/>
          <w:szCs w:val="16"/>
          <w:lang w:val="es-ES"/>
        </w:rPr>
        <w:t xml:space="preserve"> SE OBLIGA PARA CON</w:t>
      </w:r>
      <w:r w:rsidRPr="00BB786A">
        <w:rPr>
          <w:rFonts w:ascii="Arial Narrow" w:eastAsia="Calibri" w:hAnsi="Arial Narrow" w:cs="Arial"/>
          <w:b/>
          <w:noProof w:val="0"/>
          <w:sz w:val="16"/>
          <w:szCs w:val="16"/>
          <w:lang w:val="es-ES"/>
        </w:rPr>
        <w:t xml:space="preserve">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bCs/>
          <w:noProof w:val="0"/>
          <w:sz w:val="16"/>
          <w:szCs w:val="16"/>
          <w:lang w:val="es-ES"/>
        </w:rPr>
        <w:t>"</w:t>
      </w:r>
      <w:r w:rsidRPr="00BB786A">
        <w:rPr>
          <w:rFonts w:ascii="Arial Narrow" w:eastAsia="Calibri" w:hAnsi="Arial Narrow" w:cs="Arial"/>
          <w:noProof w:val="0"/>
          <w:sz w:val="16"/>
          <w:szCs w:val="16"/>
          <w:lang w:val="es-ES"/>
        </w:rPr>
        <w:t xml:space="preserve"> A RESPONDER POR LOS DAÑOS Y/O PERJUICIOS QUE LE PUDIERA CAUSAR A ÉSTE O A TERCEROS, SI </w:t>
      </w:r>
      <w:r w:rsidRPr="00BB786A">
        <w:rPr>
          <w:rFonts w:ascii="Arial Narrow" w:eastAsia="Calibri" w:hAnsi="Arial Narrow" w:cs="Arial"/>
          <w:noProof w:val="0"/>
          <w:sz w:val="16"/>
          <w:szCs w:val="16"/>
        </w:rPr>
        <w:t xml:space="preserve">CON MOTIVO DE LA ENTREGA DE LOS BIENES ADQUIRIDOS VIOLA DERECHOS DE AUTOR, DE PATENTES Y/O MARCAS U OTRO DERECHO RESERVADO A NIVEL NACIONAL O INTERNACIONAL. </w:t>
      </w:r>
      <w:r w:rsidRPr="00BB786A">
        <w:rPr>
          <w:rFonts w:ascii="Arial Narrow" w:eastAsia="Calibri" w:hAnsi="Arial Narrow" w:cs="Arial"/>
          <w:noProof w:val="0"/>
          <w:sz w:val="16"/>
          <w:szCs w:val="16"/>
          <w:lang w:val="es-ES"/>
        </w:rPr>
        <w:t xml:space="preserve">EN CASO DE QUE SOBREVINIERA ALGUNA RECLAMACIÓN EN CONTRA DE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noProof w:val="0"/>
          <w:sz w:val="16"/>
          <w:szCs w:val="16"/>
          <w:lang w:val="es-ES"/>
        </w:rPr>
        <w:t xml:space="preserve"> POR CUALQUIERA DE LAS CAUSAS ANTES MENCIONADAS, LA ÚNICA OBLIGACIÓN DE ÉSTE SERÁ </w:t>
      </w:r>
      <w:r w:rsidRPr="00BB786A">
        <w:rPr>
          <w:rFonts w:ascii="Arial Narrow" w:eastAsia="Calibri" w:hAnsi="Arial Narrow" w:cs="Arial"/>
          <w:noProof w:val="0"/>
          <w:sz w:val="16"/>
          <w:szCs w:val="16"/>
          <w:lang w:val="es-ES"/>
        </w:rPr>
        <w:lastRenderedPageBreak/>
        <w:t xml:space="preserve">LA DE DAR AVISO EN EL DOMICILIO PREVISTO EN ESTE INSTRUMENTO JURÍDICO A </w:t>
      </w:r>
      <w:r w:rsidRPr="00BB786A">
        <w:rPr>
          <w:rFonts w:ascii="Arial Narrow" w:eastAsia="Calibri" w:hAnsi="Arial Narrow" w:cs="Arial"/>
          <w:bCs/>
          <w:noProof w:val="0"/>
          <w:sz w:val="16"/>
          <w:szCs w:val="16"/>
          <w:lang w:val="es-ES"/>
        </w:rPr>
        <w:t>“</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bCs/>
          <w:noProof w:val="0"/>
          <w:sz w:val="16"/>
          <w:szCs w:val="16"/>
          <w:lang w:val="es-ES"/>
        </w:rPr>
        <w:t>”</w:t>
      </w:r>
      <w:r w:rsidRPr="00BB786A">
        <w:rPr>
          <w:rFonts w:ascii="Arial Narrow" w:eastAsia="Calibri" w:hAnsi="Arial Narrow" w:cs="Arial"/>
          <w:noProof w:val="0"/>
          <w:sz w:val="16"/>
          <w:szCs w:val="16"/>
          <w:lang w:val="es-ES"/>
        </w:rPr>
        <w:t xml:space="preserve"> PARA QUE ÉSTE LLEVE A CABO LAS ACCIONES NECESARIAS QUE GARANTICEN LA LIBERACIÓN DE </w:t>
      </w:r>
      <w:r w:rsidRPr="00BB786A">
        <w:rPr>
          <w:rFonts w:ascii="Arial Narrow" w:eastAsia="Calibri" w:hAnsi="Arial Narrow" w:cs="Arial"/>
          <w:bCs/>
          <w:noProof w:val="0"/>
          <w:sz w:val="16"/>
          <w:szCs w:val="16"/>
          <w:lang w:val="es-ES"/>
        </w:rPr>
        <w:t>“</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bCs/>
          <w:noProof w:val="0"/>
          <w:sz w:val="16"/>
          <w:szCs w:val="16"/>
          <w:lang w:val="es-ES"/>
        </w:rPr>
        <w:t>”</w:t>
      </w:r>
      <w:r w:rsidRPr="00BB786A">
        <w:rPr>
          <w:rFonts w:ascii="Arial Narrow" w:eastAsia="Calibri" w:hAnsi="Arial Narrow" w:cs="Arial"/>
          <w:noProof w:val="0"/>
          <w:sz w:val="16"/>
          <w:szCs w:val="16"/>
          <w:lang w:val="es-ES"/>
        </w:rPr>
        <w:t xml:space="preserve"> DE CUALQUIER CONTROVERSIA O RESPONSABILIDAD DE CARÁCTER CIVIL, MERCANTIL, PENAL O ADMINISTRATIVA QUE, EN SU CASO, SE OCASIONE</w:t>
      </w:r>
      <w:r w:rsidRPr="00BB786A">
        <w:rPr>
          <w:rFonts w:ascii="Arial Narrow" w:eastAsia="Calibri" w:hAnsi="Arial Narrow" w:cs="Arial"/>
          <w:bCs/>
          <w:noProof w:val="0"/>
          <w:sz w:val="16"/>
          <w:szCs w:val="16"/>
          <w:lang w:val="es-ES"/>
        </w:rPr>
        <w:t>.</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 xml:space="preserve">DÉCIMA PRIMERA.- GARANTÍAS.- “EL PROVEEDOR” </w:t>
      </w:r>
      <w:r w:rsidRPr="00BB786A">
        <w:rPr>
          <w:rFonts w:ascii="Arial Narrow" w:eastAsia="Calibri" w:hAnsi="Arial Narrow" w:cs="Arial"/>
          <w:noProof w:val="0"/>
          <w:sz w:val="16"/>
          <w:szCs w:val="16"/>
        </w:rPr>
        <w:t>SE OBLIGA A ENTREGAR A</w:t>
      </w:r>
      <w:r w:rsidRPr="00BB786A">
        <w:rPr>
          <w:rFonts w:ascii="Arial Narrow" w:eastAsia="Calibri" w:hAnsi="Arial Narrow" w:cs="Arial"/>
          <w:b/>
          <w:noProof w:val="0"/>
          <w:sz w:val="16"/>
          <w:szCs w:val="16"/>
        </w:rPr>
        <w:t xml:space="preserve"> </w:t>
      </w:r>
      <w:r w:rsidRPr="00BB786A">
        <w:rPr>
          <w:rFonts w:ascii="Arial Narrow" w:eastAsia="Calibri" w:hAnsi="Arial Narrow" w:cs="Arial"/>
          <w:b/>
          <w:bCs/>
          <w:noProof w:val="0"/>
          <w:sz w:val="16"/>
          <w:szCs w:val="16"/>
        </w:rPr>
        <w:t>“EL INSTITUTO”</w:t>
      </w:r>
      <w:r w:rsidRPr="00BB786A">
        <w:rPr>
          <w:rFonts w:ascii="Arial Narrow" w:eastAsia="Calibri" w:hAnsi="Arial Narrow" w:cs="Arial"/>
          <w:bCs/>
          <w:noProof w:val="0"/>
          <w:sz w:val="16"/>
          <w:szCs w:val="16"/>
        </w:rPr>
        <w:t xml:space="preserve"> </w:t>
      </w:r>
      <w:r w:rsidRPr="00BB786A">
        <w:rPr>
          <w:rFonts w:ascii="Arial Narrow" w:eastAsia="Calibri" w:hAnsi="Arial Narrow" w:cs="Arial"/>
          <w:noProof w:val="0"/>
          <w:sz w:val="16"/>
          <w:szCs w:val="16"/>
        </w:rPr>
        <w:t>LAS GARANTÍAS QUE SE ENUMERAN A CONTINUACIÓN:</w:t>
      </w:r>
    </w:p>
    <w:p w:rsidR="00BB786A" w:rsidRPr="00BB786A" w:rsidRDefault="00BB786A" w:rsidP="00BB786A">
      <w:pPr>
        <w:spacing w:line="240" w:lineRule="auto"/>
        <w:contextualSpacing/>
        <w:jc w:val="both"/>
        <w:rPr>
          <w:rFonts w:ascii="Arial Narrow" w:eastAsia="Calibri" w:hAnsi="Arial Narrow" w:cs="Arial"/>
          <w:b/>
          <w:bCs/>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 xml:space="preserve">A) GARANTÍA DE LOS BIENES.- </w:t>
      </w: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 xml:space="preserve">OTORGA UNA GARANTÍA DE FABRICACIÓN CON COBERTURA AMPLIA POR 12 (DOCE MESES) A PARTIR DE LA RECEPCIÓN DE LOS BIENES POR PARTE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CONTRA VICIOS OCULTOS, DEFECTOS DE FABRICACIÓN O CUALQUIER DAÑO QUE PRESENTEN, LA CUAL DEBERÁ PRESENTAR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POR ESCRITO EN PAPEL MEMBRETADO, DEBIDAMENTE FIRMADA POR EL REPRESENTANTE LEGAL DE ÉSTE Y A ENTERA SATISFACCIÓN DE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Narrow"/>
          <w:noProof w:val="0"/>
          <w:sz w:val="16"/>
          <w:szCs w:val="16"/>
        </w:rPr>
      </w:pPr>
      <w:r w:rsidRPr="00BB786A">
        <w:rPr>
          <w:rFonts w:ascii="Arial Narrow" w:eastAsia="Calibri" w:hAnsi="Arial Narrow" w:cs="Arial"/>
          <w:b/>
          <w:noProof w:val="0"/>
          <w:sz w:val="16"/>
          <w:szCs w:val="16"/>
        </w:rPr>
        <w:t>B)</w:t>
      </w:r>
      <w:r w:rsidRPr="00BB786A">
        <w:rPr>
          <w:rFonts w:ascii="Arial Narrow" w:eastAsia="Calibri" w:hAnsi="Arial Narrow" w:cs="Arial"/>
          <w:b/>
          <w:bCs/>
          <w:noProof w:val="0"/>
          <w:sz w:val="16"/>
          <w:szCs w:val="16"/>
        </w:rPr>
        <w:t xml:space="preserve"> </w:t>
      </w:r>
      <w:r w:rsidRPr="00BB786A">
        <w:rPr>
          <w:rFonts w:ascii="Arial Narrow" w:eastAsia="Calibri" w:hAnsi="Arial Narrow" w:cs="Arial"/>
          <w:b/>
          <w:bCs/>
          <w:noProof w:val="0"/>
          <w:sz w:val="16"/>
          <w:szCs w:val="16"/>
          <w:lang w:val="es-ES"/>
        </w:rPr>
        <w:t>GARANTÍA</w:t>
      </w:r>
      <w:r w:rsidRPr="00BB786A">
        <w:rPr>
          <w:rFonts w:ascii="Arial Narrow" w:eastAsia="Calibri" w:hAnsi="Arial Narrow" w:cs="Arial Narrow"/>
          <w:b/>
          <w:bCs/>
          <w:noProof w:val="0"/>
          <w:sz w:val="16"/>
          <w:szCs w:val="16"/>
        </w:rPr>
        <w:t xml:space="preserve"> DE CUMPLIMIENTO DEL CONTRATO.- "EL PROVEEDOR" </w:t>
      </w:r>
      <w:r w:rsidRPr="00BB786A">
        <w:rPr>
          <w:rFonts w:ascii="Arial Narrow" w:eastAsia="Calibri" w:hAnsi="Arial Narrow" w:cs="Arial Narrow"/>
          <w:noProof w:val="0"/>
          <w:sz w:val="16"/>
          <w:szCs w:val="16"/>
        </w:rPr>
        <w:t>SE OBLIGA A ENTREGAR</w:t>
      </w:r>
      <w:r w:rsidRPr="00BB786A">
        <w:rPr>
          <w:rFonts w:ascii="Arial Narrow" w:eastAsia="Calibri" w:hAnsi="Arial Narrow" w:cs="Arial Narrow"/>
          <w:b/>
          <w:bCs/>
          <w:noProof w:val="0"/>
          <w:sz w:val="16"/>
          <w:szCs w:val="16"/>
        </w:rPr>
        <w:t xml:space="preserve"> </w:t>
      </w:r>
      <w:r w:rsidRPr="00BB786A">
        <w:rPr>
          <w:rFonts w:ascii="Arial Narrow" w:eastAsia="Calibri" w:hAnsi="Arial Narrow" w:cs="Arial Narrow"/>
          <w:noProof w:val="0"/>
          <w:sz w:val="16"/>
          <w:szCs w:val="16"/>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TOTAL QUE SE INDICA EN EL ANVERSO DEL PRESENTE INSTRUMENTO JURÍDICO, EN MONEDA NACIONAL Y SIN CONSIDERAR EL IMPUESTO AL VALOR AGREGADO.</w:t>
      </w:r>
    </w:p>
    <w:p w:rsidR="00BB786A" w:rsidRPr="00BB786A" w:rsidRDefault="00BB786A" w:rsidP="00BB786A">
      <w:pPr>
        <w:spacing w:after="0" w:line="240" w:lineRule="auto"/>
        <w:jc w:val="both"/>
        <w:rPr>
          <w:rFonts w:ascii="Arial Narrow" w:eastAsia="Calibri" w:hAnsi="Arial Narrow" w:cs="Arial Narrow"/>
          <w:b/>
          <w:bCs/>
          <w:noProof w:val="0"/>
          <w:sz w:val="16"/>
          <w:szCs w:val="16"/>
        </w:rPr>
      </w:pPr>
    </w:p>
    <w:p w:rsidR="00BB786A" w:rsidRPr="00BB786A" w:rsidRDefault="00BB786A" w:rsidP="00BB786A">
      <w:pPr>
        <w:spacing w:after="0" w:line="240" w:lineRule="auto"/>
        <w:jc w:val="both"/>
        <w:rPr>
          <w:rFonts w:ascii="Arial Narrow" w:eastAsia="Calibri" w:hAnsi="Arial Narrow" w:cs="Arial Narrow"/>
          <w:noProof w:val="0"/>
          <w:sz w:val="16"/>
          <w:szCs w:val="16"/>
        </w:rPr>
      </w:pPr>
      <w:r w:rsidRPr="00BB786A">
        <w:rPr>
          <w:rFonts w:ascii="Arial Narrow" w:eastAsia="Calibri" w:hAnsi="Arial Narrow" w:cs="Arial Narrow"/>
          <w:b/>
          <w:bCs/>
          <w:noProof w:val="0"/>
          <w:sz w:val="16"/>
          <w:szCs w:val="16"/>
        </w:rPr>
        <w:t>"EL PROVEEDOR"</w:t>
      </w:r>
      <w:r w:rsidRPr="00BB786A">
        <w:rPr>
          <w:rFonts w:ascii="Arial Narrow" w:eastAsia="Calibri" w:hAnsi="Arial Narrow" w:cs="Arial Narrow"/>
          <w:noProof w:val="0"/>
          <w:sz w:val="16"/>
          <w:szCs w:val="16"/>
        </w:rPr>
        <w:t xml:space="preserve"> QUEDA OBLIGADO A ENTREGAR A </w:t>
      </w:r>
      <w:r w:rsidRPr="00BB786A">
        <w:rPr>
          <w:rFonts w:ascii="Arial Narrow" w:eastAsia="Calibri" w:hAnsi="Arial Narrow" w:cs="Arial Narrow"/>
          <w:b/>
          <w:bCs/>
          <w:noProof w:val="0"/>
          <w:sz w:val="16"/>
          <w:szCs w:val="16"/>
        </w:rPr>
        <w:t>"EL INSTITUTO"</w:t>
      </w:r>
      <w:r w:rsidRPr="00BB786A">
        <w:rPr>
          <w:rFonts w:ascii="Arial Narrow" w:eastAsia="Calibri" w:hAnsi="Arial Narrow" w:cs="Arial Narrow"/>
          <w:noProof w:val="0"/>
          <w:sz w:val="16"/>
          <w:szCs w:val="16"/>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BB786A" w:rsidRPr="00BB786A" w:rsidRDefault="00BB786A" w:rsidP="00BB786A">
      <w:pPr>
        <w:spacing w:after="0" w:line="240" w:lineRule="auto"/>
        <w:jc w:val="both"/>
        <w:rPr>
          <w:rFonts w:ascii="Arial Narrow" w:eastAsia="Calibri" w:hAnsi="Arial Narrow" w:cs="Arial Narrow"/>
          <w:noProof w:val="0"/>
          <w:sz w:val="16"/>
          <w:szCs w:val="16"/>
        </w:rPr>
      </w:pPr>
    </w:p>
    <w:p w:rsidR="00BB786A" w:rsidRPr="00BB786A" w:rsidRDefault="00BB786A" w:rsidP="00BB786A">
      <w:pPr>
        <w:spacing w:after="0" w:line="240" w:lineRule="auto"/>
        <w:jc w:val="both"/>
        <w:rPr>
          <w:rFonts w:ascii="Arial Narrow" w:eastAsia="Calibri" w:hAnsi="Arial Narrow" w:cs="Arial Narrow"/>
          <w:noProof w:val="0"/>
          <w:sz w:val="16"/>
          <w:szCs w:val="16"/>
        </w:rPr>
      </w:pPr>
      <w:r w:rsidRPr="00BB786A">
        <w:rPr>
          <w:rFonts w:ascii="Arial Narrow" w:eastAsia="Calibri" w:hAnsi="Arial Narrow" w:cs="Arial Narrow"/>
          <w:noProof w:val="0"/>
          <w:sz w:val="16"/>
          <w:szCs w:val="16"/>
        </w:rPr>
        <w:t>DICHA PÓLIZA DE GARANTÍA DE CUMPLIMIENTO DEL CONTRATO SE LIBERARÁ DE FORMA INMEDIATA A</w:t>
      </w:r>
      <w:r w:rsidRPr="00BB786A">
        <w:rPr>
          <w:rFonts w:ascii="Arial Narrow" w:eastAsia="Calibri" w:hAnsi="Arial Narrow" w:cs="Arial Narrow"/>
          <w:b/>
          <w:bCs/>
          <w:noProof w:val="0"/>
          <w:sz w:val="16"/>
          <w:szCs w:val="16"/>
        </w:rPr>
        <w:t xml:space="preserve"> "EL PROVEEDOR" </w:t>
      </w:r>
      <w:r w:rsidRPr="00BB786A">
        <w:rPr>
          <w:rFonts w:ascii="Arial Narrow" w:eastAsia="Calibri" w:hAnsi="Arial Narrow" w:cs="Arial Narrow"/>
          <w:noProof w:val="0"/>
          <w:sz w:val="16"/>
          <w:szCs w:val="16"/>
        </w:rPr>
        <w:t xml:space="preserve">UNA VEZ QUE </w:t>
      </w:r>
      <w:r w:rsidRPr="00BB786A">
        <w:rPr>
          <w:rFonts w:ascii="Arial Narrow" w:eastAsia="Calibri" w:hAnsi="Arial Narrow" w:cs="Arial Narrow"/>
          <w:b/>
          <w:bCs/>
          <w:noProof w:val="0"/>
          <w:sz w:val="16"/>
          <w:szCs w:val="16"/>
        </w:rPr>
        <w:t xml:space="preserve">"EL INSTITUTO" </w:t>
      </w:r>
      <w:r w:rsidRPr="00BB786A">
        <w:rPr>
          <w:rFonts w:ascii="Arial Narrow" w:eastAsia="Calibri" w:hAnsi="Arial Narrow" w:cs="Arial Narrow"/>
          <w:noProof w:val="0"/>
          <w:sz w:val="16"/>
          <w:szCs w:val="16"/>
        </w:rPr>
        <w:t>LE OTORGUE AUTORIZACIÓN POR ESCRITO, PARA QUE ÉSTE PUEDA SOLICITAR A LA AFIANZADORA CORRESPONDIENTE LA CANCELACIÓN DE LA FIANZA, AUTORIZACIÓN QUE SE ENTREGARÁ A</w:t>
      </w:r>
      <w:r w:rsidRPr="00BB786A">
        <w:rPr>
          <w:rFonts w:ascii="Arial Narrow" w:eastAsia="Calibri" w:hAnsi="Arial Narrow" w:cs="Arial Narrow"/>
          <w:b/>
          <w:bCs/>
          <w:noProof w:val="0"/>
          <w:sz w:val="16"/>
          <w:szCs w:val="16"/>
        </w:rPr>
        <w:t xml:space="preserve"> "EL PROVEEDOR"</w:t>
      </w:r>
      <w:r w:rsidRPr="00BB786A">
        <w:rPr>
          <w:rFonts w:ascii="Arial Narrow" w:eastAsia="Calibri" w:hAnsi="Arial Narrow" w:cs="Arial Narrow"/>
          <w:noProof w:val="0"/>
          <w:sz w:val="16"/>
          <w:szCs w:val="16"/>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BB786A" w:rsidRPr="00BB786A" w:rsidRDefault="00BB786A" w:rsidP="00BB786A">
      <w:pPr>
        <w:spacing w:after="0" w:line="240" w:lineRule="auto"/>
        <w:jc w:val="both"/>
        <w:rPr>
          <w:rFonts w:ascii="Arial Narrow" w:eastAsia="Calibri" w:hAnsi="Arial Narrow" w:cs="Arial Narrow"/>
          <w:noProof w:val="0"/>
          <w:sz w:val="16"/>
          <w:szCs w:val="16"/>
        </w:rPr>
      </w:pPr>
    </w:p>
    <w:p w:rsidR="00BB786A" w:rsidRPr="00BB786A" w:rsidRDefault="00BB786A" w:rsidP="00BB786A">
      <w:pPr>
        <w:spacing w:after="0" w:line="240" w:lineRule="auto"/>
        <w:jc w:val="both"/>
        <w:rPr>
          <w:rFonts w:ascii="Arial Narrow" w:eastAsia="Calibri" w:hAnsi="Arial Narrow" w:cs="Arial Narrow"/>
          <w:noProof w:val="0"/>
          <w:sz w:val="16"/>
          <w:szCs w:val="16"/>
        </w:rPr>
      </w:pPr>
      <w:r w:rsidRPr="00BB786A">
        <w:rPr>
          <w:rFonts w:ascii="Arial Narrow" w:eastAsia="Calibri" w:hAnsi="Arial Narrow" w:cs="Arial Narrow"/>
          <w:noProof w:val="0"/>
          <w:sz w:val="16"/>
          <w:szCs w:val="16"/>
        </w:rPr>
        <w:t xml:space="preserve">EN CASO QUE LOS BIENES OBJETO DE ESTE CONTRATO SE ENTREGUEN A ENTERA SATISFACCIÓN DE </w:t>
      </w:r>
      <w:r w:rsidRPr="00BB786A">
        <w:rPr>
          <w:rFonts w:ascii="Arial Narrow" w:eastAsia="Calibri" w:hAnsi="Arial Narrow" w:cs="Arial Narrow"/>
          <w:b/>
          <w:noProof w:val="0"/>
          <w:sz w:val="16"/>
          <w:szCs w:val="16"/>
        </w:rPr>
        <w:t>“EL INSTITUTO”</w:t>
      </w:r>
      <w:r w:rsidRPr="00BB786A">
        <w:rPr>
          <w:rFonts w:ascii="Arial Narrow" w:eastAsia="Calibri" w:hAnsi="Arial Narrow" w:cs="Arial Narrow"/>
          <w:noProof w:val="0"/>
          <w:sz w:val="16"/>
          <w:szCs w:val="16"/>
        </w:rPr>
        <w:t xml:space="preserve"> DENTRO DE LOS 10 (DIEZ) DÍAS NATURALES SIGUIENTES A LA FIRMA DE ESTE INSTRUMENTO JURÍDICO, SE PODRÁ EXCEPTUAR A </w:t>
      </w:r>
      <w:r w:rsidRPr="00BB786A">
        <w:rPr>
          <w:rFonts w:ascii="Arial Narrow" w:eastAsia="Calibri" w:hAnsi="Arial Narrow" w:cs="Arial Narrow"/>
          <w:b/>
          <w:noProof w:val="0"/>
          <w:sz w:val="16"/>
          <w:szCs w:val="16"/>
        </w:rPr>
        <w:t>“EL PROVEEDOR”</w:t>
      </w:r>
      <w:r w:rsidRPr="00BB786A">
        <w:rPr>
          <w:rFonts w:ascii="Arial Narrow" w:eastAsia="Calibri" w:hAnsi="Arial Narrow" w:cs="Arial Narrow"/>
          <w:noProof w:val="0"/>
          <w:sz w:val="16"/>
          <w:szCs w:val="16"/>
        </w:rPr>
        <w:t xml:space="preserve"> DE LA OBLIGACIÓN DE PRESENTAR LA GARANTÍA DE SU CUMPLIMIENTO, SIEMPRE Y CUANDO PREVIAMENTE LO SOLICITE AL ADMINISTRADOR DE ESTE CONTRATO, EN CUYO CASO ÉSTE DEBERÁ INFORMAR POR ESCRITO A LA DIVISIÓN DE CONTRATOS LA ACEPTACIÓN CORRESPONDIENTE OBSERVANDO PARA TAL EFECTO EL PLAZO ESTABLECIDO EN EL ARTÍCULO 48 ÚLTIMO PÁRRAFO DE LA LEY DE ADQUISICIONES, ARRENDAMIENTOS  Y SERVICIOS DEL SECTOR PÚBLICO Y DEMÁS NORMATIVIDAD APLICABLE EN LA MATERIA.</w:t>
      </w:r>
    </w:p>
    <w:p w:rsidR="00BB786A" w:rsidRPr="00BB786A" w:rsidRDefault="00BB786A" w:rsidP="00BB786A">
      <w:pPr>
        <w:spacing w:after="0" w:line="240" w:lineRule="auto"/>
        <w:jc w:val="both"/>
        <w:rPr>
          <w:rFonts w:ascii="Arial Narrow" w:eastAsia="Calibri" w:hAnsi="Arial Narrow" w:cs="Arial Narrow"/>
          <w:b/>
          <w:noProof w:val="0"/>
          <w:sz w:val="16"/>
          <w:szCs w:val="16"/>
        </w:rPr>
      </w:pPr>
    </w:p>
    <w:p w:rsidR="00BB786A" w:rsidRPr="00BB786A" w:rsidRDefault="00BB786A" w:rsidP="00BB786A">
      <w:pPr>
        <w:spacing w:after="0" w:line="240" w:lineRule="auto"/>
        <w:jc w:val="both"/>
        <w:rPr>
          <w:rFonts w:ascii="Arial Narrow" w:eastAsia="Calibri" w:hAnsi="Arial Narrow" w:cs="Arial Narrow"/>
          <w:bCs/>
          <w:iCs/>
          <w:noProof w:val="0"/>
          <w:sz w:val="16"/>
          <w:szCs w:val="16"/>
        </w:rPr>
      </w:pPr>
      <w:r w:rsidRPr="00BB786A">
        <w:rPr>
          <w:rFonts w:ascii="Arial Narrow" w:eastAsia="Calibri" w:hAnsi="Arial Narrow" w:cs="Arial Narrow"/>
          <w:bCs/>
          <w:iCs/>
          <w:noProof w:val="0"/>
          <w:sz w:val="16"/>
          <w:szCs w:val="16"/>
        </w:rPr>
        <w:t>EL ADMINISTRADOR DE ESTE CONTRATO SOLICITARÁ EN UN TÉRMINO NO MAYOR A 30 (TREINTA) DÍAS NATURALES POSTERIORES A LA VERIFICACIÓN DEL CUMPLIMIENTO O TERMINACIÓN DE VIGENCIA DE ESTE INSTRUMENTO JURÍDICO, LA CANCELACIÓN DE LA GARANTÍA DE CUMPLIMIENTO AL ÁREA CONTRATANTE.</w:t>
      </w:r>
    </w:p>
    <w:p w:rsidR="00BB786A" w:rsidRPr="00BB786A" w:rsidRDefault="00BB786A" w:rsidP="00BB786A">
      <w:pPr>
        <w:spacing w:after="0" w:line="240" w:lineRule="auto"/>
        <w:jc w:val="both"/>
        <w:rPr>
          <w:rFonts w:ascii="Arial Narrow" w:eastAsia="Calibri" w:hAnsi="Arial Narrow" w:cs="Arial Narrow"/>
          <w:noProof w:val="0"/>
          <w:sz w:val="16"/>
          <w:szCs w:val="16"/>
        </w:rPr>
      </w:pPr>
    </w:p>
    <w:p w:rsidR="00BB786A" w:rsidRPr="00BB786A" w:rsidRDefault="00BB786A" w:rsidP="00BB786A">
      <w:pPr>
        <w:spacing w:after="0" w:line="240" w:lineRule="auto"/>
        <w:jc w:val="both"/>
        <w:rPr>
          <w:rFonts w:ascii="Arial Narrow" w:eastAsia="Calibri" w:hAnsi="Arial Narrow" w:cs="Arial Narrow"/>
          <w:bCs/>
          <w:noProof w:val="0"/>
          <w:sz w:val="16"/>
          <w:szCs w:val="16"/>
        </w:rPr>
      </w:pPr>
      <w:r w:rsidRPr="00BB786A">
        <w:rPr>
          <w:rFonts w:ascii="Arial Narrow" w:eastAsia="Calibri" w:hAnsi="Arial Narrow" w:cs="Arial Narrow"/>
          <w:bCs/>
          <w:noProof w:val="0"/>
          <w:sz w:val="16"/>
          <w:szCs w:val="16"/>
        </w:rPr>
        <w:t xml:space="preserve">NO OBSTANTE LO ANTERIOR, Y TODA VEZ QUE EL MONTO DEL PRESENTE CONTRATO ES MENOR A 900 (NOVECIENTOS) DÍAS DE SALARIO MÍNIMO GENERAL VIGENTE EN LA CIUDAD DE MÉXICO, </w:t>
      </w:r>
      <w:r w:rsidRPr="00BB786A">
        <w:rPr>
          <w:rFonts w:ascii="Arial Narrow" w:eastAsia="Calibri" w:hAnsi="Arial Narrow" w:cs="Arial Narrow"/>
          <w:b/>
          <w:bCs/>
          <w:noProof w:val="0"/>
          <w:sz w:val="16"/>
          <w:szCs w:val="16"/>
        </w:rPr>
        <w:t>"EL PROVEEDOR"</w:t>
      </w:r>
      <w:r w:rsidRPr="00BB786A">
        <w:rPr>
          <w:rFonts w:ascii="Arial Narrow" w:eastAsia="Calibri" w:hAnsi="Arial Narrow" w:cs="Arial Narrow"/>
          <w:bCs/>
          <w:noProof w:val="0"/>
          <w:sz w:val="16"/>
          <w:szCs w:val="16"/>
        </w:rPr>
        <w:t xml:space="preserve"> PODRÁ PRESENTAR LA GARANTÍA DE CUMPLIMIENTO DE LAS OBLIGACIONES ESTIPULADAS, MEDIANTE CHEQUE CERTIFICADO, POR UN IMPORTE EQUIVALENTE AL 10% (DIEZ POR CIENTO) DEL MONTO MÁXIMO, SIN CONSIDERAR EL IMPUESTO AL VALOR AGREGADO, EN FAVOR DE </w:t>
      </w:r>
      <w:r w:rsidRPr="00BB786A">
        <w:rPr>
          <w:rFonts w:ascii="Arial Narrow" w:eastAsia="Calibri" w:hAnsi="Arial Narrow" w:cs="Arial Narrow"/>
          <w:b/>
          <w:bCs/>
          <w:noProof w:val="0"/>
          <w:sz w:val="16"/>
          <w:szCs w:val="16"/>
        </w:rPr>
        <w:t>"EL INSTITUTO"</w:t>
      </w:r>
      <w:r w:rsidRPr="00BB786A">
        <w:rPr>
          <w:rFonts w:ascii="Arial Narrow" w:eastAsia="Calibri" w:hAnsi="Arial Narrow" w:cs="Arial Narrow"/>
          <w:bCs/>
          <w:noProof w:val="0"/>
          <w:sz w:val="16"/>
          <w:szCs w:val="16"/>
        </w:rPr>
        <w:t xml:space="preserve"> SIENDO NECESARIO CONSIDERAR LO SIGUIENTE:</w:t>
      </w:r>
    </w:p>
    <w:p w:rsidR="00BB786A" w:rsidRPr="00BB786A" w:rsidRDefault="00BB786A" w:rsidP="00BB786A">
      <w:pPr>
        <w:spacing w:after="0" w:line="240" w:lineRule="auto"/>
        <w:jc w:val="both"/>
        <w:rPr>
          <w:rFonts w:ascii="Arial Narrow" w:eastAsia="Calibri" w:hAnsi="Arial Narrow" w:cs="Arial Narrow"/>
          <w:bCs/>
          <w:noProof w:val="0"/>
          <w:sz w:val="16"/>
          <w:szCs w:val="16"/>
        </w:rPr>
      </w:pPr>
    </w:p>
    <w:p w:rsidR="00BB786A" w:rsidRPr="00BB786A" w:rsidRDefault="00BB786A" w:rsidP="00BB786A">
      <w:pPr>
        <w:numPr>
          <w:ilvl w:val="0"/>
          <w:numId w:val="50"/>
        </w:numPr>
        <w:spacing w:after="0" w:line="240" w:lineRule="auto"/>
        <w:ind w:left="142" w:hanging="142"/>
        <w:jc w:val="both"/>
        <w:rPr>
          <w:rFonts w:ascii="Arial Narrow" w:eastAsia="Calibri" w:hAnsi="Arial Narrow" w:cs="Arial Narrow"/>
          <w:bCs/>
          <w:noProof w:val="0"/>
          <w:sz w:val="16"/>
          <w:szCs w:val="16"/>
        </w:rPr>
      </w:pPr>
      <w:r w:rsidRPr="00BB786A">
        <w:rPr>
          <w:rFonts w:ascii="Arial Narrow" w:eastAsia="Calibri" w:hAnsi="Arial Narrow" w:cs="Arial Narrow"/>
          <w:bCs/>
          <w:noProof w:val="0"/>
          <w:sz w:val="16"/>
          <w:szCs w:val="16"/>
        </w:rPr>
        <w:t>EL CHEQUE DEBE EXPEDIRSE A NOMBRE DEL "INSTITUTO MEXICANO DEL SEGURO SOCIAL".</w:t>
      </w:r>
    </w:p>
    <w:p w:rsidR="00BB786A" w:rsidRPr="00BB786A" w:rsidRDefault="00BB786A" w:rsidP="00BB786A">
      <w:pPr>
        <w:numPr>
          <w:ilvl w:val="0"/>
          <w:numId w:val="50"/>
        </w:numPr>
        <w:spacing w:after="0" w:line="240" w:lineRule="auto"/>
        <w:ind w:left="142" w:hanging="142"/>
        <w:jc w:val="both"/>
        <w:rPr>
          <w:rFonts w:ascii="Arial Narrow" w:eastAsia="Calibri" w:hAnsi="Arial Narrow" w:cs="Arial Narrow"/>
          <w:bCs/>
          <w:noProof w:val="0"/>
          <w:sz w:val="16"/>
          <w:szCs w:val="16"/>
        </w:rPr>
      </w:pPr>
      <w:r w:rsidRPr="00BB786A">
        <w:rPr>
          <w:rFonts w:ascii="Arial Narrow" w:eastAsia="Calibri" w:hAnsi="Arial Narrow" w:cs="Arial Narrow"/>
          <w:bCs/>
          <w:noProof w:val="0"/>
          <w:sz w:val="16"/>
          <w:szCs w:val="16"/>
        </w:rPr>
        <w:t xml:space="preserve">DICHO CHEQUE DEBER SER RESGUARDADO, A TÍTULO DE GARANTÍA, POR </w:t>
      </w:r>
      <w:r w:rsidRPr="00BB786A">
        <w:rPr>
          <w:rFonts w:ascii="Arial Narrow" w:eastAsia="Calibri" w:hAnsi="Arial Narrow" w:cs="Arial Narrow"/>
          <w:b/>
          <w:bCs/>
          <w:noProof w:val="0"/>
          <w:sz w:val="16"/>
          <w:szCs w:val="16"/>
        </w:rPr>
        <w:t>"EL INSTITUTO"</w:t>
      </w:r>
      <w:r w:rsidRPr="00BB786A">
        <w:rPr>
          <w:rFonts w:ascii="Arial Narrow" w:eastAsia="Calibri" w:hAnsi="Arial Narrow" w:cs="Arial Narrow"/>
          <w:bCs/>
          <w:noProof w:val="0"/>
          <w:sz w:val="16"/>
          <w:szCs w:val="16"/>
        </w:rPr>
        <w:t xml:space="preserve"> EN LA DIVISIÓN DE CONTRATOS.</w:t>
      </w:r>
    </w:p>
    <w:p w:rsidR="00BB786A" w:rsidRPr="00BB786A" w:rsidRDefault="00BB786A" w:rsidP="00BB786A">
      <w:pPr>
        <w:numPr>
          <w:ilvl w:val="0"/>
          <w:numId w:val="50"/>
        </w:numPr>
        <w:spacing w:after="0" w:line="240" w:lineRule="auto"/>
        <w:ind w:left="142" w:hanging="142"/>
        <w:jc w:val="both"/>
        <w:rPr>
          <w:rFonts w:ascii="Arial Narrow" w:eastAsia="Calibri" w:hAnsi="Arial Narrow" w:cs="Arial Narrow"/>
          <w:bCs/>
          <w:noProof w:val="0"/>
          <w:sz w:val="16"/>
          <w:szCs w:val="16"/>
        </w:rPr>
      </w:pPr>
      <w:r w:rsidRPr="00BB786A">
        <w:rPr>
          <w:rFonts w:ascii="Arial Narrow" w:eastAsia="Calibri" w:hAnsi="Arial Narrow" w:cs="Arial Narrow"/>
          <w:bCs/>
          <w:noProof w:val="0"/>
          <w:sz w:val="16"/>
          <w:szCs w:val="16"/>
        </w:rPr>
        <w:t xml:space="preserve">EL CHEQUE SERÁ DEVUELTO A SOLICITUD, POR ESCRITO DE </w:t>
      </w:r>
      <w:r w:rsidRPr="00BB786A">
        <w:rPr>
          <w:rFonts w:ascii="Arial Narrow" w:eastAsia="Calibri" w:hAnsi="Arial Narrow" w:cs="Arial Narrow"/>
          <w:b/>
          <w:bCs/>
          <w:noProof w:val="0"/>
          <w:sz w:val="16"/>
          <w:szCs w:val="16"/>
        </w:rPr>
        <w:t>"EL PROVEEDOR"</w:t>
      </w:r>
      <w:r w:rsidRPr="00BB786A">
        <w:rPr>
          <w:rFonts w:ascii="Arial Narrow" w:eastAsia="Calibri" w:hAnsi="Arial Narrow" w:cs="Arial Narrow"/>
          <w:bCs/>
          <w:noProof w:val="0"/>
          <w:sz w:val="16"/>
          <w:szCs w:val="16"/>
        </w:rPr>
        <w:t xml:space="preserve"> EL SEGUNDO DÍA HÁBIL POSTERIOR A QUE </w:t>
      </w:r>
      <w:r w:rsidRPr="00BB786A">
        <w:rPr>
          <w:rFonts w:ascii="Arial Narrow" w:eastAsia="Calibri" w:hAnsi="Arial Narrow" w:cs="Arial Narrow"/>
          <w:b/>
          <w:bCs/>
          <w:noProof w:val="0"/>
          <w:sz w:val="16"/>
          <w:szCs w:val="16"/>
        </w:rPr>
        <w:t>"EL INSTITUTO"</w:t>
      </w:r>
      <w:r w:rsidRPr="00BB786A">
        <w:rPr>
          <w:rFonts w:ascii="Arial Narrow" w:eastAsia="Calibri" w:hAnsi="Arial Narrow" w:cs="Arial Narrow"/>
          <w:bCs/>
          <w:noProof w:val="0"/>
          <w:sz w:val="16"/>
          <w:szCs w:val="16"/>
        </w:rPr>
        <w:t xml:space="preserve"> CONSTATE EL CUMPLIMIENTO DEL PRESENTE INSTRUMENTO, PREVIA VALIDACIÓN DEL ÁREA USUARIA.</w:t>
      </w:r>
    </w:p>
    <w:p w:rsidR="00BB786A" w:rsidRPr="00BB786A" w:rsidRDefault="00BB786A" w:rsidP="00BB786A">
      <w:pPr>
        <w:spacing w:after="0" w:line="240" w:lineRule="auto"/>
        <w:jc w:val="both"/>
        <w:rPr>
          <w:rFonts w:ascii="Arial Narrow" w:eastAsia="Calibri" w:hAnsi="Arial Narrow" w:cs="Arial Narrow"/>
          <w:noProof w:val="0"/>
          <w:sz w:val="16"/>
          <w:szCs w:val="16"/>
        </w:rPr>
      </w:pPr>
    </w:p>
    <w:p w:rsidR="00BB786A" w:rsidRPr="00BB786A" w:rsidRDefault="00BB786A" w:rsidP="00BB786A">
      <w:pPr>
        <w:spacing w:after="0" w:line="240" w:lineRule="auto"/>
        <w:jc w:val="both"/>
        <w:rPr>
          <w:rFonts w:ascii="Arial Narrow" w:eastAsia="Calibri" w:hAnsi="Arial Narrow" w:cs="Arial Narrow"/>
          <w:noProof w:val="0"/>
          <w:sz w:val="16"/>
          <w:szCs w:val="16"/>
        </w:rPr>
      </w:pPr>
      <w:r w:rsidRPr="00BB786A">
        <w:rPr>
          <w:rFonts w:ascii="Arial Narrow" w:eastAsia="Calibri" w:hAnsi="Arial Narrow" w:cs="Arial Narrow"/>
          <w:b/>
          <w:bCs/>
          <w:noProof w:val="0"/>
          <w:sz w:val="16"/>
          <w:szCs w:val="16"/>
        </w:rPr>
        <w:t xml:space="preserve">ENDOSO DE LA GARANTÍA DE CUMPLIMIENTO.- </w:t>
      </w:r>
      <w:r w:rsidRPr="00BB786A">
        <w:rPr>
          <w:rFonts w:ascii="Arial Narrow" w:eastAsia="Calibri" w:hAnsi="Arial Narrow" w:cs="Arial Narrow"/>
          <w:noProof w:val="0"/>
          <w:sz w:val="16"/>
          <w:szCs w:val="16"/>
        </w:rPr>
        <w:t xml:space="preserve">EN EL SUPUESTO DE QUE </w:t>
      </w:r>
      <w:r w:rsidRPr="00BB786A">
        <w:rPr>
          <w:rFonts w:ascii="Arial Narrow" w:eastAsia="Calibri" w:hAnsi="Arial Narrow" w:cs="Arial Narrow"/>
          <w:b/>
          <w:bCs/>
          <w:noProof w:val="0"/>
          <w:sz w:val="16"/>
          <w:szCs w:val="16"/>
        </w:rPr>
        <w:t>“EL INSTITUTO”</w:t>
      </w:r>
      <w:r w:rsidRPr="00BB786A">
        <w:rPr>
          <w:rFonts w:ascii="Arial Narrow" w:eastAsia="Calibri" w:hAnsi="Arial Narrow" w:cs="Arial Narrow"/>
          <w:noProof w:val="0"/>
          <w:sz w:val="16"/>
          <w:szCs w:val="16"/>
        </w:rPr>
        <w:t xml:space="preserve"> Y POR ASÍ CONVENIR A SUS INTERESES, DECIDIERA MODIFICAR EN CUALQUIERA DE SUS PARTES EL PRESENTE CONTRATO, “</w:t>
      </w:r>
      <w:r w:rsidRPr="00BB786A">
        <w:rPr>
          <w:rFonts w:ascii="Arial Narrow" w:eastAsia="Calibri" w:hAnsi="Arial Narrow" w:cs="Arial Narrow"/>
          <w:b/>
          <w:bCs/>
          <w:noProof w:val="0"/>
          <w:sz w:val="16"/>
          <w:szCs w:val="16"/>
        </w:rPr>
        <w:t>EL PROVEEDOR</w:t>
      </w:r>
      <w:r w:rsidRPr="00BB786A">
        <w:rPr>
          <w:rFonts w:ascii="Arial Narrow" w:eastAsia="Calibri" w:hAnsi="Arial Narrow" w:cs="Arial Narrow"/>
          <w:noProof w:val="0"/>
          <w:sz w:val="16"/>
          <w:szCs w:val="16"/>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BB786A">
        <w:rPr>
          <w:rFonts w:ascii="Arial Narrow" w:eastAsia="Calibri" w:hAnsi="Arial Narrow" w:cs="Arial Narrow"/>
          <w:b/>
          <w:bCs/>
          <w:noProof w:val="0"/>
          <w:sz w:val="16"/>
          <w:szCs w:val="16"/>
        </w:rPr>
        <w:t>“EL PROVEEDOR”</w:t>
      </w:r>
      <w:r w:rsidRPr="00BB786A">
        <w:rPr>
          <w:rFonts w:ascii="Arial Narrow" w:eastAsia="Calibri" w:hAnsi="Arial Narrow" w:cs="Arial Narrow"/>
          <w:noProof w:val="0"/>
          <w:sz w:val="16"/>
          <w:szCs w:val="16"/>
        </w:rPr>
        <w:t xml:space="preserve"> A MÁS TARDAR DENTRO DE LOS 10 (DIEZ) DÍAS NATURALES POSTERIORES A LA FIRMA DEL CONVENIO RESPECTIVO.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DÉCIMA SEGUNDA</w:t>
      </w:r>
      <w:r w:rsidRPr="00BB786A">
        <w:rPr>
          <w:rFonts w:ascii="Arial Narrow" w:eastAsia="Calibri" w:hAnsi="Arial Narrow" w:cs="Arial"/>
          <w:b/>
          <w:bCs/>
          <w:noProof w:val="0"/>
          <w:sz w:val="16"/>
          <w:szCs w:val="16"/>
          <w:lang w:val="es-ES"/>
        </w:rPr>
        <w:t xml:space="preserve">.- </w:t>
      </w:r>
      <w:r w:rsidRPr="00BB786A">
        <w:rPr>
          <w:rFonts w:ascii="Arial Narrow" w:eastAsia="Calibri" w:hAnsi="Arial Narrow" w:cs="Arial"/>
          <w:b/>
          <w:noProof w:val="0"/>
          <w:sz w:val="16"/>
          <w:szCs w:val="16"/>
        </w:rPr>
        <w:t xml:space="preserve">EJECUCIÓN DE LA GARANTÍA DE CUMPLIMIENTO.- “EL INSTITUTO” </w:t>
      </w:r>
      <w:r w:rsidRPr="00BB786A">
        <w:rPr>
          <w:rFonts w:ascii="Arial Narrow" w:eastAsia="Calibri" w:hAnsi="Arial Narrow" w:cs="Arial"/>
          <w:noProof w:val="0"/>
          <w:sz w:val="16"/>
          <w:szCs w:val="16"/>
        </w:rPr>
        <w:t>LLEVARÁ A CABO LA EJECUCIÓN DE LA GARANTÍA DE CUMPLIMIENTO DEL CONTRATO CUANDO: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numPr>
          <w:ilvl w:val="0"/>
          <w:numId w:val="27"/>
        </w:numPr>
        <w:tabs>
          <w:tab w:val="clear" w:pos="720"/>
          <w:tab w:val="num" w:pos="0"/>
          <w:tab w:val="num" w:pos="142"/>
          <w:tab w:val="num" w:pos="502"/>
        </w:tabs>
        <w:spacing w:line="240" w:lineRule="auto"/>
        <w:ind w:left="142"/>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a)</w:t>
      </w:r>
      <w:r w:rsidRPr="00BB786A">
        <w:rPr>
          <w:rFonts w:ascii="Arial Narrow" w:eastAsia="Calibri" w:hAnsi="Arial Narrow" w:cs="Arial"/>
          <w:b/>
          <w:noProof w:val="0"/>
          <w:sz w:val="16"/>
          <w:szCs w:val="16"/>
        </w:rPr>
        <w:tab/>
      </w:r>
      <w:r w:rsidRPr="00BB786A">
        <w:rPr>
          <w:rFonts w:ascii="Arial Narrow" w:eastAsia="Calibri" w:hAnsi="Arial Narrow" w:cs="Arial"/>
          <w:noProof w:val="0"/>
          <w:sz w:val="16"/>
          <w:szCs w:val="16"/>
        </w:rPr>
        <w:t xml:space="preserve">SE RESCINDA ADMINISTRATIVAMENTE ESTE CONTRATO. </w:t>
      </w:r>
    </w:p>
    <w:p w:rsidR="00BB786A" w:rsidRPr="00BB786A" w:rsidRDefault="00BB786A" w:rsidP="00BB786A">
      <w:pPr>
        <w:numPr>
          <w:ilvl w:val="0"/>
          <w:numId w:val="27"/>
        </w:numPr>
        <w:tabs>
          <w:tab w:val="clear" w:pos="720"/>
          <w:tab w:val="num" w:pos="142"/>
          <w:tab w:val="num" w:pos="502"/>
        </w:tabs>
        <w:spacing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SI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NO PUEDE REALIZAR EL CAMBIO FÍSICO DEL PRODUCTO, EN TÉRMINOS DE LO QUE DISPONE LA CLÁUSULA SÉPTIMA DEL PRESENTE CONTRATO.</w:t>
      </w:r>
    </w:p>
    <w:p w:rsidR="00BB786A" w:rsidRPr="00BB786A" w:rsidRDefault="00BB786A" w:rsidP="00BB786A">
      <w:pPr>
        <w:numPr>
          <w:ilvl w:val="0"/>
          <w:numId w:val="27"/>
        </w:numPr>
        <w:tabs>
          <w:tab w:val="clear" w:pos="720"/>
          <w:tab w:val="num" w:pos="142"/>
          <w:tab w:val="num" w:pos="502"/>
        </w:tabs>
        <w:spacing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lastRenderedPageBreak/>
        <w:t>DURANTE SU VIGENCIA SE DETECTEN DEFICIENCIAS O CALIDAD FALLAS O CALIDAD INFERIOR EN LOS BIENES SUMINISTRADOS, EN COMPARACIÓN CON LOS OFERTADOS.</w:t>
      </w:r>
    </w:p>
    <w:p w:rsidR="00BB786A" w:rsidRPr="00BB786A" w:rsidRDefault="00BB786A" w:rsidP="00BB786A">
      <w:pPr>
        <w:numPr>
          <w:ilvl w:val="0"/>
          <w:numId w:val="27"/>
        </w:numPr>
        <w:tabs>
          <w:tab w:val="clear" w:pos="720"/>
          <w:tab w:val="num" w:pos="142"/>
          <w:tab w:val="num" w:pos="502"/>
        </w:tabs>
        <w:spacing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CUANDO EN EL SUPUESTO DE QUE SE REALICEN MODIFICACIONES AL PRESENTE CONTRATO, NO ENTREGUE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EN EL PLAZO PACTADO, EL ENDOSO O LA NUEVA GARANTÍA, QUE AMPARE EL PORCENTAJE ESTABLECIDO PARA GARANTIZAR EL CUMPLIMIENTO DEL PRESENTE INSTRUMENTO </w:t>
      </w:r>
    </w:p>
    <w:p w:rsidR="00BB786A" w:rsidRPr="00BB786A" w:rsidRDefault="00BB786A" w:rsidP="00BB786A">
      <w:pPr>
        <w:numPr>
          <w:ilvl w:val="0"/>
          <w:numId w:val="27"/>
        </w:numPr>
        <w:tabs>
          <w:tab w:val="clear" w:pos="720"/>
          <w:tab w:val="num" w:pos="142"/>
          <w:tab w:val="num" w:pos="502"/>
        </w:tabs>
        <w:spacing w:line="240" w:lineRule="auto"/>
        <w:ind w:left="142" w:hanging="142"/>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POR CUALQUIER OTRO INCUMPLIMIENTO DE LAS OBLIGACIONES CONTRAÍDAS EN ESTE CONTRATO.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CUMPLIMIENTO A LOS ARTÍCULOS 45, FRACCIÓN XI, DE LA LAASSP Y 81, FRACCIÓN II DE SU REGLAMENTO, ASÍ COMO EN APLICACIÓN DEL CRITERIO “DIVISIBILIDAD O INDIVISIBILIDAD DE LAS OBLIGACIONES CONTRACTUALES Y APLICACIÓN PROPORCIONAL DE LA GARANTÍA DE CUMPLIMIENTO DE LOS CONTRATOS SUJETOS A LA LAASSP” EMITIDO POR LA SECRETARÍA DE LA FUNCIÓN PÚBLICA, SE HACE LA PRECISIÓN QUE LAS OBLIGACIONES DERIVADAS DEL PRESENTE CONTRATO SON DIVISIBLES Y, EN CONSECUENCIA, SU INCUMPLIMIENTO MOTIVARÍA LA APLICACIÓN PARCIAL DE LA GARANTÍA DE CUMPLIMIENTO DEL CONTRATO, CONSIDERANDO LA NATURALEZA DE LAS OBLIGACIONES ESPECÍFICAS QUE FORMAN PARTE DEL OBJETO DE LA CONTRATACIÓN.</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bCs/>
          <w:noProof w:val="0"/>
          <w:sz w:val="16"/>
          <w:szCs w:val="16"/>
          <w:lang w:val="es-ES"/>
        </w:rPr>
        <w:t>DÉCIMA TERCERA</w:t>
      </w:r>
      <w:r w:rsidRPr="00BB786A">
        <w:rPr>
          <w:rFonts w:ascii="Arial Narrow" w:eastAsia="Calibri" w:hAnsi="Arial Narrow" w:cs="Arial"/>
          <w:b/>
          <w:bCs/>
          <w:noProof w:val="0"/>
          <w:sz w:val="16"/>
          <w:szCs w:val="16"/>
        </w:rPr>
        <w:t xml:space="preserve">.- </w:t>
      </w:r>
      <w:r w:rsidRPr="00BB786A">
        <w:rPr>
          <w:rFonts w:ascii="Arial Narrow" w:eastAsia="Calibri" w:hAnsi="Arial Narrow" w:cs="Arial"/>
          <w:b/>
          <w:noProof w:val="0"/>
          <w:sz w:val="16"/>
          <w:szCs w:val="16"/>
          <w:lang w:val="es-ES"/>
        </w:rPr>
        <w:t xml:space="preserve">PENAS CONVENCIONALES.- </w:t>
      </w:r>
      <w:r w:rsidRPr="00BB786A">
        <w:rPr>
          <w:rFonts w:ascii="Arial Narrow" w:eastAsia="Calibri" w:hAnsi="Arial Narrow" w:cs="Arial"/>
          <w:noProof w:val="0"/>
          <w:sz w:val="16"/>
          <w:szCs w:val="16"/>
          <w:lang w:val="es-ES"/>
        </w:rPr>
        <w:t xml:space="preserve">EN TÉRMINOS DE LOS </w:t>
      </w:r>
      <w:r w:rsidRPr="00BB786A">
        <w:rPr>
          <w:rFonts w:ascii="Arial Narrow" w:eastAsia="Calibri" w:hAnsi="Arial Narrow" w:cs="Arial"/>
          <w:noProof w:val="0"/>
          <w:sz w:val="16"/>
          <w:szCs w:val="16"/>
        </w:rPr>
        <w:t xml:space="preserve">ARTÍCULOS 53 DE LA LEY DE ADQUISICIONES ARRENDAMIENTOS Y SERVICIOS DEL SECTOR PÚBLICO Y DEL 95 DE SU REGLAMENTO,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b/>
          <w:noProof w:val="0"/>
          <w:sz w:val="16"/>
          <w:szCs w:val="16"/>
          <w:lang w:val="es-ES"/>
        </w:rPr>
        <w:t xml:space="preserve">" </w:t>
      </w:r>
      <w:r w:rsidRPr="00BB786A">
        <w:rPr>
          <w:rFonts w:ascii="Arial Narrow" w:eastAsia="Calibri" w:hAnsi="Arial Narrow" w:cs="Arial"/>
          <w:noProof w:val="0"/>
          <w:sz w:val="16"/>
          <w:szCs w:val="16"/>
          <w:lang w:val="es-ES"/>
        </w:rPr>
        <w:t xml:space="preserve">APLICARÁ UNA PENA CONVENCIONAL </w:t>
      </w:r>
      <w:r w:rsidRPr="00BB786A">
        <w:rPr>
          <w:rFonts w:ascii="Arial Narrow" w:eastAsia="Calibri" w:hAnsi="Arial Narrow" w:cs="Arial"/>
          <w:noProof w:val="0"/>
          <w:sz w:val="16"/>
          <w:szCs w:val="16"/>
        </w:rPr>
        <w:t>POR CADA DÍA DE ATRASO EN LA ENTREGA DE LOS BIENES, POR EL EQUIVALENTE AL 2.5% (DOS PUNTO CINCO POR CIENTO) SOBRE EL VALOR TOTAL DE LO INCUMPLIDO, MISMAS QUE NO EXCEDERÁN DEL MONTO DE LA GARANTÍA DE CUMPLIMIENTO DEL CONTRATO.|</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LAS PENAS CONVENCIONALES SE CALCULARÁN TOMANDO COMO BASE ÚNICAMENTE EL IMPORTE DE LOS BIENES ENTREGADOS EXTEMPORÁNEAMENTE SIN INCLUIR IVA.</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ESTE SUPUESTO, LA APLICACIÓN DE LA PENA CONVENCIONAL PODRÁ SER HASTA POR UN MÁXIMO DE 4 (CUATRO) DÍAS DE ATRASO, EN CASO DE EXCEDER AL PLAZO ESTIPULADO SE PROCEDERÁ A INICIAR EL PROCEDIMIENTO PARA LA RESCISIÓN DEL PRESENTE CONTRATO.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Cs/>
          <w:noProof w:val="0"/>
          <w:sz w:val="16"/>
          <w:szCs w:val="16"/>
          <w:lang w:val="es-ES"/>
        </w:rPr>
        <w:t>EL SERVIDOR PÚBLICO DESIGNADO COMO ADMINISTRADOR DEL CONTRATO, SERÁ EL RESPONSABLE DEL CÁLCULO, APLICACIÓN Y DE DAR SEGUIMIENTO DE LAS PENAS CONVENCIONALES., LAS CUALES SE CALCULARÁN POR CADA DÍA DE INCUMPLIMIENTO, DE ACUERDO CON EL PORCENTAJE DE PENALIZACIÓN ESTIPULADO, APLICADO AL VALOR DE LOS BIENES ENTREGADOS CON ATRASO Y DE MANERA PROPORCIONAL AL IMPORTE DE LA GARANTÍA DE CUMPLIMIENTO QUE CORRESPONDA A LA PARTIDA DE QUE SE TRATE. LA SUMA DE TODAS LAS PENAS CONVENCIONALES APLICADAS NO DEBERÁ EXCEDER EL IMPORTE DE DICHA GARANTÍA. POR NINGÚN MOTIVO SE ACEPTA EL PAGO DE PENAS CONVENCIONALES EN ESPECIE.</w:t>
      </w:r>
    </w:p>
    <w:p w:rsidR="00BB786A" w:rsidRPr="00BB786A" w:rsidRDefault="00BB786A" w:rsidP="00BB786A">
      <w:pPr>
        <w:spacing w:after="0" w:line="240" w:lineRule="auto"/>
        <w:contextualSpacing/>
        <w:jc w:val="both"/>
        <w:rPr>
          <w:rFonts w:ascii="Arial Narrow" w:eastAsia="Calibri" w:hAnsi="Arial Narrow" w:cs="Arial"/>
          <w:b/>
          <w:bCs/>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bCs/>
          <w:noProof w:val="0"/>
          <w:sz w:val="16"/>
          <w:szCs w:val="16"/>
          <w:lang w:val="es-ES"/>
        </w:rPr>
        <w:t xml:space="preserve"> AUTORIZA A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bCs/>
          <w:noProof w:val="0"/>
          <w:sz w:val="16"/>
          <w:szCs w:val="16"/>
          <w:lang w:val="es-ES"/>
        </w:rPr>
        <w:t xml:space="preserve"> A DESCONTAR LAS CANTIDADES QUE RESULTEN DE APLICAR LA PENA CONVENCIONAL ANTES SEÑALADA A LOS PAGOS QUE DEBA CUBRIR A “</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bCs/>
          <w:noProof w:val="0"/>
          <w:sz w:val="16"/>
          <w:szCs w:val="16"/>
          <w:lang w:val="es-ES"/>
        </w:rPr>
        <w:t>”.</w:t>
      </w:r>
    </w:p>
    <w:p w:rsidR="00BB786A" w:rsidRPr="00BB786A" w:rsidRDefault="00BB786A" w:rsidP="00BB786A">
      <w:pPr>
        <w:spacing w:after="0" w:line="240" w:lineRule="auto"/>
        <w:contextualSpacing/>
        <w:jc w:val="both"/>
        <w:rPr>
          <w:rFonts w:ascii="Arial Narrow" w:eastAsia="Calibri" w:hAnsi="Arial Narrow" w:cs="Arial"/>
          <w:b/>
          <w:bCs/>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Cs/>
          <w:noProof w:val="0"/>
          <w:sz w:val="16"/>
          <w:szCs w:val="16"/>
          <w:lang w:val="es-ES"/>
        </w:rPr>
        <w:t xml:space="preserve">INDEPENDIENTEMENTE DE LA APLICACIÓN DE LAS PENAS CONVENCIONALES PACTADAS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bCs/>
          <w:noProof w:val="0"/>
          <w:sz w:val="16"/>
          <w:szCs w:val="16"/>
          <w:lang w:val="es-ES"/>
        </w:rPr>
        <w:t xml:space="preserve"> PODRÁ RESCINDIR EL PRESENTE CONTRATO EN CUALQUIER MOMENTO, SIEMPRE Y CUANDO SE ACTUALICE ALGUNA DE LAS CAUSALES PREVISTAS MÁS ADELANTE. EN EL SUPUESTO DE QUE EL CONTRATO SEA RESCINDIDO NO PROCEDERÁ EL COBRO DE LAS PENAS CONVENCIONALES ESTIPULADAS NI LA CONTABILIZACIÓN DE LAS MISMAS AL HACER EFECTIVA LA GARANTÍA DE CUMPLIMIENTO, EN ATENCIÓN AL PRINCIPIO DE PROPORCIONALIDAD, TODA VEZ QUE SI UNA PARTE DE LA OBLIGACIÓN FUE CUMPLIDA, LA PENA NO PUEDE SER APLICADA A LA TOTALIDAD DEL MONTO CONTRATADO.</w:t>
      </w:r>
    </w:p>
    <w:p w:rsidR="00BB786A" w:rsidRPr="00BB786A" w:rsidRDefault="00BB786A" w:rsidP="00BB786A">
      <w:pPr>
        <w:spacing w:after="0" w:line="240" w:lineRule="auto"/>
        <w:contextualSpacing/>
        <w:jc w:val="both"/>
        <w:rPr>
          <w:rFonts w:ascii="Arial Narrow" w:eastAsia="Calibri" w:hAnsi="Arial Narrow" w:cs="Arial"/>
          <w:b/>
          <w:bCs/>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r w:rsidRPr="00BB786A">
        <w:rPr>
          <w:rFonts w:ascii="Arial Narrow" w:eastAsia="Calibri" w:hAnsi="Arial Narrow" w:cs="Arial"/>
          <w:bCs/>
          <w:noProof w:val="0"/>
          <w:sz w:val="16"/>
          <w:szCs w:val="16"/>
          <w:lang w:val="es-ES"/>
        </w:rPr>
        <w:t xml:space="preserve">EN NINGÚN CASO, SE DEBERÁ AUTORIZAR EL PAGO DE LOS BIENES, SÍ NO SE HA DETERMINADO, CALCULADO Y NOTIFICADO A </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bCs/>
          <w:noProof w:val="0"/>
          <w:sz w:val="16"/>
          <w:szCs w:val="16"/>
          <w:lang w:val="es-ES"/>
        </w:rPr>
        <w:t xml:space="preserve"> LAS PENAS CONVENCIONALES APLICADAS EN TÉRMINOS DE LO DISPUESTO EN EL CONTRATO, ASÍ COMO SU REGISTRO Y VALIDACIÓN EN EL SISTEMA PREI MILLENIUM. </w:t>
      </w:r>
    </w:p>
    <w:p w:rsidR="00BB786A" w:rsidRPr="00BB786A" w:rsidRDefault="00BB786A" w:rsidP="00BB786A">
      <w:pPr>
        <w:spacing w:after="0" w:line="240" w:lineRule="auto"/>
        <w:contextualSpacing/>
        <w:jc w:val="both"/>
        <w:rPr>
          <w:rFonts w:ascii="Arial Narrow" w:eastAsia="Calibri" w:hAnsi="Arial Narrow" w:cs="Arial"/>
          <w:bCs/>
          <w:noProof w:val="0"/>
          <w:sz w:val="16"/>
          <w:szCs w:val="16"/>
          <w:lang w:val="es-ES"/>
        </w:rPr>
      </w:pPr>
    </w:p>
    <w:p w:rsidR="00BB786A" w:rsidRPr="00BB786A" w:rsidRDefault="00BB786A" w:rsidP="00BB786A">
      <w:pPr>
        <w:spacing w:after="0" w:line="240" w:lineRule="auto"/>
        <w:contextualSpacing/>
        <w:jc w:val="both"/>
        <w:rPr>
          <w:rFonts w:ascii="Arial Narrow" w:eastAsia="Times New Roman" w:hAnsi="Arial Narrow" w:cs="Arial"/>
          <w:noProof w:val="0"/>
          <w:sz w:val="16"/>
          <w:szCs w:val="16"/>
          <w:lang w:eastAsia="es-MX"/>
        </w:rPr>
      </w:pPr>
      <w:r w:rsidRPr="00BB786A">
        <w:rPr>
          <w:rFonts w:ascii="Arial Narrow" w:eastAsia="Times New Roman" w:hAnsi="Arial Narrow" w:cs="Arial"/>
          <w:b/>
          <w:bCs/>
          <w:noProof w:val="0"/>
          <w:sz w:val="16"/>
          <w:szCs w:val="16"/>
          <w:lang w:val="es-ES" w:eastAsia="es-MX"/>
        </w:rPr>
        <w:t>DÉCIMA CUARTA</w:t>
      </w:r>
      <w:r w:rsidRPr="00BB786A">
        <w:rPr>
          <w:rFonts w:ascii="Arial Narrow" w:eastAsia="Times New Roman" w:hAnsi="Arial Narrow" w:cs="Arial"/>
          <w:b/>
          <w:noProof w:val="0"/>
          <w:sz w:val="16"/>
          <w:szCs w:val="16"/>
          <w:lang w:val="x-none" w:eastAsia="es-MX"/>
        </w:rPr>
        <w:t>.- TERMINACIÓN ANTICIPADA.-</w:t>
      </w:r>
      <w:r w:rsidRPr="00BB786A">
        <w:rPr>
          <w:rFonts w:ascii="Arial Narrow" w:eastAsia="Times New Roman" w:hAnsi="Arial Narrow" w:cs="Arial"/>
          <w:noProof w:val="0"/>
          <w:sz w:val="16"/>
          <w:szCs w:val="16"/>
          <w:lang w:val="x-none" w:eastAsia="es-MX"/>
        </w:rPr>
        <w:t xml:space="preserve"> DE CONFORMIDAD CON LO ESTABLECIDO EN LOS ARTÍCULOS 54 BIS DE LA “LAASSP” Y 102 DEL “RLAASSP”, “</w:t>
      </w:r>
      <w:r w:rsidRPr="00BB786A">
        <w:rPr>
          <w:rFonts w:ascii="Arial Narrow" w:eastAsia="Times New Roman" w:hAnsi="Arial Narrow" w:cs="Arial"/>
          <w:b/>
          <w:noProof w:val="0"/>
          <w:sz w:val="16"/>
          <w:szCs w:val="16"/>
          <w:lang w:val="x-none" w:eastAsia="es-MX"/>
        </w:rPr>
        <w:t>EL INSTITUTO</w:t>
      </w:r>
      <w:r w:rsidRPr="00BB786A">
        <w:rPr>
          <w:rFonts w:ascii="Arial Narrow" w:eastAsia="Times New Roman" w:hAnsi="Arial Narrow" w:cs="Arial"/>
          <w:noProof w:val="0"/>
          <w:sz w:val="16"/>
          <w:szCs w:val="16"/>
          <w:lang w:val="x-none" w:eastAsia="es-MX"/>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BB786A">
        <w:rPr>
          <w:rFonts w:ascii="Arial Narrow" w:eastAsia="Times New Roman" w:hAnsi="Arial Narrow" w:cs="Arial"/>
          <w:b/>
          <w:noProof w:val="0"/>
          <w:sz w:val="16"/>
          <w:szCs w:val="16"/>
          <w:lang w:val="x-none" w:eastAsia="es-MX"/>
        </w:rPr>
        <w:t>EL INSTITUTO</w:t>
      </w:r>
      <w:r w:rsidRPr="00BB786A">
        <w:rPr>
          <w:rFonts w:ascii="Arial Narrow" w:eastAsia="Times New Roman" w:hAnsi="Arial Narrow" w:cs="Arial"/>
          <w:noProof w:val="0"/>
          <w:sz w:val="16"/>
          <w:szCs w:val="16"/>
          <w:lang w:val="x-none" w:eastAsia="es-MX"/>
        </w:rPr>
        <w:t>” O SE DETERMINE LA NULIDAD DE LOS ACTOS QUE DIERON ORIGEN AL PRESENTE INSTRUMENTO JURÍDICO, CON MOTIVO DE LA RESOLUCIÓN DE UNA INCONFORMIDAD O INTERVENCIÓN DE OFICIO EMITIDA POR LA SECRETARÍA DE LA FUNCIÓN PÚBLICA.</w:t>
      </w:r>
      <w:r w:rsidRPr="00BB786A">
        <w:rPr>
          <w:rFonts w:ascii="Arial Narrow" w:eastAsia="Times New Roman" w:hAnsi="Arial Narrow" w:cs="Arial"/>
          <w:noProof w:val="0"/>
          <w:sz w:val="16"/>
          <w:szCs w:val="16"/>
          <w:lang w:eastAsia="es-MX"/>
        </w:rPr>
        <w:t xml:space="preserve"> </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ESTOS CASOS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REEMBOLSARÁ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LOS GASTOS NO RECUPERABLES EN QUE HAYA INCURRIDO, SIEMPRE QUE ÉSTOS SEAN RAZONABLES, ESTÉN COMPROBADOS Y SE RELACIONEN DIRECTAMENTE CON EL PRESENTE INSTRUMENTO JURÍDICO.</w:t>
      </w:r>
    </w:p>
    <w:p w:rsidR="00BB786A" w:rsidRPr="00BB786A" w:rsidRDefault="00BB786A" w:rsidP="00BB786A">
      <w:pPr>
        <w:spacing w:line="240" w:lineRule="auto"/>
        <w:contextualSpacing/>
        <w:jc w:val="both"/>
        <w:rPr>
          <w:rFonts w:ascii="Arial Narrow" w:eastAsia="Calibri" w:hAnsi="Arial Narrow" w:cs="Arial"/>
          <w:b/>
          <w:bCs/>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DÉCIMA QUINTA</w:t>
      </w:r>
      <w:r w:rsidRPr="00BB786A">
        <w:rPr>
          <w:rFonts w:ascii="Arial Narrow" w:eastAsia="Calibri" w:hAnsi="Arial Narrow" w:cs="Arial"/>
          <w:b/>
          <w:noProof w:val="0"/>
          <w:sz w:val="16"/>
          <w:szCs w:val="16"/>
        </w:rPr>
        <w:t xml:space="preserve">.- RESCISIÓN ADMINISTRATIVA DEL CONTRATO.- “EL INSTITUTO” </w:t>
      </w:r>
      <w:r w:rsidRPr="00BB786A">
        <w:rPr>
          <w:rFonts w:ascii="Arial Narrow" w:eastAsia="Calibri" w:hAnsi="Arial Narrow" w:cs="Arial"/>
          <w:noProof w:val="0"/>
          <w:sz w:val="16"/>
          <w:szCs w:val="16"/>
        </w:rPr>
        <w:t xml:space="preserve">PODRÁ RESCINDIR ADMINISTRATIVAMENTE Y SIN NECESIDAD DE RESOLUCIÓN JUDICIAL PREVIA EL PRESENTE CONTRATO EN CUALQUIER MOMENTO CUANDO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ACTUALICE ALGUNO DE LOS SUPUESTOS QUE DE MANERA ENUNCIATIVA MÁS NO LIMITATIVA ENSEGUIDA SE SEÑALAN:</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 xml:space="preserve">CUANDO NO ENTREGUE LA GARANTÍA DE CUMPLIMIENTO DEL PRESENTE CONTRATO, </w:t>
      </w:r>
      <w:r w:rsidRPr="00BB786A">
        <w:rPr>
          <w:rFonts w:ascii="Arial Narrow" w:eastAsia="Calibri" w:hAnsi="Arial Narrow" w:cs="Arial"/>
          <w:noProof w:val="0"/>
          <w:sz w:val="16"/>
          <w:szCs w:val="16"/>
        </w:rPr>
        <w:t>A MÁS TARDAR DENTRO DE LOS DIEZ DÍAS NATURALES POSTERIORES A LA FIRMA</w:t>
      </w:r>
      <w:r w:rsidRPr="00BB786A">
        <w:rPr>
          <w:rFonts w:ascii="Arial Narrow" w:eastAsia="Calibri" w:hAnsi="Arial Narrow" w:cs="Arial"/>
          <w:noProof w:val="0"/>
          <w:sz w:val="16"/>
          <w:szCs w:val="16"/>
          <w:lang w:val="es-ES"/>
        </w:rPr>
        <w:t>.</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CUANDO INCURRA EN FALTA DE VERACIDAD TOTAL O PARCIAL RESPECTO A LA INFORMACIÓN PROPORCIONADA PARA LA CELEBRACIÓN DE ESTE CONTRATO.</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lastRenderedPageBreak/>
        <w:t>CUANDO SE INCUMPLA, TOTAL O PARCIALMENTE, CON CUALESQUIERA DE LAS OBLIGACIONES ESTABLECIDAS EN ESTE INSTRUMENTO JURÍDICO Y SUS ANEXOS.</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 xml:space="preserve">CUANDO SE COMPRUEBE QUE </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noProof w:val="0"/>
          <w:sz w:val="16"/>
          <w:szCs w:val="16"/>
          <w:lang w:val="es-ES"/>
        </w:rPr>
        <w:t xml:space="preserve"> HAYA ENTREGADO BIENES CON DESCRIPCIONES Y CARACTERÍSTICAS DISTINTAS A LAS PACTADAS EN ESTE CONTRATO O CUANDO NO LOS ENTREGUE CONFORME A LAS NORMAS Y/O CALIDAD SOLICITADAS POR EL “</w:t>
      </w:r>
      <w:r w:rsidRPr="00BB786A">
        <w:rPr>
          <w:rFonts w:ascii="Arial Narrow" w:eastAsia="Calibri" w:hAnsi="Arial Narrow" w:cs="Arial"/>
          <w:b/>
          <w:noProof w:val="0"/>
          <w:sz w:val="16"/>
          <w:szCs w:val="16"/>
          <w:lang w:val="es-ES"/>
        </w:rPr>
        <w:t>EL INSTITUTO”</w:t>
      </w:r>
      <w:r w:rsidRPr="00BB786A">
        <w:rPr>
          <w:rFonts w:ascii="Arial Narrow" w:eastAsia="Calibri" w:hAnsi="Arial Narrow" w:cs="Arial"/>
          <w:noProof w:val="0"/>
          <w:sz w:val="16"/>
          <w:szCs w:val="16"/>
          <w:lang w:val="es-ES"/>
        </w:rPr>
        <w:t>.</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 xml:space="preserve">EN CASO DE QUE </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noProof w:val="0"/>
          <w:sz w:val="16"/>
          <w:szCs w:val="16"/>
          <w:lang w:val="es-ES"/>
        </w:rPr>
        <w:t xml:space="preserve"> NO REPONGA LOS BIENES QUE LE HAYAN SIDO DEVUELTOS PARA CANJE, POR PROBLEMAS DE CALIDAD, DEFECTOS O VICIOS OCULTOS, DE ACUERDO A LO ESTIPULADO EN EL PRESENTE CONTRATO.</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BB786A">
        <w:rPr>
          <w:rFonts w:ascii="Arial Narrow" w:eastAsia="Calibri" w:hAnsi="Arial Narrow" w:cs="Arial"/>
          <w:b/>
          <w:bCs/>
          <w:noProof w:val="0"/>
          <w:sz w:val="16"/>
          <w:szCs w:val="16"/>
          <w:lang w:val="es-ES"/>
        </w:rPr>
        <w:t>"EL INSTITUTO"</w:t>
      </w:r>
      <w:r w:rsidRPr="00BB786A">
        <w:rPr>
          <w:rFonts w:ascii="Arial Narrow" w:eastAsia="Calibri" w:hAnsi="Arial Narrow" w:cs="Arial"/>
          <w:noProof w:val="0"/>
          <w:sz w:val="16"/>
          <w:szCs w:val="16"/>
          <w:lang w:val="es-ES"/>
        </w:rPr>
        <w:t>.</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 xml:space="preserve">SI LA AUTORIDAD COMPETENTE DECLARA EL CONCURSO MERCANTIL O CUALQUIER SITUACIÓN ANÁLOGA O EQUIVALENTE QUE AFECTE EL PATRIMONIO DE </w:t>
      </w:r>
      <w:r w:rsidRPr="00BB786A">
        <w:rPr>
          <w:rFonts w:ascii="Arial Narrow" w:eastAsia="Calibri" w:hAnsi="Arial Narrow" w:cs="Arial"/>
          <w:b/>
          <w:bCs/>
          <w:noProof w:val="0"/>
          <w:sz w:val="16"/>
          <w:szCs w:val="16"/>
          <w:lang w:val="es-ES"/>
        </w:rPr>
        <w:t>"EL PROVEEDOR"</w:t>
      </w:r>
      <w:r w:rsidRPr="00BB786A">
        <w:rPr>
          <w:rFonts w:ascii="Arial Narrow" w:eastAsia="Calibri" w:hAnsi="Arial Narrow" w:cs="Arial"/>
          <w:noProof w:val="0"/>
          <w:sz w:val="16"/>
          <w:szCs w:val="16"/>
          <w:lang w:val="es-ES"/>
        </w:rPr>
        <w:t>.</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bCs/>
          <w:noProof w:val="0"/>
          <w:sz w:val="16"/>
          <w:szCs w:val="16"/>
          <w:lang w:val="es-CO"/>
        </w:rPr>
      </w:pPr>
      <w:r w:rsidRPr="00BB786A">
        <w:rPr>
          <w:rFonts w:ascii="Arial Narrow" w:eastAsia="Calibri" w:hAnsi="Arial Narrow" w:cs="Arial"/>
          <w:noProof w:val="0"/>
          <w:sz w:val="16"/>
          <w:szCs w:val="16"/>
          <w:lang w:val="es-ES"/>
        </w:rPr>
        <w:t xml:space="preserve">CUANDO DE MANERA REITERATIVA Y CONSTANTE, </w:t>
      </w:r>
      <w:r w:rsidRPr="00BB786A">
        <w:rPr>
          <w:rFonts w:ascii="Arial Narrow" w:eastAsia="Calibri" w:hAnsi="Arial Narrow" w:cs="Arial"/>
          <w:b/>
          <w:noProof w:val="0"/>
          <w:sz w:val="16"/>
          <w:szCs w:val="16"/>
          <w:lang w:val="es-ES"/>
        </w:rPr>
        <w:t xml:space="preserve">“EL </w:t>
      </w:r>
      <w:r w:rsidRPr="00BB786A">
        <w:rPr>
          <w:rFonts w:ascii="Arial Narrow" w:eastAsia="Calibri" w:hAnsi="Arial Narrow" w:cs="Arial"/>
          <w:b/>
          <w:bCs/>
          <w:noProof w:val="0"/>
          <w:sz w:val="16"/>
          <w:szCs w:val="16"/>
          <w:lang w:val="es-ES"/>
        </w:rPr>
        <w:t>PROVEEDOR”</w:t>
      </w:r>
      <w:r w:rsidRPr="00BB786A">
        <w:rPr>
          <w:rFonts w:ascii="Arial Narrow" w:eastAsia="Calibri" w:hAnsi="Arial Narrow" w:cs="Arial"/>
          <w:noProof w:val="0"/>
          <w:sz w:val="16"/>
          <w:szCs w:val="16"/>
          <w:lang w:val="es-ES"/>
        </w:rPr>
        <w:t xml:space="preserve"> SEA SANCIONADO POR PARTE DE </w:t>
      </w:r>
      <w:r w:rsidRPr="00BB786A">
        <w:rPr>
          <w:rFonts w:ascii="Arial Narrow" w:eastAsia="Calibri" w:hAnsi="Arial Narrow" w:cs="Arial"/>
          <w:b/>
          <w:noProof w:val="0"/>
          <w:sz w:val="16"/>
          <w:szCs w:val="16"/>
          <w:lang w:val="es-ES"/>
        </w:rPr>
        <w:t>“EL INSTITUTO”</w:t>
      </w:r>
      <w:r w:rsidRPr="00BB786A">
        <w:rPr>
          <w:rFonts w:ascii="Arial Narrow" w:eastAsia="Calibri" w:hAnsi="Arial Narrow" w:cs="Arial"/>
          <w:noProof w:val="0"/>
          <w:sz w:val="16"/>
          <w:szCs w:val="16"/>
          <w:lang w:val="es-ES"/>
        </w:rPr>
        <w:t xml:space="preserve"> CON PENALIZACIONES SOBRE EL MISMO CONCEPTO DE LOS BIENES QUE ENTREGA.</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bCs/>
          <w:noProof w:val="0"/>
          <w:sz w:val="16"/>
          <w:szCs w:val="16"/>
          <w:lang w:val="es-CO"/>
        </w:rPr>
      </w:pPr>
      <w:r w:rsidRPr="00BB786A">
        <w:rPr>
          <w:rFonts w:ascii="Arial Narrow" w:eastAsia="Calibri" w:hAnsi="Arial Narrow" w:cs="Arial"/>
          <w:noProof w:val="0"/>
          <w:sz w:val="16"/>
          <w:szCs w:val="16"/>
          <w:lang w:val="es-ES"/>
        </w:rPr>
        <w:t>POR UBICARSE EN LOS LÍMITES DE INCUMPLIMIENTOS PREVISTOS EN LA CLÁUSULA DE PENAS CONVENCIONALES DEL PRESENTE INSTRUMENTO.</w:t>
      </w:r>
    </w:p>
    <w:p w:rsidR="00BB786A" w:rsidRPr="00BB786A" w:rsidRDefault="00BB786A" w:rsidP="00BB786A">
      <w:pPr>
        <w:numPr>
          <w:ilvl w:val="0"/>
          <w:numId w:val="42"/>
        </w:numPr>
        <w:tabs>
          <w:tab w:val="num" w:pos="142"/>
        </w:tabs>
        <w:spacing w:after="0"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 xml:space="preserve">EN EL SUPUESTO DE QUE LA COMISIÓN FEDERAL DE COMPETENCIA ECONÓMICA, DE ACUERDO A SUS FACULTADES, NOTIFIQUE A </w:t>
      </w:r>
      <w:r w:rsidRPr="00BB786A">
        <w:rPr>
          <w:rFonts w:ascii="Arial Narrow" w:eastAsia="Calibri" w:hAnsi="Arial Narrow" w:cs="Arial"/>
          <w:b/>
          <w:noProof w:val="0"/>
          <w:sz w:val="16"/>
          <w:szCs w:val="16"/>
          <w:lang w:val="es-ES"/>
        </w:rPr>
        <w:t>“EL INSTITUTO”</w:t>
      </w:r>
      <w:r w:rsidRPr="00BB786A">
        <w:rPr>
          <w:rFonts w:ascii="Arial Narrow" w:eastAsia="Calibri" w:hAnsi="Arial Narrow" w:cs="Arial"/>
          <w:noProof w:val="0"/>
          <w:sz w:val="16"/>
          <w:szCs w:val="16"/>
          <w:lang w:val="es-ES"/>
        </w:rPr>
        <w:t xml:space="preserve"> LA SANCIÓN IMPUESTA A </w:t>
      </w:r>
      <w:r w:rsidRPr="00BB786A">
        <w:rPr>
          <w:rFonts w:ascii="Arial Narrow" w:eastAsia="Calibri" w:hAnsi="Arial Narrow" w:cs="Arial"/>
          <w:b/>
          <w:noProof w:val="0"/>
          <w:sz w:val="16"/>
          <w:szCs w:val="16"/>
          <w:lang w:val="es-ES"/>
        </w:rPr>
        <w:t>“EL PROVEEDOR”</w:t>
      </w:r>
      <w:r w:rsidRPr="00BB786A">
        <w:rPr>
          <w:rFonts w:ascii="Arial Narrow" w:eastAsia="Calibri" w:hAnsi="Arial Narrow" w:cs="Arial"/>
          <w:noProof w:val="0"/>
          <w:sz w:val="16"/>
          <w:szCs w:val="16"/>
          <w:lang w:val="es-ES"/>
        </w:rPr>
        <w:t xml:space="preserve"> CON MOTIVO DE LA COLUSIÓN DE PRECIOS EN QUE HUBIESE INCURRIDO DURANTE EL PROCEDIMIENTO LICITATORIO, EN CONTRAVENCIÓN A LO DISPUESTO EN LOS ARTÍCULOS 9 DE LA LEY FEDERAL DE COMPETENCIA ECONÓMICA Y 34 DE LA “LAASSP”.</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CUANDO SE INCUMPLAN O CONTRAVENGAN LAS DISPOSICIONES DE LA “LAASSP”, SU REGLAMENTO Y LOS DEMÁS LINEAMIENTOS QUE RIGEN EN LA MATERIA.</w:t>
      </w:r>
    </w:p>
    <w:p w:rsidR="00BB786A" w:rsidRPr="00BB786A" w:rsidRDefault="00BB786A" w:rsidP="00BB786A">
      <w:pPr>
        <w:numPr>
          <w:ilvl w:val="0"/>
          <w:numId w:val="42"/>
        </w:numPr>
        <w:tabs>
          <w:tab w:val="num" w:pos="142"/>
        </w:tabs>
        <w:spacing w:line="240" w:lineRule="auto"/>
        <w:ind w:left="142" w:hanging="142"/>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rPr>
        <w:t xml:space="preserve">SI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NO PERMITE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LA ADMINISTRACIÓN Y VERIFICACIÓN A QUE SE REFIERE LA CLÁUSULA VIGÉSIMA DEL PRESENTE CONTRATO</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EN ESTOS SUPUESTOS, SE OBSERVARÁ EL PROCEDIMIENTO PREVISTO EN EL ARTÍCULO 54 DE LA “LAASSP”, EN RELACIÓN CON LO QUE DISPONEN LOS ARTÍCULOS 98 Y 99 DEL “RLAASSP”, DE CONFORMIDAD CON LO SIGUIENTE: SI </w:t>
      </w:r>
      <w:r w:rsidRPr="00BB786A">
        <w:rPr>
          <w:rFonts w:ascii="Arial Narrow" w:eastAsia="Calibri" w:hAnsi="Arial Narrow" w:cs="Arial"/>
          <w:b/>
          <w:noProof w:val="0"/>
          <w:sz w:val="16"/>
          <w:szCs w:val="16"/>
        </w:rPr>
        <w:t xml:space="preserve">“EL INSTITUTO” </w:t>
      </w:r>
      <w:r w:rsidRPr="00BB786A">
        <w:rPr>
          <w:rFonts w:ascii="Arial Narrow" w:eastAsia="Calibri" w:hAnsi="Arial Narrow" w:cs="Arial"/>
          <w:noProof w:val="0"/>
          <w:sz w:val="16"/>
          <w:szCs w:val="16"/>
        </w:rPr>
        <w:t xml:space="preserve">CONSIDERA QUE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HA INCURRIDO EN ALGUNA DE LAS CAUSALES DE RESCISIÓN CITADAS, LO HARÁ SABER A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BB786A">
        <w:rPr>
          <w:rFonts w:ascii="Arial Narrow" w:eastAsia="Calibri" w:hAnsi="Arial Narrow" w:cs="Arial"/>
          <w:b/>
          <w:noProof w:val="0"/>
          <w:sz w:val="16"/>
          <w:szCs w:val="16"/>
        </w:rPr>
        <w:t>“EL PROVEEDOR”, “EL INSTITUTO”</w:t>
      </w:r>
      <w:r w:rsidRPr="00BB786A">
        <w:rPr>
          <w:rFonts w:ascii="Arial Narrow" w:eastAsia="Calibri" w:hAnsi="Arial Narrow" w:cs="Arial"/>
          <w:noProof w:val="0"/>
          <w:sz w:val="16"/>
          <w:szCs w:val="16"/>
        </w:rPr>
        <w:t xml:space="preserve">, DENTRO DE LOS </w:t>
      </w:r>
      <w:r w:rsidRPr="00BB786A">
        <w:rPr>
          <w:rFonts w:ascii="Arial Narrow" w:eastAsia="Calibri" w:hAnsi="Arial Narrow" w:cs="Arial"/>
          <w:b/>
          <w:noProof w:val="0"/>
          <w:sz w:val="16"/>
          <w:szCs w:val="16"/>
        </w:rPr>
        <w:t>QUINCE</w:t>
      </w:r>
      <w:r w:rsidRPr="00BB786A">
        <w:rPr>
          <w:rFonts w:ascii="Arial Narrow" w:eastAsia="Calibri" w:hAnsi="Arial Narrow" w:cs="Arial"/>
          <w:noProof w:val="0"/>
          <w:sz w:val="16"/>
          <w:szCs w:val="16"/>
        </w:rPr>
        <w:t xml:space="preserve"> DÍAS HÁBILES SIGUIENTES AL VENCIMIENTO DEL PLAZO OTORGADO A </w:t>
      </w: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DE MANERA FUNDADA Y MOTIVADA NOTIFICARÁ</w:t>
      </w:r>
      <w:r w:rsidRPr="00BB786A">
        <w:rPr>
          <w:rFonts w:ascii="Arial Narrow" w:eastAsia="Calibri" w:hAnsi="Arial Narrow" w:cs="Arial"/>
          <w:b/>
          <w:noProof w:val="0"/>
          <w:sz w:val="16"/>
          <w:szCs w:val="16"/>
        </w:rPr>
        <w:t xml:space="preserve"> </w:t>
      </w:r>
      <w:r w:rsidRPr="00BB786A">
        <w:rPr>
          <w:rFonts w:ascii="Arial Narrow" w:eastAsia="Calibri" w:hAnsi="Arial Narrow" w:cs="Arial"/>
          <w:noProof w:val="0"/>
          <w:sz w:val="16"/>
          <w:szCs w:val="16"/>
        </w:rPr>
        <w:t xml:space="preserve">POR ESCRITO LA DETERMINACIÓN DE DAR O NO POR RESCINDIDO ADMINISTRATIVAMENTE EL PRESENTE CONTRATO. </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EN CASO DE RESCISIÓN DEL CONTRATO,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PROCEDERÁ A HACER EFECTIVA LA GARANTÍA DE CUMPLIMIENTO.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INICIADO UN PROCEDIMIENTO DE CONCILIACIÓN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BAJO SU RESPONSABILIDAD, PODRÁ SUSPENDER EL TRÁMITE DEL PROCEDIMIENTO DE RESCISIÓN. DE NO DARSE POR RESCINDIDO EL PRESENTE CONTRATO,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ESTABLECERÁ DE CONFORMIDAD CON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UN NUEVO PLAZO PARA EL CUMPLIMIENTO DE AQUELLAS OBLIGACIONES QUE SE HUBIESEN DEJADO DE CUMPLIR, A EFECTO DE QUE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ENTREGA LOS BIENES, EL PROCEDIMIENTO INICIADO QUEDARÁ SIN EFECTOS, PREVIA ACEPTACIÓN Y VERIFICACIÓN DE </w:t>
      </w:r>
      <w:r w:rsidRPr="00BB786A">
        <w:rPr>
          <w:rFonts w:ascii="Arial Narrow" w:eastAsia="Calibri" w:hAnsi="Arial Narrow" w:cs="Arial"/>
          <w:b/>
          <w:noProof w:val="0"/>
          <w:sz w:val="16"/>
          <w:szCs w:val="16"/>
        </w:rPr>
        <w:t xml:space="preserve">“EL INSTITUTO” </w:t>
      </w:r>
      <w:r w:rsidRPr="00BB786A">
        <w:rPr>
          <w:rFonts w:ascii="Arial Narrow" w:eastAsia="Calibri" w:hAnsi="Arial Narrow" w:cs="Arial"/>
          <w:noProof w:val="0"/>
          <w:sz w:val="16"/>
          <w:szCs w:val="16"/>
        </w:rPr>
        <w:t>POR ESCRITO, DE QUE CONTINÚA VIGENTE LA NECESIDAD DE CONTAR CON LOS BIENES Y APLICANDO, EN SU CASO, LAS PENAS CONVENCIONALES CORRESPONDIENTES.</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DÉCIMA SEXTA.</w:t>
      </w:r>
      <w:r w:rsidRPr="00BB786A">
        <w:rPr>
          <w:rFonts w:ascii="Arial Narrow" w:eastAsia="Calibri" w:hAnsi="Arial Narrow" w:cs="Arial"/>
          <w:b/>
          <w:bCs/>
          <w:noProof w:val="0"/>
          <w:sz w:val="16"/>
          <w:szCs w:val="16"/>
        </w:rPr>
        <w:t xml:space="preserve">- </w:t>
      </w:r>
      <w:r w:rsidRPr="00BB786A">
        <w:rPr>
          <w:rFonts w:ascii="Arial Narrow" w:eastAsia="Calibri" w:hAnsi="Arial Narrow" w:cs="Arial"/>
          <w:b/>
          <w:noProof w:val="0"/>
          <w:sz w:val="16"/>
          <w:szCs w:val="16"/>
        </w:rPr>
        <w:t>MODIFICACIONES AL CONTRATO.-</w:t>
      </w:r>
      <w:r w:rsidRPr="00BB786A">
        <w:rPr>
          <w:rFonts w:ascii="Arial Narrow" w:eastAsia="Calibri" w:hAnsi="Arial Narrow" w:cs="Arial"/>
          <w:noProof w:val="0"/>
          <w:sz w:val="16"/>
          <w:szCs w:val="16"/>
        </w:rPr>
        <w:t xml:space="preserve"> CON FUNDAMENTO EN LOS ARTÍCULOS 52 DE LA “LAASSP” Y 91 DE SU REGLAMENTO, DENTRO DE SU PRESUPUESTO APROBADO Y DISPONIBLE Y SOBRE LA BASE DE RAZONES FUNDADAS Y EXPLÍCITAS,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PODRÁ ACORDAR UN INCREMENTO DE HASTA UN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PARA TAL EFECTO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SE OBLIGA A ENTREGAR, EN SU CASO, LA MODIFICACIÓN DE LA GARANTÍA, EN TÉRMINOS DEL ARTÍCULO 103 FRACCIÓN II DEL “RLAASSP”.</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PRÓRROGAS.-</w:t>
      </w:r>
      <w:r w:rsidRPr="00BB786A">
        <w:rPr>
          <w:rFonts w:ascii="Arial Narrow" w:eastAsia="Calibri" w:hAnsi="Arial Narrow" w:cs="Arial"/>
          <w:noProof w:val="0"/>
          <w:sz w:val="16"/>
          <w:szCs w:val="16"/>
        </w:rPr>
        <w:t xml:space="preserve"> ASIMISMO, SE PODRÁN ACORDAR PRÓRROGAS AL PLAZO DE ENTREGA ORIGINALMENTE PACTADO POR CASO FORTUITO, FUERZA MAYOR O POR CAUSAS ATRIBUIBLES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TODO LO CUAL DEBERÁ ESTAR DEBIDAMENTE ACREDITADO EN EL EXPEDIENTE DE CONTRATACIÓN RESPECTIVO.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PUEDE SOLICITAR LA MODIFICACIÓN DEL PLAZO ORIGINALMENTE PACTADO CUANDO SE ACTUALICEN Y SE ACREDITEN LOS SUPUESTOS DE CASO FORTUITO O DE FUERZA MAYOR.</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CUALQUIER MODIFICACIÓN A LOS DERECHOS OBLIGACIONES CONSIGNADAS EN EL PRESENTE CONTRATO, DEBERÁ FORMALIZARSE MEDIANTE CONVENIO Y POR ESCRITO, MISMO QUE SERÁ SUSCRITO POR LOS SERVIDORES PÚBLICOS QUE LO HAYAN HECHO EN EL CONTRATO, QUIENES LOS SUSTITUYAN O ESTÉN FACULTADOS PARA ELLO.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lastRenderedPageBreak/>
        <w:t xml:space="preserve">DÉCIMA SÉPTIMA.- RELACIÓN LABORAL.- “LAS PARTES” </w:t>
      </w:r>
      <w:r w:rsidRPr="00BB786A">
        <w:rPr>
          <w:rFonts w:ascii="Arial Narrow" w:eastAsia="Calibri" w:hAnsi="Arial Narrow" w:cs="Arial"/>
          <w:noProof w:val="0"/>
          <w:sz w:val="16"/>
          <w:szCs w:val="16"/>
        </w:rPr>
        <w:t xml:space="preserve">CONVIENEN EN QUE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NO ADQUIERE NINGUNA OBLIGACIÓN DE CARÁCTER LABORAL PARA CON </w:t>
      </w: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 xml:space="preserve">NI PARA CON LOS TRABAJADORES QUE EL MISMO CONTRATE PARA LA REALIZACIÓN DEL OBJETO DEL PRESENTE INSTRUMENTO JURÍDICO, TODA VEZ QUE DICHO PERSONAL DEPENDE EXCLUSIVAMENTE DE </w:t>
      </w:r>
      <w:r w:rsidRPr="00BB786A">
        <w:rPr>
          <w:rFonts w:ascii="Arial Narrow" w:eastAsia="Calibri" w:hAnsi="Arial Narrow" w:cs="Arial"/>
          <w:b/>
          <w:noProof w:val="0"/>
          <w:sz w:val="16"/>
          <w:szCs w:val="16"/>
        </w:rPr>
        <w:t>“EL PROVEEDOR”.</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 xml:space="preserve">POR LO ANTERIOR, NO SE LE CONSIDERARÁ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COMO PATRÓN, NI AÚN SUBSTITUTO, Y </w:t>
      </w: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EXPRESAMENTE LO EXIME DE CUALQUIER RESPONSABILIDAD DE CARÁCTER CIVIL, FISCAL, DE SEGURIDAD SOCIAL, LABORAL O DE OTRA ESPECIE, QUE EN SU CASO PUDIERA LLEGAR A GENERARSE.</w:t>
      </w:r>
    </w:p>
    <w:p w:rsidR="00BB786A" w:rsidRPr="00BB786A" w:rsidRDefault="00BB786A" w:rsidP="00BB786A">
      <w:pPr>
        <w:spacing w:line="240" w:lineRule="auto"/>
        <w:contextualSpacing/>
        <w:jc w:val="both"/>
        <w:rPr>
          <w:rFonts w:ascii="Arial Narrow" w:eastAsia="Calibri" w:hAnsi="Arial Narrow" w:cs="Arial"/>
          <w:b/>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“EL PROVEEDOR”</w:t>
      </w:r>
      <w:r w:rsidRPr="00BB786A">
        <w:rPr>
          <w:rFonts w:ascii="Arial Narrow" w:eastAsia="Calibri" w:hAnsi="Arial Narrow" w:cs="Arial"/>
          <w:noProof w:val="0"/>
          <w:sz w:val="16"/>
          <w:szCs w:val="16"/>
        </w:rPr>
        <w:t xml:space="preserve"> SE OBLIGA A LIBERAR A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DE CUALQUIER RECLAMACIÓN DE ÍNDOLE LABORAL O DE SEGURIDAD SOCIAL QUE SEA PRESENTADA POR PARTE DE SUS TRABAJADORES, ANTE LAS AUTORIDADES COMPETENTES.</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DÉCIMA OCTAVA</w:t>
      </w:r>
      <w:r w:rsidRPr="00BB786A">
        <w:rPr>
          <w:rFonts w:ascii="Arial Narrow" w:eastAsia="Calibri" w:hAnsi="Arial Narrow" w:cs="Arial"/>
          <w:b/>
          <w:noProof w:val="0"/>
          <w:sz w:val="16"/>
          <w:szCs w:val="16"/>
        </w:rPr>
        <w:t xml:space="preserve">.- CONCILIACIÓN.- </w:t>
      </w:r>
      <w:r w:rsidRPr="00BB786A">
        <w:rPr>
          <w:rFonts w:ascii="Arial Narrow" w:eastAsia="Calibri" w:hAnsi="Arial Narrow" w:cs="Arial"/>
          <w:noProof w:val="0"/>
          <w:sz w:val="16"/>
          <w:szCs w:val="16"/>
        </w:rPr>
        <w:t xml:space="preserve">EN CUALQUIER MOMENTO DURANTE LA VIGENCIA DEL PRESENTE CONTRATO, </w:t>
      </w:r>
      <w:r w:rsidRPr="00BB786A">
        <w:rPr>
          <w:rFonts w:ascii="Arial Narrow" w:eastAsia="Calibri" w:hAnsi="Arial Narrow" w:cs="Arial"/>
          <w:b/>
          <w:noProof w:val="0"/>
          <w:sz w:val="16"/>
          <w:szCs w:val="16"/>
        </w:rPr>
        <w:t xml:space="preserve">“EL PROVEEDOR” </w:t>
      </w:r>
      <w:r w:rsidRPr="00BB786A">
        <w:rPr>
          <w:rFonts w:ascii="Arial Narrow" w:eastAsia="Calibri" w:hAnsi="Arial Narrow" w:cs="Arial"/>
          <w:noProof w:val="0"/>
          <w:sz w:val="16"/>
          <w:szCs w:val="16"/>
        </w:rPr>
        <w:t xml:space="preserve">O </w:t>
      </w:r>
      <w:r w:rsidRPr="00BB786A">
        <w:rPr>
          <w:rFonts w:ascii="Arial Narrow" w:eastAsia="Calibri" w:hAnsi="Arial Narrow" w:cs="Arial"/>
          <w:b/>
          <w:noProof w:val="0"/>
          <w:sz w:val="16"/>
          <w:szCs w:val="16"/>
        </w:rPr>
        <w:t xml:space="preserve">“EL INSTITUTO” </w:t>
      </w:r>
      <w:r w:rsidRPr="00BB786A">
        <w:rPr>
          <w:rFonts w:ascii="Arial Narrow" w:eastAsia="Calibri" w:hAnsi="Arial Narrow" w:cs="Arial"/>
          <w:noProof w:val="0"/>
          <w:sz w:val="16"/>
          <w:szCs w:val="16"/>
        </w:rPr>
        <w:t xml:space="preserve">PODRÁN PRESENTAR ANTE EL ÓRGANO INTERNO DE CONTROL EN </w:t>
      </w:r>
      <w:r w:rsidRPr="00BB786A">
        <w:rPr>
          <w:rFonts w:ascii="Arial Narrow" w:eastAsia="Calibri" w:hAnsi="Arial Narrow" w:cs="Arial"/>
          <w:b/>
          <w:noProof w:val="0"/>
          <w:sz w:val="16"/>
          <w:szCs w:val="16"/>
        </w:rPr>
        <w:t>“EL INSTITUTO”</w:t>
      </w:r>
      <w:r w:rsidRPr="00BB786A">
        <w:rPr>
          <w:rFonts w:ascii="Arial Narrow" w:eastAsia="Calibri" w:hAnsi="Arial Narrow" w:cs="Arial"/>
          <w:noProof w:val="0"/>
          <w:sz w:val="16"/>
          <w:szCs w:val="16"/>
        </w:rPr>
        <w:t xml:space="preserve"> SOLICITUD DE CONCILIACIÓN POR DESAVENENCIAS, DERIVADAS DEL PRESENTE INSTRUMENTO JURÍDICO, CONFORME A LO DISPUESTO POR LA “LAASSP” Y SU REGLAMENTO.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noProof w:val="0"/>
          <w:sz w:val="16"/>
          <w:szCs w:val="16"/>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bCs/>
          <w:noProof w:val="0"/>
          <w:sz w:val="16"/>
          <w:szCs w:val="16"/>
        </w:rPr>
        <w:t>DÉCIMA NOVENA</w:t>
      </w:r>
      <w:r w:rsidRPr="00BB786A">
        <w:rPr>
          <w:rFonts w:ascii="Arial Narrow" w:eastAsia="Calibri" w:hAnsi="Arial Narrow" w:cs="Arial"/>
          <w:b/>
          <w:noProof w:val="0"/>
          <w:sz w:val="16"/>
          <w:szCs w:val="16"/>
        </w:rPr>
        <w:t xml:space="preserve">.- </w:t>
      </w:r>
      <w:r w:rsidRPr="00BB786A">
        <w:rPr>
          <w:rFonts w:ascii="Arial Narrow" w:eastAsia="Calibri" w:hAnsi="Arial Narrow" w:cs="Arial"/>
          <w:b/>
          <w:bCs/>
          <w:noProof w:val="0"/>
          <w:sz w:val="16"/>
          <w:szCs w:val="16"/>
          <w:lang w:val="es-ES"/>
        </w:rPr>
        <w:t xml:space="preserve">LEGISLACIÓN APLICABLE.- </w:t>
      </w:r>
      <w:r w:rsidRPr="00BB786A">
        <w:rPr>
          <w:rFonts w:ascii="Arial Narrow" w:eastAsia="Calibri" w:hAnsi="Arial Narrow" w:cs="Arial"/>
          <w:b/>
          <w:noProof w:val="0"/>
          <w:sz w:val="16"/>
          <w:szCs w:val="16"/>
          <w:lang w:val="es-ES"/>
        </w:rPr>
        <w:t>“LAS PARTES”</w:t>
      </w:r>
      <w:r w:rsidRPr="00BB786A">
        <w:rPr>
          <w:rFonts w:ascii="Arial Narrow" w:eastAsia="Calibri" w:hAnsi="Arial Narrow" w:cs="Arial"/>
          <w:noProof w:val="0"/>
          <w:sz w:val="16"/>
          <w:szCs w:val="16"/>
          <w:lang w:val="es-ES"/>
        </w:rPr>
        <w:t xml:space="preserve"> SE OBLIGAN A SUJETARSE ESTRICTAMENTE PARA EL CUMPLIMIENTO DEL PRESENTE CONTRATO, A TODAS Y CADA UNA DE LAS CLÁUSULAS DEL MISMO, ASÍ COMO A LO ESTABLECIDO EN LA “</w:t>
      </w:r>
      <w:r w:rsidRPr="00BB786A">
        <w:rPr>
          <w:rFonts w:ascii="Arial Narrow" w:eastAsia="Calibri" w:hAnsi="Arial Narrow" w:cs="Arial"/>
          <w:noProof w:val="0"/>
          <w:sz w:val="16"/>
          <w:szCs w:val="16"/>
        </w:rPr>
        <w:t>LAASSP”</w:t>
      </w:r>
      <w:r w:rsidRPr="00BB786A">
        <w:rPr>
          <w:rFonts w:ascii="Arial Narrow" w:eastAsia="Calibri" w:hAnsi="Arial Narrow" w:cs="Arial"/>
          <w:noProof w:val="0"/>
          <w:sz w:val="16"/>
          <w:szCs w:val="16"/>
          <w:lang w:val="es-ES"/>
        </w:rPr>
        <w:t>, SU REGLAMENTO, Y SUPLETORIAMENTE AL CÓDIGO CIVIL FEDERAL, A LA LEY FEDERAL DE PROCEDIMIENTO ADMINISTRATIVO, AL CÓDIGO FEDERAL DE PROCEDIMIENTOS CIVILES Y DEMÁS ORDENAMIENTOS APLICABLES EN LA MATERIA.</w:t>
      </w:r>
    </w:p>
    <w:p w:rsidR="00BB786A" w:rsidRPr="00BB786A" w:rsidRDefault="00BB786A" w:rsidP="00BB786A">
      <w:pPr>
        <w:spacing w:line="240" w:lineRule="auto"/>
        <w:contextualSpacing/>
        <w:jc w:val="both"/>
        <w:rPr>
          <w:rFonts w:ascii="Arial Narrow" w:eastAsia="Calibri" w:hAnsi="Arial Narrow" w:cs="Arial"/>
          <w:b/>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lang w:val="es-ES"/>
        </w:rPr>
        <w:t xml:space="preserve">VIGÉSIMA.- ADMINISTRACIÓN Y VERIFICACIÓN.- </w:t>
      </w:r>
      <w:r w:rsidRPr="00BB786A">
        <w:rPr>
          <w:rFonts w:ascii="Arial Narrow" w:eastAsia="Calibri" w:hAnsi="Arial Narrow" w:cs="Arial"/>
          <w:noProof w:val="0"/>
          <w:sz w:val="16"/>
          <w:szCs w:val="16"/>
          <w:lang w:val="es-ES"/>
        </w:rPr>
        <w:t>SERÁ RESPONSABILIDAD DEL SERVIDOR PÚBLICO INDICADO EN EL APARTADO DE DECLARACIONES DE</w:t>
      </w:r>
      <w:r w:rsidRPr="00BB786A">
        <w:rPr>
          <w:rFonts w:ascii="Arial Narrow" w:eastAsia="Calibri" w:hAnsi="Arial Narrow" w:cs="Arial"/>
          <w:b/>
          <w:bCs/>
          <w:noProof w:val="0"/>
          <w:sz w:val="16"/>
          <w:szCs w:val="16"/>
          <w:lang w:val="es-ES"/>
        </w:rPr>
        <w:t xml:space="preserve"> “EL INSTITUTO”</w:t>
      </w:r>
      <w:r w:rsidRPr="00BB786A">
        <w:rPr>
          <w:rFonts w:ascii="Arial Narrow" w:eastAsia="Calibri" w:hAnsi="Arial Narrow" w:cs="Arial"/>
          <w:bCs/>
          <w:noProof w:val="0"/>
          <w:sz w:val="16"/>
          <w:szCs w:val="16"/>
          <w:lang w:val="es-ES"/>
        </w:rPr>
        <w:t xml:space="preserve"> DE ESTE INSTRUMENTO JURÍDICO</w:t>
      </w:r>
      <w:r w:rsidRPr="00BB786A">
        <w:rPr>
          <w:rFonts w:ascii="Arial Narrow" w:eastAsia="Calibri" w:hAnsi="Arial Narrow" w:cs="Arial"/>
          <w:noProof w:val="0"/>
          <w:sz w:val="16"/>
          <w:szCs w:val="16"/>
          <w:lang w:val="es-ES"/>
        </w:rPr>
        <w:t xml:space="preserve">, ADMINISTRAR Y VERIFICAR EL CUMPLIMIENTO DEL PRESENTE CONTRATO; DE CONFORMIDAD CON LO ESTABLECIDO EN EL PENÚLTIMO Y ÚLTIMO PÁRRAFO DEL ARTÍCULO 84 DEL REGLAMENTO DE LA LEY DE ADQUISICIONES, ARRENDAMIENTOS Y SERVICIOS DEL SECTOR PÚBLICO. </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noProof w:val="0"/>
          <w:sz w:val="16"/>
          <w:szCs w:val="16"/>
          <w:lang w:val="es-ES"/>
        </w:rPr>
        <w:t>EN EL CASO DE QUE SE LLEVE A CABO UN RELEVO INSTITUCIONAL TEMPORAL O PERMANENTE DE DICHO SERVIDOR PÚBLICO</w:t>
      </w:r>
      <w:r w:rsidRPr="00BB786A">
        <w:rPr>
          <w:rFonts w:ascii="Arial Narrow" w:eastAsia="Calibri" w:hAnsi="Arial Narrow" w:cs="Arial"/>
          <w:b/>
          <w:noProof w:val="0"/>
          <w:sz w:val="16"/>
          <w:szCs w:val="16"/>
          <w:lang w:val="es-ES"/>
        </w:rPr>
        <w:t xml:space="preserve">, </w:t>
      </w:r>
      <w:r w:rsidRPr="00BB786A">
        <w:rPr>
          <w:rFonts w:ascii="Arial Narrow" w:eastAsia="Calibri" w:hAnsi="Arial Narrow" w:cs="Arial"/>
          <w:noProof w:val="0"/>
          <w:sz w:val="16"/>
          <w:szCs w:val="16"/>
          <w:lang w:val="es-ES"/>
        </w:rPr>
        <w:t xml:space="preserve">TENDRÁ CARÁCTER DE </w:t>
      </w:r>
      <w:r w:rsidRPr="00BB786A">
        <w:rPr>
          <w:rFonts w:ascii="Arial Narrow" w:eastAsia="Calibri" w:hAnsi="Arial Narrow" w:cs="Arial"/>
          <w:b/>
          <w:noProof w:val="0"/>
          <w:sz w:val="16"/>
          <w:szCs w:val="16"/>
          <w:lang w:val="es-ES"/>
        </w:rPr>
        <w:t>ADMINISTRADOR DEL CONTRATO</w:t>
      </w:r>
      <w:r w:rsidRPr="00BB786A">
        <w:rPr>
          <w:rFonts w:ascii="Arial Narrow" w:eastAsia="Calibri" w:hAnsi="Arial Narrow" w:cs="Arial"/>
          <w:noProof w:val="0"/>
          <w:sz w:val="16"/>
          <w:szCs w:val="16"/>
          <w:lang w:val="es-ES"/>
        </w:rPr>
        <w:t xml:space="preserve"> LA PERSONA QUE LOS SUSTITUYA EN EL CARGO O AQUEL QUE DESIGNE EL ÁREA REQUIRENTE.</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r w:rsidRPr="00BB786A">
        <w:rPr>
          <w:rFonts w:ascii="Arial Narrow" w:eastAsia="Calibri" w:hAnsi="Arial Narrow" w:cs="Arial"/>
          <w:b/>
          <w:noProof w:val="0"/>
          <w:sz w:val="16"/>
          <w:szCs w:val="16"/>
        </w:rPr>
        <w:t>VIGÉSIMA PRIMERA</w:t>
      </w:r>
      <w:r w:rsidRPr="00BB786A">
        <w:rPr>
          <w:rFonts w:ascii="Arial Narrow" w:eastAsia="Calibri" w:hAnsi="Arial Narrow" w:cs="Arial"/>
          <w:b/>
          <w:bCs/>
          <w:noProof w:val="0"/>
          <w:sz w:val="16"/>
          <w:szCs w:val="16"/>
          <w:lang w:val="es-ES"/>
        </w:rPr>
        <w:t>.- JURISDICCIÓN.-</w:t>
      </w:r>
      <w:r w:rsidRPr="00BB786A">
        <w:rPr>
          <w:rFonts w:ascii="Arial Narrow" w:eastAsia="Calibri" w:hAnsi="Arial Narrow" w:cs="Arial"/>
          <w:noProof w:val="0"/>
          <w:sz w:val="16"/>
          <w:szCs w:val="16"/>
          <w:lang w:val="es-ES"/>
        </w:rPr>
        <w:t xml:space="preserve"> PARA LA INTERPRETACIÓN Y CUMPLIMIENTO DE ESTE INSTRUMENTO JURÍDICO, ASÍ COMO PARA TODO AQUELLO QUE NO ESTÉ EXPRESAMENTE ESTIPULADO EN EL MISMO, </w:t>
      </w:r>
      <w:r w:rsidRPr="00BB786A">
        <w:rPr>
          <w:rFonts w:ascii="Arial Narrow" w:eastAsia="Calibri" w:hAnsi="Arial Narrow" w:cs="Arial"/>
          <w:b/>
          <w:bCs/>
          <w:noProof w:val="0"/>
          <w:sz w:val="16"/>
          <w:szCs w:val="16"/>
          <w:lang w:val="es-ES"/>
        </w:rPr>
        <w:t>“</w:t>
      </w:r>
      <w:r w:rsidRPr="00BB786A">
        <w:rPr>
          <w:rFonts w:ascii="Arial Narrow" w:eastAsia="Calibri" w:hAnsi="Arial Narrow" w:cs="Arial"/>
          <w:b/>
          <w:noProof w:val="0"/>
          <w:sz w:val="16"/>
          <w:szCs w:val="16"/>
          <w:lang w:val="es-ES"/>
        </w:rPr>
        <w:t xml:space="preserve">LAS PARTES” </w:t>
      </w:r>
      <w:r w:rsidRPr="00BB786A">
        <w:rPr>
          <w:rFonts w:ascii="Arial Narrow" w:eastAsia="Calibri" w:hAnsi="Arial Narrow" w:cs="Arial"/>
          <w:noProof w:val="0"/>
          <w:sz w:val="16"/>
          <w:szCs w:val="16"/>
          <w:lang w:val="es-ES"/>
        </w:rPr>
        <w:t>SE SOMETEN A LA JURISDICCIÓN DE LOS TRIBUNALES FEDERALES COMPETENTES DE LA CIUDAD DE MÉXICO, RENUNCIANDO A CUALQUIER OTRO FUERO PRESENTE O FUTURO QUE POR RAZÓN DE SU DOMICILIO LES PUDIERA CORRESPONDER.</w:t>
      </w:r>
    </w:p>
    <w:p w:rsidR="00BB786A" w:rsidRPr="00BB786A" w:rsidRDefault="00BB786A" w:rsidP="00BB786A">
      <w:pPr>
        <w:spacing w:line="240" w:lineRule="auto"/>
        <w:contextualSpacing/>
        <w:jc w:val="both"/>
        <w:rPr>
          <w:rFonts w:ascii="Arial Narrow" w:eastAsia="Calibri" w:hAnsi="Arial Narrow" w:cs="Arial"/>
          <w:noProof w:val="0"/>
          <w:sz w:val="16"/>
          <w:szCs w:val="16"/>
          <w:lang w:val="es-ES"/>
        </w:rPr>
      </w:pP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noProof w:val="0"/>
          <w:sz w:val="16"/>
          <w:szCs w:val="16"/>
        </w:rPr>
        <w:t>VIGÉSIMA SEGUNDA</w:t>
      </w:r>
      <w:r w:rsidRPr="00BB786A">
        <w:rPr>
          <w:rFonts w:ascii="Arial Narrow" w:eastAsia="Calibri" w:hAnsi="Arial Narrow" w:cs="Arial"/>
          <w:b/>
          <w:bCs/>
          <w:noProof w:val="0"/>
          <w:sz w:val="16"/>
          <w:szCs w:val="16"/>
          <w:lang w:val="es-ES"/>
        </w:rPr>
        <w:t>.- RELACIÓN DE ANEXOS.-</w:t>
      </w:r>
      <w:r w:rsidRPr="00BB786A">
        <w:rPr>
          <w:rFonts w:ascii="Arial Narrow" w:eastAsia="Calibri" w:hAnsi="Arial Narrow" w:cs="Arial"/>
          <w:noProof w:val="0"/>
          <w:sz w:val="16"/>
          <w:szCs w:val="16"/>
          <w:lang w:val="es-ES"/>
        </w:rPr>
        <w:t xml:space="preserve"> LOS ANEXOS QUE SE RELACIONAN A CONTINUACIÓN </w:t>
      </w:r>
      <w:r w:rsidRPr="00BB786A">
        <w:rPr>
          <w:rFonts w:ascii="Arial Narrow" w:eastAsia="Calibri" w:hAnsi="Arial Narrow" w:cs="Arial"/>
          <w:noProof w:val="0"/>
          <w:sz w:val="16"/>
          <w:szCs w:val="16"/>
        </w:rPr>
        <w:t>SON RUBRICADOS DE CONFORMIDAD POR LAS PARTES Y FORMAN PARTE INTEGRANTE DEL PRESENTE CONTRATO.</w:t>
      </w:r>
    </w:p>
    <w:p w:rsidR="00BB786A" w:rsidRPr="00BB786A" w:rsidRDefault="00BB786A" w:rsidP="00BB786A">
      <w:pPr>
        <w:spacing w:line="240" w:lineRule="auto"/>
        <w:contextualSpacing/>
        <w:jc w:val="both"/>
        <w:rPr>
          <w:rFonts w:ascii="Arial Narrow" w:eastAsia="Calibri" w:hAnsi="Arial Narrow" w:cs="Arial"/>
          <w:noProof w:val="0"/>
          <w:sz w:val="16"/>
          <w:szCs w:val="16"/>
        </w:rPr>
      </w:pPr>
    </w:p>
    <w:p w:rsidR="00BB786A" w:rsidRPr="00BB786A" w:rsidRDefault="00BB786A" w:rsidP="00BB786A">
      <w:pPr>
        <w:spacing w:line="240" w:lineRule="auto"/>
        <w:ind w:left="708" w:hanging="708"/>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ANEXO 1 (UNO)</w:t>
      </w:r>
      <w:r w:rsidRPr="00BB786A">
        <w:rPr>
          <w:rFonts w:ascii="Arial Narrow" w:eastAsia="Calibri" w:hAnsi="Arial Narrow" w:cs="Arial"/>
          <w:b/>
          <w:bCs/>
          <w:noProof w:val="0"/>
          <w:sz w:val="16"/>
          <w:szCs w:val="16"/>
        </w:rPr>
        <w:tab/>
      </w:r>
      <w:r w:rsidRPr="00BB786A">
        <w:rPr>
          <w:rFonts w:ascii="Arial Narrow" w:eastAsia="Calibri" w:hAnsi="Arial Narrow" w:cs="Arial"/>
          <w:noProof w:val="0"/>
          <w:sz w:val="16"/>
          <w:szCs w:val="16"/>
        </w:rPr>
        <w:t>"DICTAMEN DE DISPONIBILIDAD PRESUPUESTAL PREVIO"</w:t>
      </w:r>
    </w:p>
    <w:p w:rsidR="00BB786A" w:rsidRPr="00BB786A" w:rsidRDefault="00BB786A" w:rsidP="00BB786A">
      <w:pPr>
        <w:spacing w:line="240" w:lineRule="auto"/>
        <w:ind w:left="720" w:hanging="720"/>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ANEXO 2 (DOS)</w:t>
      </w:r>
      <w:r w:rsidRPr="00BB786A">
        <w:rPr>
          <w:rFonts w:ascii="Arial Narrow" w:eastAsia="Calibri" w:hAnsi="Arial Narrow" w:cs="Arial"/>
          <w:b/>
          <w:bCs/>
          <w:noProof w:val="0"/>
          <w:sz w:val="16"/>
          <w:szCs w:val="16"/>
        </w:rPr>
        <w:tab/>
      </w:r>
      <w:r w:rsidRPr="00BB786A">
        <w:rPr>
          <w:rFonts w:ascii="Arial Narrow" w:eastAsia="Calibri" w:hAnsi="Arial Narrow" w:cs="Arial"/>
          <w:bCs/>
          <w:noProof w:val="0"/>
          <w:sz w:val="16"/>
          <w:szCs w:val="16"/>
        </w:rPr>
        <w:t xml:space="preserve">“ANEXO </w:t>
      </w:r>
      <w:r w:rsidRPr="00BB786A">
        <w:rPr>
          <w:rFonts w:ascii="Arial Narrow" w:eastAsia="Calibri" w:hAnsi="Arial Narrow" w:cs="Arial"/>
          <w:noProof w:val="0"/>
          <w:sz w:val="16"/>
          <w:szCs w:val="16"/>
        </w:rPr>
        <w:t>TÉCNICO Y TÉRMINOS Y CONDICIONES, CUADRO DE DISTRIBUCIÓN Y DIRECTORIO DE ALMACENES”</w:t>
      </w:r>
    </w:p>
    <w:p w:rsidR="00BB786A" w:rsidRPr="00BB786A" w:rsidRDefault="00BB786A" w:rsidP="00BB786A">
      <w:pPr>
        <w:spacing w:line="240" w:lineRule="auto"/>
        <w:contextualSpacing/>
        <w:jc w:val="both"/>
        <w:rPr>
          <w:rFonts w:ascii="Arial Narrow" w:eastAsia="Calibri" w:hAnsi="Arial Narrow" w:cs="Arial"/>
          <w:noProof w:val="0"/>
          <w:sz w:val="16"/>
          <w:szCs w:val="16"/>
        </w:rPr>
      </w:pPr>
      <w:r w:rsidRPr="00BB786A">
        <w:rPr>
          <w:rFonts w:ascii="Arial Narrow" w:eastAsia="Calibri" w:hAnsi="Arial Narrow" w:cs="Arial"/>
          <w:b/>
          <w:bCs/>
          <w:noProof w:val="0"/>
          <w:sz w:val="16"/>
          <w:szCs w:val="16"/>
        </w:rPr>
        <w:t>ANEXO 3 (TRES)</w:t>
      </w:r>
      <w:r w:rsidRPr="00BB786A">
        <w:rPr>
          <w:rFonts w:ascii="Arial Narrow" w:eastAsia="Calibri" w:hAnsi="Arial Narrow" w:cs="Arial"/>
          <w:b/>
          <w:bCs/>
          <w:noProof w:val="0"/>
          <w:sz w:val="16"/>
          <w:szCs w:val="16"/>
        </w:rPr>
        <w:tab/>
      </w:r>
      <w:r w:rsidRPr="00BB786A">
        <w:rPr>
          <w:rFonts w:ascii="Arial Narrow" w:eastAsia="Calibri" w:hAnsi="Arial Narrow" w:cs="Arial"/>
          <w:noProof w:val="0"/>
          <w:sz w:val="16"/>
          <w:szCs w:val="16"/>
        </w:rPr>
        <w:t>"PROPUESTA ECONÓMICA Y ACTA DE FALLO"</w:t>
      </w:r>
    </w:p>
    <w:p w:rsidR="00BB786A" w:rsidRPr="00BB786A" w:rsidRDefault="00BB786A" w:rsidP="00BB786A">
      <w:pPr>
        <w:spacing w:after="0" w:line="240" w:lineRule="auto"/>
        <w:contextualSpacing/>
        <w:jc w:val="both"/>
        <w:rPr>
          <w:rFonts w:ascii="Arial Narrow" w:eastAsia="Calibri" w:hAnsi="Arial Narrow" w:cs="Arial"/>
          <w:noProof w:val="0"/>
          <w:sz w:val="16"/>
          <w:szCs w:val="16"/>
        </w:rPr>
      </w:pPr>
    </w:p>
    <w:p w:rsidR="00453C20" w:rsidRPr="00BB786A" w:rsidRDefault="00BB786A" w:rsidP="00BB786A">
      <w:pPr>
        <w:rPr>
          <w:rFonts w:ascii="Arial" w:hAnsi="Arial" w:cs="Arial"/>
          <w:sz w:val="16"/>
          <w:szCs w:val="16"/>
          <w:highlight w:val="yellow"/>
        </w:rPr>
      </w:pPr>
      <w:r w:rsidRPr="00BB786A">
        <w:rPr>
          <w:rFonts w:ascii="Arial Narrow" w:eastAsia="Calibri" w:hAnsi="Arial Narrow" w:cs="Arial"/>
          <w:noProof w:val="0"/>
          <w:sz w:val="16"/>
          <w:szCs w:val="16"/>
          <w:lang w:val="es-ES"/>
        </w:rPr>
        <w:t xml:space="preserve">PREVIA LECTURA Y DEBIDAMENTE ENTERADAS </w:t>
      </w:r>
      <w:r w:rsidRPr="00BB786A">
        <w:rPr>
          <w:rFonts w:ascii="Arial Narrow" w:eastAsia="Calibri" w:hAnsi="Arial Narrow" w:cs="Arial"/>
          <w:b/>
          <w:bCs/>
          <w:noProof w:val="0"/>
          <w:sz w:val="16"/>
          <w:szCs w:val="16"/>
          <w:lang w:val="es-ES"/>
        </w:rPr>
        <w:t>“</w:t>
      </w:r>
      <w:r w:rsidRPr="00BB786A">
        <w:rPr>
          <w:rFonts w:ascii="Arial Narrow" w:eastAsia="Calibri" w:hAnsi="Arial Narrow" w:cs="Arial"/>
          <w:b/>
          <w:noProof w:val="0"/>
          <w:sz w:val="16"/>
          <w:szCs w:val="16"/>
          <w:lang w:val="es-ES"/>
        </w:rPr>
        <w:t xml:space="preserve">LAS PARTES” </w:t>
      </w:r>
      <w:r w:rsidRPr="00BB786A">
        <w:rPr>
          <w:rFonts w:ascii="Arial Narrow" w:eastAsia="Calibri" w:hAnsi="Arial Narrow" w:cs="Arial"/>
          <w:noProof w:val="0"/>
          <w:sz w:val="16"/>
          <w:szCs w:val="16"/>
          <w:lang w:val="es-ES"/>
        </w:rPr>
        <w:t>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___</w:t>
      </w:r>
      <w:r w:rsidRPr="00BB786A">
        <w:rPr>
          <w:rFonts w:ascii="Arial Narrow" w:eastAsia="Calibri" w:hAnsi="Arial Narrow" w:cs="Arial"/>
          <w:b/>
          <w:noProof w:val="0"/>
          <w:sz w:val="16"/>
          <w:szCs w:val="16"/>
          <w:lang w:val="es-ES"/>
        </w:rPr>
        <w:t xml:space="preserve">DE ______ </w:t>
      </w:r>
      <w:proofErr w:type="spellStart"/>
      <w:r w:rsidRPr="00BB786A">
        <w:rPr>
          <w:rFonts w:ascii="Arial Narrow" w:eastAsia="Calibri" w:hAnsi="Arial Narrow" w:cs="Arial"/>
          <w:b/>
          <w:noProof w:val="0"/>
          <w:sz w:val="16"/>
          <w:szCs w:val="16"/>
          <w:lang w:val="es-ES"/>
        </w:rPr>
        <w:t>DE</w:t>
      </w:r>
      <w:proofErr w:type="spellEnd"/>
      <w:r w:rsidRPr="00BB786A">
        <w:rPr>
          <w:rFonts w:ascii="Arial Narrow" w:eastAsia="Calibri" w:hAnsi="Arial Narrow" w:cs="Arial"/>
          <w:b/>
          <w:noProof w:val="0"/>
          <w:sz w:val="16"/>
          <w:szCs w:val="16"/>
          <w:lang w:val="es-ES"/>
        </w:rPr>
        <w:t xml:space="preserve"> 2017</w:t>
      </w:r>
      <w:r w:rsidRPr="00BB786A">
        <w:rPr>
          <w:rFonts w:ascii="Arial Narrow" w:eastAsia="Calibri" w:hAnsi="Arial Narrow" w:cs="Arial"/>
          <w:noProof w:val="0"/>
          <w:sz w:val="16"/>
          <w:szCs w:val="16"/>
          <w:lang w:val="es-ES"/>
        </w:rPr>
        <w:t xml:space="preserve"> QUEDANDO UN EJEMPLAR EN PODER DE </w:t>
      </w:r>
      <w:r w:rsidRPr="00BB786A">
        <w:rPr>
          <w:rFonts w:ascii="Arial Narrow" w:eastAsia="Calibri" w:hAnsi="Arial Narrow" w:cs="Arial"/>
          <w:b/>
          <w:noProof w:val="0"/>
          <w:sz w:val="16"/>
          <w:szCs w:val="16"/>
          <w:lang w:val="es-ES"/>
        </w:rPr>
        <w:t xml:space="preserve">“EL PROVEEDOR” </w:t>
      </w:r>
      <w:r w:rsidRPr="00BB786A">
        <w:rPr>
          <w:rFonts w:ascii="Arial Narrow" w:eastAsia="Calibri" w:hAnsi="Arial Narrow" w:cs="Arial"/>
          <w:noProof w:val="0"/>
          <w:sz w:val="16"/>
          <w:szCs w:val="16"/>
          <w:lang w:val="es-ES"/>
        </w:rPr>
        <w:t xml:space="preserve">Y LOS DEMÁS EN PODER DE </w:t>
      </w:r>
      <w:r w:rsidRPr="00BB786A">
        <w:rPr>
          <w:rFonts w:ascii="Arial Narrow" w:eastAsia="Calibri" w:hAnsi="Arial Narrow" w:cs="Arial"/>
          <w:b/>
          <w:noProof w:val="0"/>
          <w:sz w:val="16"/>
          <w:szCs w:val="16"/>
          <w:lang w:val="es-ES"/>
        </w:rPr>
        <w:t>“EL INSTITUT</w:t>
      </w:r>
    </w:p>
    <w:p w:rsidR="008E7D36" w:rsidRPr="00453C20" w:rsidRDefault="008E7D36" w:rsidP="00453C20">
      <w:pPr>
        <w:rPr>
          <w:rFonts w:ascii="Arial" w:hAnsi="Arial" w:cs="Arial"/>
          <w:sz w:val="18"/>
          <w:szCs w:val="18"/>
          <w:highlight w:val="yellow"/>
        </w:rPr>
        <w:sectPr w:rsidR="008E7D36" w:rsidRPr="00453C20" w:rsidSect="00130356">
          <w:headerReference w:type="default" r:id="rId11"/>
          <w:footerReference w:type="default" r:id="rId12"/>
          <w:pgSz w:w="12240" w:h="15840"/>
          <w:pgMar w:top="862" w:right="1327" w:bottom="1134" w:left="1418" w:header="284" w:footer="493" w:gutter="0"/>
          <w:cols w:space="708"/>
          <w:docGrid w:linePitch="360"/>
        </w:sectPr>
      </w:pPr>
    </w:p>
    <w:p w:rsidR="00622556" w:rsidRDefault="00622556" w:rsidP="00622556">
      <w:pPr>
        <w:pStyle w:val="Ttulo1"/>
        <w:tabs>
          <w:tab w:val="clear" w:pos="432"/>
          <w:tab w:val="num" w:pos="0"/>
        </w:tabs>
        <w:spacing w:before="0" w:after="0"/>
        <w:ind w:left="-284" w:firstLine="0"/>
        <w:jc w:val="center"/>
        <w:rPr>
          <w:rFonts w:cs="Arial"/>
          <w:sz w:val="20"/>
          <w:szCs w:val="20"/>
          <w:lang w:val="es-ES_tradnl"/>
        </w:rPr>
      </w:pPr>
      <w:r>
        <w:rPr>
          <w:rFonts w:cs="Arial"/>
          <w:sz w:val="20"/>
          <w:szCs w:val="20"/>
          <w:lang w:val="es-ES_tradnl"/>
        </w:rPr>
        <w:lastRenderedPageBreak/>
        <w:t>ANEXO 3.1</w:t>
      </w:r>
    </w:p>
    <w:p w:rsidR="00622556" w:rsidRDefault="00622556" w:rsidP="00622556">
      <w:pPr>
        <w:pStyle w:val="Ttulo1"/>
        <w:tabs>
          <w:tab w:val="clear" w:pos="432"/>
          <w:tab w:val="num" w:pos="0"/>
        </w:tabs>
        <w:spacing w:before="0" w:after="0"/>
        <w:ind w:left="-284" w:firstLine="0"/>
        <w:jc w:val="center"/>
        <w:rPr>
          <w:rFonts w:cs="Arial"/>
          <w:sz w:val="20"/>
          <w:szCs w:val="20"/>
          <w:lang w:val="es-ES_tradnl"/>
        </w:rPr>
      </w:pPr>
    </w:p>
    <w:p w:rsidR="00622556" w:rsidRPr="00573053" w:rsidRDefault="00622556" w:rsidP="00622556">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Formato para fianza de cumplimiento de contrato.</w:t>
      </w:r>
    </w:p>
    <w:p w:rsidR="00622556" w:rsidRPr="00573053" w:rsidRDefault="00622556" w:rsidP="00622556">
      <w:pPr>
        <w:spacing w:after="0" w:line="240" w:lineRule="auto"/>
        <w:ind w:left="-284"/>
        <w:jc w:val="center"/>
        <w:rPr>
          <w:rFonts w:ascii="Arial" w:hAnsi="Arial" w:cs="Arial"/>
          <w:sz w:val="18"/>
          <w:szCs w:val="18"/>
          <w:lang w:val="es-ES_tradnl"/>
        </w:rPr>
      </w:pPr>
    </w:p>
    <w:p w:rsidR="00622556" w:rsidRPr="00573053" w:rsidRDefault="00622556" w:rsidP="00622556">
      <w:pPr>
        <w:spacing w:after="0" w:line="240" w:lineRule="auto"/>
        <w:ind w:left="-284"/>
        <w:jc w:val="both"/>
        <w:rPr>
          <w:rFonts w:ascii="Arial" w:hAnsi="Arial" w:cs="Arial"/>
          <w:sz w:val="18"/>
          <w:szCs w:val="18"/>
          <w:lang w:val="es-ES_tradnl"/>
        </w:rPr>
      </w:pPr>
      <w:r w:rsidRPr="00573053">
        <w:rPr>
          <w:rFonts w:ascii="Arial" w:hAnsi="Arial" w:cs="Arial"/>
          <w:sz w:val="18"/>
          <w:szCs w:val="18"/>
          <w:lang w:val="es-ES_tradnl"/>
        </w:rP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IVA.)-----ANTE. EL INSTITUTO MEXICANO DEL SEGURO SOCIAL, PARA GARANTIZAR POR (nombre o denominación social de la empresa). CON DOMICILIO EN (domicilio de la empresa), EL FIEL Y EXACTO CUMPLIMIENTO DE TODAS Y CADA UNA DE LAS OBLIGACIONES A SU</w:t>
      </w:r>
      <w:r w:rsidRPr="00573053">
        <w:rPr>
          <w:rFonts w:ascii="Arial" w:eastAsia="Heiti SC Light" w:hAnsi="Arial" w:cs="Arial"/>
          <w:sz w:val="18"/>
          <w:szCs w:val="18"/>
          <w:lang w:val="es-ES_tradnl"/>
        </w:rPr>
        <w:t xml:space="preserve"> </w:t>
      </w:r>
      <w:r w:rsidRPr="00573053">
        <w:rPr>
          <w:rFonts w:ascii="Arial" w:hAnsi="Arial" w:cs="Arial"/>
          <w:sz w:val="18"/>
          <w:szCs w:val="18"/>
          <w:lang w:val="es-ES_tradnl"/>
        </w:rPr>
        <w:t>CARGO, DERIVADAS DEL CONTRATO DE (especificar qué tipo de contrato, s</w:t>
      </w:r>
      <w:r w:rsidRPr="00573053">
        <w:rPr>
          <w:rFonts w:ascii="Arial" w:eastAsia="Heiti SC Light" w:hAnsi="Arial" w:cs="Arial"/>
          <w:sz w:val="18"/>
          <w:szCs w:val="18"/>
          <w:lang w:val="es-ES_tradnl"/>
        </w:rPr>
        <w:t>i</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es d</w:t>
      </w:r>
      <w:r w:rsidRPr="00573053">
        <w:rPr>
          <w:rFonts w:ascii="Arial" w:hAnsi="Arial" w:cs="Arial"/>
          <w:sz w:val="18"/>
          <w:szCs w:val="18"/>
          <w:lang w:val="es-ES_tradnl"/>
        </w:rPr>
        <w:t>e</w:t>
      </w:r>
      <w:r w:rsidRPr="00573053">
        <w:rPr>
          <w:rFonts w:ascii="Arial" w:eastAsia="Heiti SC Light" w:hAnsi="Arial" w:cs="Arial"/>
          <w:sz w:val="18"/>
          <w:szCs w:val="18"/>
          <w:lang w:val="es-ES_tradnl"/>
        </w:rPr>
        <w:t xml:space="preserve"> a</w:t>
      </w:r>
      <w:r w:rsidRPr="00573053">
        <w:rPr>
          <w:rFonts w:ascii="Arial" w:hAnsi="Arial" w:cs="Arial"/>
          <w:sz w:val="18"/>
          <w:szCs w:val="18"/>
          <w:lang w:val="es-ES_tradnl"/>
        </w:rPr>
        <w:t>d</w:t>
      </w:r>
      <w:r w:rsidRPr="00573053">
        <w:rPr>
          <w:rFonts w:ascii="Arial" w:eastAsia="Heiti SC Light" w:hAnsi="Arial" w:cs="Arial"/>
          <w:sz w:val="18"/>
          <w:szCs w:val="18"/>
          <w:lang w:val="es-ES_tradnl"/>
        </w:rPr>
        <w:t>q</w:t>
      </w:r>
      <w:r w:rsidRPr="00573053">
        <w:rPr>
          <w:rFonts w:ascii="Arial" w:hAnsi="Arial" w:cs="Arial"/>
          <w:sz w:val="18"/>
          <w:szCs w:val="18"/>
          <w:lang w:val="es-ES_tradnl"/>
        </w:rPr>
        <w:t>u</w:t>
      </w:r>
      <w:r w:rsidRPr="00573053">
        <w:rPr>
          <w:rFonts w:ascii="Arial" w:eastAsia="Heiti SC Light" w:hAnsi="Arial" w:cs="Arial"/>
          <w:sz w:val="18"/>
          <w:szCs w:val="18"/>
          <w:lang w:val="es-ES_tradnl"/>
        </w:rPr>
        <w:t>i</w:t>
      </w:r>
      <w:r w:rsidRPr="00573053">
        <w:rPr>
          <w:rFonts w:ascii="Arial" w:hAnsi="Arial" w:cs="Arial"/>
          <w:sz w:val="18"/>
          <w:szCs w:val="18"/>
          <w:lang w:val="es-ES_tradnl"/>
        </w:rPr>
        <w:t>s</w:t>
      </w:r>
      <w:r w:rsidRPr="00573053">
        <w:rPr>
          <w:rFonts w:ascii="Arial" w:eastAsia="Heiti SC Light" w:hAnsi="Arial" w:cs="Arial"/>
          <w:sz w:val="18"/>
          <w:szCs w:val="18"/>
          <w:lang w:val="es-ES_tradnl"/>
        </w:rPr>
        <w:t>ici</w:t>
      </w:r>
      <w:r w:rsidRPr="00573053">
        <w:rPr>
          <w:rFonts w:ascii="Arial" w:hAnsi="Arial" w:cs="Arial"/>
          <w:sz w:val="18"/>
          <w:szCs w:val="18"/>
          <w:lang w:val="es-ES_tradnl"/>
        </w:rPr>
        <w:t>ó</w:t>
      </w:r>
      <w:r w:rsidRPr="00573053">
        <w:rPr>
          <w:rFonts w:ascii="Arial" w:eastAsia="Heiti SC Light" w:hAnsi="Arial" w:cs="Arial"/>
          <w:sz w:val="18"/>
          <w:szCs w:val="18"/>
          <w:lang w:val="es-ES_tradnl"/>
        </w:rPr>
        <w:t>n</w:t>
      </w:r>
      <w:r w:rsidRPr="00573053">
        <w:rPr>
          <w:rFonts w:ascii="Arial" w:hAnsi="Arial" w:cs="Arial"/>
          <w:sz w:val="18"/>
          <w:szCs w:val="18"/>
          <w:lang w:val="es-ES_tradnl"/>
        </w:rPr>
        <w:t>,</w:t>
      </w:r>
      <w:r w:rsidRPr="00573053">
        <w:rPr>
          <w:rFonts w:ascii="Arial" w:eastAsia="Heiti SC Light" w:hAnsi="Arial" w:cs="Arial"/>
          <w:sz w:val="18"/>
          <w:szCs w:val="18"/>
          <w:lang w:val="es-ES_tradnl"/>
        </w:rPr>
        <w:t xml:space="preserve"> p</w:t>
      </w:r>
      <w:r w:rsidRPr="00573053">
        <w:rPr>
          <w:rFonts w:ascii="Arial" w:hAnsi="Arial" w:cs="Arial"/>
          <w:sz w:val="18"/>
          <w:szCs w:val="18"/>
          <w:lang w:val="es-ES_tradnl"/>
        </w:rPr>
        <w:t>r</w:t>
      </w:r>
      <w:r w:rsidRPr="00573053">
        <w:rPr>
          <w:rFonts w:ascii="Arial" w:eastAsia="Heiti SC Light" w:hAnsi="Arial" w:cs="Arial"/>
          <w:sz w:val="18"/>
          <w:szCs w:val="18"/>
          <w:lang w:val="es-ES_tradnl"/>
        </w:rPr>
        <w:t>e</w:t>
      </w:r>
      <w:r w:rsidRPr="00573053">
        <w:rPr>
          <w:rFonts w:ascii="Arial" w:hAnsi="Arial" w:cs="Arial"/>
          <w:sz w:val="18"/>
          <w:szCs w:val="18"/>
          <w:lang w:val="es-ES_tradnl"/>
        </w:rPr>
        <w:t>s</w:t>
      </w:r>
      <w:r w:rsidRPr="00573053">
        <w:rPr>
          <w:rFonts w:ascii="Arial" w:eastAsia="Heiti SC Light" w:hAnsi="Arial" w:cs="Arial"/>
          <w:sz w:val="18"/>
          <w:szCs w:val="18"/>
          <w:lang w:val="es-ES_tradnl"/>
        </w:rPr>
        <w:t>ta</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ó</w:t>
      </w:r>
      <w:r w:rsidRPr="00573053">
        <w:rPr>
          <w:rFonts w:ascii="Arial" w:eastAsia="Heiti SC Light" w:hAnsi="Arial" w:cs="Arial"/>
          <w:sz w:val="18"/>
          <w:szCs w:val="18"/>
          <w:lang w:val="es-ES_tradnl"/>
        </w:rPr>
        <w:t xml:space="preserve">n </w:t>
      </w:r>
      <w:r w:rsidRPr="00573053">
        <w:rPr>
          <w:rFonts w:ascii="Arial" w:hAnsi="Arial" w:cs="Arial"/>
          <w:sz w:val="18"/>
          <w:szCs w:val="18"/>
          <w:lang w:val="es-ES_tradnl"/>
        </w:rPr>
        <w:t>d</w:t>
      </w:r>
      <w:r w:rsidRPr="00573053">
        <w:rPr>
          <w:rFonts w:ascii="Arial" w:eastAsia="Heiti SC Light" w:hAnsi="Arial" w:cs="Arial"/>
          <w:sz w:val="18"/>
          <w:szCs w:val="18"/>
          <w:lang w:val="es-ES_tradnl"/>
        </w:rPr>
        <w:t>e</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s</w:t>
      </w:r>
      <w:r w:rsidRPr="00573053">
        <w:rPr>
          <w:rFonts w:ascii="Arial" w:hAnsi="Arial" w:cs="Arial"/>
          <w:sz w:val="18"/>
          <w:szCs w:val="18"/>
          <w:lang w:val="es-ES_tradnl"/>
        </w:rPr>
        <w:t>e</w:t>
      </w:r>
      <w:r w:rsidRPr="00573053">
        <w:rPr>
          <w:rFonts w:ascii="Arial" w:eastAsia="Heiti SC Light" w:hAnsi="Arial" w:cs="Arial"/>
          <w:sz w:val="18"/>
          <w:szCs w:val="18"/>
          <w:lang w:val="es-ES_tradnl"/>
        </w:rPr>
        <w:t>rvi</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o, etc.) NÚMERO (número de contrato) DE FECHA (fecha de suscripción), QUE SE ADJUDICÓ A DICHA EMPRESA CON MOTIVO DEL (especificar el procedimiento de contratación que se llevó a cabo, licitación pública,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w:t>
      </w:r>
      <w:r w:rsidRPr="00573053">
        <w:rPr>
          <w:rFonts w:ascii="Arial" w:eastAsia="Heiti SC Light" w:hAnsi="Arial" w:cs="Arial"/>
          <w:sz w:val="18"/>
          <w:szCs w:val="18"/>
          <w:lang w:val="es-ES_tradnl"/>
        </w:rPr>
        <w:t>AC</w:t>
      </w:r>
      <w:r w:rsidRPr="00573053">
        <w:rPr>
          <w:rFonts w:ascii="Arial" w:hAnsi="Arial" w:cs="Arial"/>
          <w:sz w:val="18"/>
          <w:szCs w:val="18"/>
          <w:lang w:val="es-ES_tradnl"/>
        </w:rPr>
        <w:t>IÓN POR E</w:t>
      </w:r>
      <w:r w:rsidRPr="00573053">
        <w:rPr>
          <w:rFonts w:ascii="Arial" w:eastAsia="Heiti SC Light" w:hAnsi="Arial" w:cs="Arial"/>
          <w:sz w:val="18"/>
          <w:szCs w:val="18"/>
          <w:lang w:val="es-ES_tradnl"/>
        </w:rPr>
        <w:t>S</w:t>
      </w:r>
      <w:r w:rsidRPr="00573053">
        <w:rPr>
          <w:rFonts w:ascii="Arial" w:hAnsi="Arial" w:cs="Arial"/>
          <w:sz w:val="18"/>
          <w:szCs w:val="18"/>
          <w:lang w:val="es-ES_tradnl"/>
        </w:rPr>
        <w:t>CR</w:t>
      </w:r>
      <w:r w:rsidRPr="00573053">
        <w:rPr>
          <w:rFonts w:ascii="Arial" w:eastAsia="Heiti SC Light" w:hAnsi="Arial" w:cs="Arial"/>
          <w:sz w:val="18"/>
          <w:szCs w:val="18"/>
          <w:lang w:val="es-ES_tradnl"/>
        </w:rPr>
        <w:t>I</w:t>
      </w:r>
      <w:r w:rsidRPr="00573053">
        <w:rPr>
          <w:rFonts w:ascii="Arial" w:hAnsi="Arial" w:cs="Arial"/>
          <w:sz w:val="18"/>
          <w:szCs w:val="18"/>
          <w:lang w:val="es-ES_tradnl"/>
        </w:rPr>
        <w:t>TO DEL INSTIT</w:t>
      </w:r>
      <w:r w:rsidRPr="00573053">
        <w:rPr>
          <w:rFonts w:ascii="Arial" w:eastAsia="Heiti SC Light" w:hAnsi="Arial" w:cs="Arial"/>
          <w:sz w:val="18"/>
          <w:szCs w:val="18"/>
          <w:lang w:val="es-ES_tradnl"/>
        </w:rPr>
        <w:t>U</w:t>
      </w:r>
      <w:r w:rsidRPr="00573053">
        <w:rPr>
          <w:rFonts w:ascii="Arial" w:hAnsi="Arial" w:cs="Arial"/>
          <w:sz w:val="18"/>
          <w:szCs w:val="18"/>
          <w:lang w:val="es-ES_tradnl"/>
        </w:rPr>
        <w:t>T</w:t>
      </w:r>
      <w:r w:rsidRPr="00573053">
        <w:rPr>
          <w:rFonts w:ascii="Arial" w:eastAsia="Heiti SC Light" w:hAnsi="Arial" w:cs="Arial"/>
          <w:sz w:val="18"/>
          <w:szCs w:val="18"/>
          <w:lang w:val="es-ES_tradnl"/>
        </w:rPr>
        <w:t>O</w:t>
      </w:r>
      <w:r w:rsidRPr="00573053">
        <w:rPr>
          <w:rFonts w:ascii="Arial" w:hAnsi="Arial" w:cs="Arial"/>
          <w:sz w:val="18"/>
          <w:szCs w:val="18"/>
          <w:lang w:val="es-ES_tradnl"/>
        </w:rPr>
        <w:t xml:space="preserve">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w:t>
      </w:r>
      <w:r w:rsidRPr="00573053">
        <w:rPr>
          <w:rFonts w:ascii="Arial" w:eastAsia="Apple SD 산돌고딕 Neo 일반체" w:hAnsi="Arial" w:cs="Arial"/>
          <w:sz w:val="18"/>
          <w:szCs w:val="18"/>
          <w:lang w:val="es-ES_tradnl"/>
        </w:rPr>
        <w:t>L</w:t>
      </w:r>
      <w:r w:rsidRPr="00573053">
        <w:rPr>
          <w:rFonts w:ascii="Arial" w:hAnsi="Arial" w:cs="Arial"/>
          <w:sz w:val="18"/>
          <w:szCs w:val="18"/>
          <w:lang w:val="es-ES_tradnl"/>
        </w:rPr>
        <w:t>E</w:t>
      </w:r>
      <w:r w:rsidRPr="00573053">
        <w:rPr>
          <w:rFonts w:ascii="Arial" w:eastAsia="Apple SD 산돌고딕 Neo 일반체" w:hAnsi="Arial" w:cs="Arial"/>
          <w:sz w:val="18"/>
          <w:szCs w:val="18"/>
          <w:lang w:val="es-ES_tradnl"/>
        </w:rPr>
        <w:t>Y</w:t>
      </w:r>
      <w:r w:rsidRPr="00573053">
        <w:rPr>
          <w:rFonts w:ascii="Arial" w:hAnsi="Arial" w:cs="Arial"/>
          <w:sz w:val="18"/>
          <w:szCs w:val="18"/>
          <w:lang w:val="es-ES_tradnl"/>
        </w:rPr>
        <w:t xml:space="preserve"> FEDERAL DE INSTITUCIONES DE FIANZAS EN VIGOR O, EN SU CASO, A TRAVÉS DEL PROCEDIMIENTO QUE ESTABLECE EL ARTÍCULO 63 DE LA LEY DE PROTECCIÓN Y DEFENSA AL USUARIO DE SERVICIOS FINANCIEROS VIGENTE. FIN DE TEXTO.</w:t>
      </w:r>
    </w:p>
    <w:p w:rsidR="008E7D36" w:rsidRDefault="008E7D36" w:rsidP="005B5FD9">
      <w:pPr>
        <w:tabs>
          <w:tab w:val="left" w:pos="6416"/>
        </w:tabs>
        <w:jc w:val="both"/>
        <w:rPr>
          <w:rFonts w:ascii="Arial" w:hAnsi="Arial" w:cs="Arial"/>
          <w:sz w:val="18"/>
          <w:szCs w:val="18"/>
        </w:rPr>
      </w:pPr>
    </w:p>
    <w:p w:rsidR="00226289" w:rsidRPr="00573053" w:rsidRDefault="00226289" w:rsidP="00BD671E">
      <w:pPr>
        <w:spacing w:after="0" w:line="240" w:lineRule="auto"/>
        <w:ind w:left="4254"/>
        <w:jc w:val="both"/>
        <w:rPr>
          <w:rFonts w:ascii="Arial" w:hAnsi="Arial" w:cs="Arial"/>
          <w:sz w:val="20"/>
          <w:szCs w:val="20"/>
          <w:lang w:val="es-ES_tradnl"/>
        </w:rPr>
      </w:pPr>
      <w:r w:rsidRPr="00573053">
        <w:rPr>
          <w:rFonts w:ascii="Arial" w:hAnsi="Arial"/>
          <w:b/>
          <w:sz w:val="20"/>
          <w:szCs w:val="20"/>
        </w:rPr>
        <w:lastRenderedPageBreak/>
        <w:t xml:space="preserve">ANEXO </w:t>
      </w:r>
      <w:r w:rsidR="001A428A">
        <w:rPr>
          <w:rFonts w:ascii="Arial" w:hAnsi="Arial"/>
          <w:b/>
          <w:sz w:val="20"/>
          <w:szCs w:val="20"/>
        </w:rPr>
        <w:t>4</w:t>
      </w:r>
    </w:p>
    <w:p w:rsidR="00226289" w:rsidRPr="00573053" w:rsidRDefault="00226289" w:rsidP="00226289">
      <w:pPr>
        <w:pStyle w:val="Sinespaciado"/>
        <w:jc w:val="center"/>
        <w:rPr>
          <w:rFonts w:ascii="Arial" w:hAnsi="Arial"/>
          <w:b/>
          <w:sz w:val="20"/>
          <w:szCs w:val="20"/>
        </w:rPr>
      </w:pPr>
      <w:r w:rsidRPr="00573053">
        <w:rPr>
          <w:rFonts w:ascii="Arial" w:hAnsi="Arial"/>
          <w:b/>
          <w:sz w:val="20"/>
          <w:szCs w:val="20"/>
        </w:rPr>
        <w:t xml:space="preserve">Interés en participar en la </w:t>
      </w:r>
      <w:r w:rsidR="0013521F">
        <w:rPr>
          <w:rFonts w:ascii="Arial" w:hAnsi="Arial"/>
          <w:b/>
          <w:sz w:val="20"/>
          <w:szCs w:val="20"/>
        </w:rPr>
        <w:t>invitac</w:t>
      </w:r>
      <w:r w:rsidRPr="00573053">
        <w:rPr>
          <w:rFonts w:ascii="Arial" w:hAnsi="Arial"/>
          <w:b/>
          <w:sz w:val="20"/>
          <w:szCs w:val="20"/>
        </w:rPr>
        <w:t>ión.</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4806EB">
        <w:rPr>
          <w:rFonts w:ascii="Arial" w:hAnsi="Arial" w:cs="Arial"/>
          <w:sz w:val="20"/>
          <w:szCs w:val="20"/>
          <w:lang w:val="es-ES_tradnl"/>
        </w:rPr>
        <w:t>7</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 fundamento en el artículo 33 Bis segundo párrafo de la Ley de Adquisiciones, Arrendamientos y Servicios del S</w:t>
      </w:r>
      <w:r w:rsidR="004806EB">
        <w:rPr>
          <w:rFonts w:ascii="Arial" w:hAnsi="Arial" w:cs="Arial"/>
          <w:sz w:val="20"/>
          <w:szCs w:val="20"/>
          <w:lang w:val="es-ES_tradnl"/>
        </w:rPr>
        <w:t>ector Publico, expreso mi interé</w:t>
      </w:r>
      <w:r w:rsidRPr="00573053">
        <w:rPr>
          <w:rFonts w:ascii="Arial" w:hAnsi="Arial" w:cs="Arial"/>
          <w:sz w:val="20"/>
          <w:szCs w:val="20"/>
          <w:lang w:val="es-ES_tradnl"/>
        </w:rPr>
        <w:t xml:space="preserve">s en participar en la </w:t>
      </w:r>
      <w:r w:rsidR="0013521F">
        <w:rPr>
          <w:rFonts w:ascii="Arial" w:hAnsi="Arial" w:cs="Arial"/>
          <w:sz w:val="20"/>
          <w:szCs w:val="20"/>
          <w:lang w:val="es-ES_tradnl"/>
        </w:rPr>
        <w:t>Invitación a Cuando Menos Tres Personas</w:t>
      </w:r>
      <w:r w:rsidRPr="00573053">
        <w:rPr>
          <w:rFonts w:ascii="Arial" w:hAnsi="Arial" w:cs="Arial"/>
          <w:sz w:val="20"/>
          <w:szCs w:val="20"/>
          <w:lang w:val="es-ES_tradnl"/>
        </w:rPr>
        <w:t xml:space="preserve"> </w:t>
      </w:r>
      <w:r w:rsidR="00DF35D9">
        <w:rPr>
          <w:rFonts w:ascii="Arial" w:hAnsi="Arial" w:cs="Arial"/>
          <w:sz w:val="20"/>
          <w:szCs w:val="20"/>
          <w:lang w:val="es-ES_tradnl"/>
        </w:rPr>
        <w:t>Nacional</w:t>
      </w:r>
      <w:r w:rsidRPr="00573053">
        <w:rPr>
          <w:rFonts w:ascii="Arial" w:hAnsi="Arial" w:cs="Arial"/>
          <w:sz w:val="20"/>
          <w:szCs w:val="20"/>
          <w:lang w:val="es-ES_tradnl"/>
        </w:rPr>
        <w:t xml:space="preserve"> E</w:t>
      </w:r>
      <w:r w:rsidR="00420B3F" w:rsidRPr="00573053">
        <w:rPr>
          <w:rFonts w:ascii="Arial" w:hAnsi="Arial" w:cs="Arial"/>
          <w:sz w:val="20"/>
          <w:szCs w:val="20"/>
          <w:lang w:val="es-ES_tradnl"/>
        </w:rPr>
        <w:t xml:space="preserve">lectrónica número </w:t>
      </w:r>
      <w:r w:rsidR="004806EB">
        <w:rPr>
          <w:rFonts w:ascii="Arial" w:hAnsi="Arial" w:cs="Arial"/>
          <w:b/>
          <w:sz w:val="20"/>
          <w:szCs w:val="20"/>
          <w:lang w:val="es-ES_tradnl"/>
        </w:rPr>
        <w:t>IA-019GYR120-</w:t>
      </w:r>
      <w:r w:rsidR="004806EB" w:rsidRPr="00183FAD">
        <w:rPr>
          <w:rFonts w:ascii="Arial" w:hAnsi="Arial" w:cs="Arial"/>
          <w:b/>
          <w:sz w:val="20"/>
          <w:szCs w:val="20"/>
          <w:lang w:val="es-ES_tradnl"/>
        </w:rPr>
        <w:t>E</w:t>
      </w:r>
      <w:r w:rsidR="00183FAD">
        <w:rPr>
          <w:rFonts w:ascii="Arial" w:hAnsi="Arial" w:cs="Arial"/>
          <w:b/>
          <w:sz w:val="20"/>
          <w:szCs w:val="20"/>
          <w:lang w:val="es-ES_tradnl"/>
        </w:rPr>
        <w:t>6</w:t>
      </w:r>
      <w:r w:rsidR="00161CDE" w:rsidRPr="00161CDE">
        <w:rPr>
          <w:rFonts w:ascii="Arial" w:hAnsi="Arial" w:cs="Arial"/>
          <w:b/>
          <w:sz w:val="20"/>
          <w:szCs w:val="20"/>
          <w:lang w:val="es-ES_tradnl"/>
        </w:rPr>
        <w:t>-201</w:t>
      </w:r>
      <w:r w:rsidR="004806EB">
        <w:rPr>
          <w:rFonts w:ascii="Arial" w:hAnsi="Arial" w:cs="Arial"/>
          <w:b/>
          <w:sz w:val="20"/>
          <w:szCs w:val="20"/>
          <w:lang w:val="es-ES_tradnl"/>
        </w:rPr>
        <w:t>7</w:t>
      </w:r>
      <w:r w:rsidR="00420B3F" w:rsidRPr="00573053">
        <w:rPr>
          <w:rFonts w:ascii="Arial" w:hAnsi="Arial" w:cs="Arial"/>
          <w:sz w:val="20"/>
          <w:szCs w:val="20"/>
          <w:lang w:val="es-ES_tradnl"/>
        </w:rPr>
        <w:t xml:space="preserve">, y </w:t>
      </w:r>
      <w:r w:rsidRPr="00573053">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226289" w:rsidRPr="00A6567C" w:rsidRDefault="00226289" w:rsidP="00226289">
      <w:pPr>
        <w:pStyle w:val="Sinespaciado"/>
        <w:jc w:val="center"/>
        <w:rPr>
          <w:rFonts w:ascii="Arial" w:hAnsi="Arial"/>
          <w:b/>
          <w:sz w:val="20"/>
          <w:szCs w:val="20"/>
        </w:rPr>
      </w:pPr>
      <w:r w:rsidRPr="00A6567C">
        <w:rPr>
          <w:rFonts w:ascii="Arial" w:hAnsi="Arial"/>
          <w:b/>
          <w:sz w:val="20"/>
          <w:szCs w:val="20"/>
        </w:rPr>
        <w:lastRenderedPageBreak/>
        <w:t xml:space="preserve">ANEXO </w:t>
      </w:r>
      <w:r w:rsidR="001A428A">
        <w:rPr>
          <w:rFonts w:ascii="Arial" w:hAnsi="Arial"/>
          <w:b/>
          <w:sz w:val="20"/>
          <w:szCs w:val="20"/>
        </w:rPr>
        <w:t>5</w:t>
      </w:r>
    </w:p>
    <w:p w:rsidR="00226289" w:rsidRPr="00573053" w:rsidRDefault="00226289" w:rsidP="00226289">
      <w:pPr>
        <w:pStyle w:val="Sinespaciado"/>
        <w:jc w:val="center"/>
        <w:rPr>
          <w:rFonts w:ascii="Arial" w:hAnsi="Arial"/>
          <w:sz w:val="20"/>
          <w:szCs w:val="20"/>
        </w:rPr>
      </w:pPr>
      <w:r w:rsidRPr="00573053">
        <w:rPr>
          <w:rFonts w:ascii="Arial" w:hAnsi="Arial"/>
          <w:b/>
          <w:sz w:val="20"/>
          <w:szCs w:val="20"/>
        </w:rPr>
        <w:t>Solicitud de aclaraciones.</w:t>
      </w:r>
    </w:p>
    <w:p w:rsidR="00226289" w:rsidRPr="00573053" w:rsidRDefault="00226289" w:rsidP="00226289">
      <w:pPr>
        <w:spacing w:after="0" w:line="240" w:lineRule="auto"/>
        <w:ind w:left="-284"/>
        <w:jc w:val="center"/>
        <w:rPr>
          <w:rFonts w:ascii="Arial" w:hAnsi="Arial" w:cs="Arial"/>
          <w:b/>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sidRPr="00995F06">
        <w:rPr>
          <w:rFonts w:ascii="Arial" w:hAnsi="Arial" w:cs="Arial"/>
          <w:sz w:val="20"/>
          <w:szCs w:val="20"/>
          <w:lang w:val="es-ES_tradnl"/>
        </w:rPr>
        <w:t>Ciudad de México</w:t>
      </w:r>
      <w:r w:rsidR="00226289" w:rsidRPr="00995F06">
        <w:rPr>
          <w:rFonts w:ascii="Arial" w:hAnsi="Arial" w:cs="Arial"/>
          <w:sz w:val="20"/>
          <w:szCs w:val="20"/>
          <w:lang w:val="es-ES_tradnl"/>
        </w:rPr>
        <w:t>, a _______ de _________________de 201</w:t>
      </w:r>
      <w:r w:rsidR="00292078" w:rsidRPr="00995F06">
        <w:rPr>
          <w:rFonts w:ascii="Arial" w:hAnsi="Arial" w:cs="Arial"/>
          <w:sz w:val="20"/>
          <w:szCs w:val="20"/>
          <w:lang w:val="es-ES_tradnl"/>
        </w:rPr>
        <w:t>7</w:t>
      </w:r>
      <w:r w:rsidR="00226289" w:rsidRPr="00995F06">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 xml:space="preserve">Con fundamento en el artículo </w:t>
      </w:r>
      <w:r w:rsidR="00397158">
        <w:rPr>
          <w:rFonts w:ascii="Arial" w:hAnsi="Arial" w:cs="Arial"/>
          <w:sz w:val="20"/>
          <w:szCs w:val="20"/>
          <w:lang w:val="es-ES_tradnl"/>
        </w:rPr>
        <w:t>45 de</w:t>
      </w:r>
      <w:r w:rsidR="00621A3D">
        <w:rPr>
          <w:rFonts w:ascii="Arial" w:hAnsi="Arial" w:cs="Arial"/>
          <w:sz w:val="20"/>
          <w:szCs w:val="20"/>
          <w:lang w:val="es-ES_tradnl"/>
        </w:rPr>
        <w:t>l</w:t>
      </w:r>
      <w:r w:rsidR="00397158">
        <w:rPr>
          <w:rFonts w:ascii="Arial" w:hAnsi="Arial" w:cs="Arial"/>
          <w:sz w:val="20"/>
          <w:szCs w:val="20"/>
          <w:lang w:val="es-ES_tradnl"/>
        </w:rPr>
        <w:t xml:space="preserve"> R</w:t>
      </w:r>
      <w:r w:rsidRPr="00124DA6">
        <w:rPr>
          <w:rFonts w:ascii="Arial" w:hAnsi="Arial" w:cs="Arial"/>
          <w:sz w:val="20"/>
          <w:szCs w:val="20"/>
          <w:lang w:val="es-ES_tradnl"/>
        </w:rPr>
        <w:t>eglamento</w:t>
      </w:r>
      <w:r w:rsidR="00621A3D">
        <w:rPr>
          <w:rFonts w:ascii="Arial" w:hAnsi="Arial" w:cs="Arial"/>
          <w:sz w:val="20"/>
          <w:szCs w:val="20"/>
          <w:lang w:val="es-ES_tradnl"/>
        </w:rPr>
        <w:t xml:space="preserve"> </w:t>
      </w:r>
      <w:r w:rsidR="00621A3D" w:rsidRPr="00124DA6">
        <w:rPr>
          <w:rFonts w:ascii="Arial" w:hAnsi="Arial" w:cs="Arial"/>
          <w:sz w:val="20"/>
          <w:szCs w:val="20"/>
          <w:lang w:val="es-ES_tradnl"/>
        </w:rPr>
        <w:t>de la Ley de Adquisiciones, Arrendamientos y Servicios</w:t>
      </w:r>
      <w:r w:rsidR="00621A3D">
        <w:rPr>
          <w:rFonts w:ascii="Arial" w:hAnsi="Arial" w:cs="Arial"/>
          <w:sz w:val="20"/>
          <w:szCs w:val="20"/>
          <w:lang w:val="es-ES_tradnl"/>
        </w:rPr>
        <w:t xml:space="preserve"> del Sector Público</w:t>
      </w:r>
      <w:r w:rsidRPr="00124DA6">
        <w:rPr>
          <w:rFonts w:ascii="Arial" w:hAnsi="Arial" w:cs="Arial"/>
          <w:sz w:val="20"/>
          <w:szCs w:val="20"/>
          <w:lang w:val="es-ES_tradnl"/>
        </w:rPr>
        <w:t>, solicito aclaración a los sigu</w:t>
      </w:r>
      <w:r w:rsidR="009E11A9">
        <w:rPr>
          <w:rFonts w:ascii="Arial" w:hAnsi="Arial" w:cs="Arial"/>
          <w:sz w:val="20"/>
          <w:szCs w:val="20"/>
          <w:lang w:val="es-ES_tradnl"/>
        </w:rPr>
        <w:t>ientes puntos contenidos en la invitación</w:t>
      </w:r>
      <w:r w:rsidR="00161CDE" w:rsidRPr="00161CDE">
        <w:rPr>
          <w:rFonts w:ascii="Arial" w:hAnsi="Arial" w:cs="Arial"/>
          <w:b/>
          <w:sz w:val="20"/>
          <w:szCs w:val="20"/>
          <w:lang w:val="es-ES_tradnl"/>
        </w:rPr>
        <w:t xml:space="preserve"> </w:t>
      </w:r>
      <w:r w:rsidR="00161CDE" w:rsidRPr="00161CDE">
        <w:rPr>
          <w:rFonts w:ascii="Arial" w:hAnsi="Arial" w:cs="Arial"/>
          <w:sz w:val="20"/>
          <w:szCs w:val="20"/>
          <w:lang w:val="es-ES_tradnl"/>
        </w:rPr>
        <w:t xml:space="preserve">número </w:t>
      </w:r>
      <w:r w:rsidR="00183FAD">
        <w:rPr>
          <w:rFonts w:ascii="Arial" w:hAnsi="Arial" w:cs="Arial"/>
          <w:b/>
          <w:sz w:val="20"/>
          <w:szCs w:val="20"/>
          <w:lang w:val="es-ES_tradnl"/>
        </w:rPr>
        <w:t>IA-019GYR120-E6</w:t>
      </w:r>
      <w:r w:rsidR="00161CDE" w:rsidRPr="00161CDE">
        <w:rPr>
          <w:rFonts w:ascii="Arial" w:hAnsi="Arial" w:cs="Arial"/>
          <w:b/>
          <w:sz w:val="20"/>
          <w:szCs w:val="20"/>
          <w:lang w:val="es-ES_tradnl"/>
        </w:rPr>
        <w:t>-201</w:t>
      </w:r>
      <w:r w:rsidR="00183FAD">
        <w:rPr>
          <w:rFonts w:ascii="Arial" w:hAnsi="Arial" w:cs="Arial"/>
          <w:b/>
          <w:sz w:val="20"/>
          <w:szCs w:val="20"/>
          <w:lang w:val="es-ES_tradnl"/>
        </w:rPr>
        <w:t>7</w:t>
      </w:r>
      <w:r w:rsidRPr="00124DA6">
        <w:rPr>
          <w:rFonts w:ascii="Arial" w:hAnsi="Arial" w:cs="Arial"/>
          <w:sz w:val="20"/>
          <w:szCs w:val="20"/>
          <w:lang w:val="es-ES_tradnl"/>
        </w:rPr>
        <w:t>, adjuntando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1634B6" w:rsidRPr="00573053" w:rsidRDefault="00853750" w:rsidP="00853750">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 xml:space="preserve">ANEXO </w:t>
      </w:r>
      <w:r w:rsidR="001A428A">
        <w:rPr>
          <w:rFonts w:cs="Arial"/>
          <w:sz w:val="20"/>
          <w:szCs w:val="20"/>
          <w:lang w:val="es-ES_tradnl"/>
        </w:rPr>
        <w:t>6</w:t>
      </w:r>
    </w:p>
    <w:p w:rsidR="00715683" w:rsidRPr="007A5F52" w:rsidRDefault="00715683" w:rsidP="00715683">
      <w:pPr>
        <w:jc w:val="center"/>
        <w:rPr>
          <w:b/>
        </w:rPr>
      </w:pPr>
      <w:bookmarkStart w:id="1" w:name="_Toc336378684"/>
      <w:bookmarkStart w:id="2" w:name="_Toc356557686"/>
      <w:bookmarkStart w:id="3" w:name="_Toc358979939"/>
      <w:bookmarkStart w:id="4" w:name="_Toc367205814"/>
      <w:r w:rsidRPr="007A5F52">
        <w:rPr>
          <w:b/>
        </w:rPr>
        <w:t>PROPUESTA ECONÓMICA</w:t>
      </w:r>
    </w:p>
    <w:tbl>
      <w:tblPr>
        <w:tblW w:w="5000" w:type="pct"/>
        <w:tblLook w:val="04A0" w:firstRow="1" w:lastRow="0" w:firstColumn="1" w:lastColumn="0" w:noHBand="0" w:noVBand="1"/>
      </w:tblPr>
      <w:tblGrid>
        <w:gridCol w:w="1447"/>
        <w:gridCol w:w="958"/>
        <w:gridCol w:w="2669"/>
        <w:gridCol w:w="961"/>
        <w:gridCol w:w="138"/>
        <w:gridCol w:w="796"/>
        <w:gridCol w:w="726"/>
        <w:gridCol w:w="2016"/>
      </w:tblGrid>
      <w:tr w:rsidR="007A5F52" w:rsidRPr="007A5F52" w:rsidTr="00245E11">
        <w:trPr>
          <w:cantSplit/>
          <w:trHeight w:hRule="exact" w:val="340"/>
        </w:trPr>
        <w:tc>
          <w:tcPr>
            <w:tcW w:w="1238" w:type="pct"/>
            <w:gridSpan w:val="2"/>
            <w:tcBorders>
              <w:top w:val="nil"/>
              <w:left w:val="nil"/>
              <w:bottom w:val="nil"/>
              <w:right w:val="single" w:sz="4" w:space="0" w:color="auto"/>
            </w:tcBorders>
            <w:hideMark/>
          </w:tcPr>
          <w:p w:rsidR="007A5F52" w:rsidRPr="007A5F52" w:rsidRDefault="0013521F" w:rsidP="00BF1D17">
            <w:pPr>
              <w:snapToGrid w:val="0"/>
              <w:spacing w:line="360" w:lineRule="auto"/>
              <w:jc w:val="both"/>
              <w:rPr>
                <w:rFonts w:ascii="Arial" w:eastAsia="Calibri" w:hAnsi="Arial" w:cs="Arial"/>
                <w:b/>
                <w:sz w:val="18"/>
                <w:szCs w:val="18"/>
              </w:rPr>
            </w:pPr>
            <w:r>
              <w:rPr>
                <w:rFonts w:ascii="Arial" w:eastAsia="Calibri" w:hAnsi="Arial" w:cs="Arial"/>
                <w:b/>
                <w:sz w:val="18"/>
                <w:szCs w:val="18"/>
              </w:rPr>
              <w:t>INVITACI</w:t>
            </w:r>
            <w:r w:rsidR="007A5F52" w:rsidRPr="007A5F52">
              <w:rPr>
                <w:rFonts w:ascii="Arial" w:eastAsia="Calibri" w:hAnsi="Arial" w:cs="Arial"/>
                <w:b/>
                <w:sz w:val="18"/>
                <w:szCs w:val="18"/>
              </w:rPr>
              <w:t>ÓN N°.</w:t>
            </w:r>
          </w:p>
        </w:tc>
        <w:tc>
          <w:tcPr>
            <w:tcW w:w="1869" w:type="pct"/>
            <w:gridSpan w:val="2"/>
            <w:tcBorders>
              <w:top w:val="single" w:sz="4" w:space="0" w:color="auto"/>
              <w:left w:val="single" w:sz="4" w:space="0" w:color="auto"/>
              <w:bottom w:val="single" w:sz="4" w:space="0" w:color="auto"/>
              <w:right w:val="single" w:sz="4" w:space="0" w:color="auto"/>
            </w:tcBorders>
          </w:tcPr>
          <w:p w:rsidR="007A5F52" w:rsidRPr="007A5F52" w:rsidRDefault="00995F06" w:rsidP="00995F06">
            <w:pPr>
              <w:snapToGrid w:val="0"/>
              <w:spacing w:line="360" w:lineRule="auto"/>
              <w:jc w:val="both"/>
              <w:rPr>
                <w:rFonts w:ascii="Arial" w:eastAsia="Calibri" w:hAnsi="Arial" w:cs="Arial"/>
                <w:b/>
                <w:sz w:val="18"/>
                <w:szCs w:val="18"/>
              </w:rPr>
            </w:pPr>
            <w:r>
              <w:rPr>
                <w:rFonts w:ascii="Arial" w:eastAsia="Calibri" w:hAnsi="Arial" w:cs="Arial"/>
                <w:b/>
                <w:sz w:val="18"/>
                <w:szCs w:val="18"/>
              </w:rPr>
              <w:t>IA-019GYR120-</w:t>
            </w:r>
            <w:r w:rsidR="00CC575D">
              <w:rPr>
                <w:rFonts w:ascii="Arial" w:eastAsia="Calibri" w:hAnsi="Arial" w:cs="Arial"/>
                <w:b/>
                <w:sz w:val="18"/>
                <w:szCs w:val="18"/>
              </w:rPr>
              <w:t>E6</w:t>
            </w:r>
            <w:r>
              <w:rPr>
                <w:rFonts w:ascii="Arial" w:eastAsia="Calibri" w:hAnsi="Arial" w:cs="Arial"/>
                <w:b/>
                <w:sz w:val="18"/>
                <w:szCs w:val="18"/>
              </w:rPr>
              <w:t>-2017</w:t>
            </w:r>
          </w:p>
        </w:tc>
        <w:tc>
          <w:tcPr>
            <w:tcW w:w="481" w:type="pct"/>
            <w:gridSpan w:val="2"/>
            <w:tcBorders>
              <w:top w:val="nil"/>
              <w:left w:val="single" w:sz="4" w:space="0" w:color="auto"/>
              <w:bottom w:val="nil"/>
              <w:right w:val="single" w:sz="4" w:space="0" w:color="auto"/>
            </w:tcBorders>
            <w:hideMark/>
          </w:tcPr>
          <w:p w:rsidR="007A5F52" w:rsidRPr="007A5F52" w:rsidRDefault="007A5F52" w:rsidP="00245E11">
            <w:pPr>
              <w:snapToGrid w:val="0"/>
              <w:spacing w:line="360" w:lineRule="auto"/>
              <w:jc w:val="right"/>
              <w:rPr>
                <w:rFonts w:ascii="Arial" w:eastAsia="Calibri" w:hAnsi="Arial" w:cs="Arial"/>
                <w:b/>
                <w:sz w:val="18"/>
                <w:szCs w:val="18"/>
              </w:rPr>
            </w:pPr>
            <w:r w:rsidRPr="007A5F52">
              <w:rPr>
                <w:rFonts w:ascii="Arial" w:eastAsia="Calibri" w:hAnsi="Arial" w:cs="Arial"/>
                <w:b/>
                <w:sz w:val="18"/>
                <w:szCs w:val="18"/>
              </w:rPr>
              <w:t>FECHA:</w:t>
            </w:r>
          </w:p>
        </w:tc>
        <w:tc>
          <w:tcPr>
            <w:tcW w:w="1412" w:type="pct"/>
            <w:gridSpan w:val="2"/>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r>
      <w:tr w:rsidR="007A5F52" w:rsidRPr="007A5F52" w:rsidTr="00245E11">
        <w:trPr>
          <w:cantSplit/>
          <w:trHeight w:hRule="exact" w:val="340"/>
        </w:trPr>
        <w:tc>
          <w:tcPr>
            <w:tcW w:w="745" w:type="pct"/>
            <w:vMerge w:val="restart"/>
            <w:tcBorders>
              <w:top w:val="nil"/>
              <w:left w:val="nil"/>
              <w:bottom w:val="nil"/>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rPr>
            </w:pPr>
            <w:r w:rsidRPr="007A5F52">
              <w:rPr>
                <w:rFonts w:ascii="Arial" w:eastAsia="Calibri" w:hAnsi="Arial" w:cs="Arial"/>
                <w:b/>
                <w:sz w:val="18"/>
                <w:szCs w:val="18"/>
              </w:rPr>
              <w:t>NOMBRE DEL LICITANTE:</w:t>
            </w:r>
          </w:p>
        </w:tc>
        <w:tc>
          <w:tcPr>
            <w:tcW w:w="1867" w:type="pct"/>
            <w:gridSpan w:val="2"/>
            <w:vMerge w:val="restart"/>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c>
          <w:tcPr>
            <w:tcW w:w="566" w:type="pct"/>
            <w:gridSpan w:val="2"/>
            <w:tcBorders>
              <w:top w:val="single" w:sz="4" w:space="0" w:color="auto"/>
              <w:left w:val="single" w:sz="4" w:space="0" w:color="auto"/>
              <w:bottom w:val="single" w:sz="4" w:space="0" w:color="auto"/>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lang w:val="pt-PT"/>
              </w:rPr>
            </w:pPr>
            <w:r w:rsidRPr="007A5F52">
              <w:rPr>
                <w:rFonts w:ascii="Arial" w:eastAsia="Calibri" w:hAnsi="Arial" w:cs="Arial"/>
                <w:b/>
                <w:sz w:val="18"/>
                <w:szCs w:val="18"/>
              </w:rPr>
              <w:t xml:space="preserve">FAB. </w:t>
            </w:r>
            <w:r w:rsidRPr="007A5F52">
              <w:rPr>
                <w:rFonts w:ascii="Arial" w:eastAsia="Calibri" w:hAnsi="Arial" w:cs="Arial"/>
                <w:b/>
                <w:sz w:val="18"/>
                <w:szCs w:val="18"/>
                <w:lang w:val="pt-PT"/>
              </w:rPr>
              <w:t>(     ).</w:t>
            </w:r>
            <w:r w:rsidRPr="007A5F52">
              <w:rPr>
                <w:rFonts w:ascii="Arial" w:eastAsia="Calibri" w:hAnsi="Arial" w:cs="Arial"/>
                <w:b/>
                <w:sz w:val="18"/>
                <w:szCs w:val="18"/>
                <w:lang w:val="pt-PT"/>
              </w:rPr>
              <w:tab/>
            </w:r>
          </w:p>
        </w:tc>
        <w:tc>
          <w:tcPr>
            <w:tcW w:w="784" w:type="pct"/>
            <w:gridSpan w:val="2"/>
            <w:vMerge w:val="restart"/>
            <w:tcBorders>
              <w:top w:val="nil"/>
              <w:left w:val="single" w:sz="4" w:space="0" w:color="auto"/>
              <w:bottom w:val="nil"/>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lang w:val="pt-PT"/>
              </w:rPr>
            </w:pPr>
            <w:r w:rsidRPr="007A5F52">
              <w:rPr>
                <w:rFonts w:ascii="Arial" w:eastAsia="Calibri" w:hAnsi="Arial" w:cs="Arial"/>
                <w:b/>
                <w:sz w:val="18"/>
                <w:szCs w:val="18"/>
                <w:lang w:val="pt-PT"/>
              </w:rPr>
              <w:t>NO. DE PROVEEDOR IMSS:</w:t>
            </w:r>
          </w:p>
        </w:tc>
        <w:tc>
          <w:tcPr>
            <w:tcW w:w="1038" w:type="pct"/>
            <w:vMerge w:val="restart"/>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r>
      <w:tr w:rsidR="007A5F52" w:rsidRPr="007A5F52" w:rsidTr="00245E11">
        <w:trPr>
          <w:cantSplit/>
          <w:trHeight w:val="340"/>
        </w:trPr>
        <w:tc>
          <w:tcPr>
            <w:tcW w:w="0" w:type="auto"/>
            <w:vMerge/>
            <w:tcBorders>
              <w:top w:val="nil"/>
              <w:left w:val="nil"/>
              <w:bottom w:val="nil"/>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c>
          <w:tcPr>
            <w:tcW w:w="566" w:type="pct"/>
            <w:gridSpan w:val="2"/>
            <w:tcBorders>
              <w:top w:val="single" w:sz="4" w:space="0" w:color="auto"/>
              <w:left w:val="single" w:sz="4" w:space="0" w:color="auto"/>
              <w:bottom w:val="single" w:sz="4" w:space="0" w:color="auto"/>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rPr>
            </w:pPr>
            <w:r w:rsidRPr="007A5F52">
              <w:rPr>
                <w:rFonts w:ascii="Arial" w:eastAsia="Calibri" w:hAnsi="Arial" w:cs="Arial"/>
                <w:b/>
                <w:sz w:val="18"/>
                <w:szCs w:val="18"/>
                <w:lang w:val="pt-PT"/>
              </w:rPr>
              <w:t>DIST. (    ).</w:t>
            </w:r>
          </w:p>
        </w:tc>
        <w:tc>
          <w:tcPr>
            <w:tcW w:w="0" w:type="auto"/>
            <w:gridSpan w:val="2"/>
            <w:vMerge/>
            <w:tcBorders>
              <w:top w:val="nil"/>
              <w:left w:val="single" w:sz="4" w:space="0" w:color="auto"/>
              <w:bottom w:val="nil"/>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lang w:val="pt-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r>
    </w:tbl>
    <w:p w:rsidR="007A5F52" w:rsidRPr="007A5F52" w:rsidRDefault="007A5F52" w:rsidP="007A5F52">
      <w:pPr>
        <w:jc w:val="both"/>
        <w:rPr>
          <w:rFonts w:ascii="Arial" w:eastAsia="Calibri" w:hAnsi="Arial" w:cs="Arial"/>
          <w:b/>
          <w:sz w:val="18"/>
          <w:szCs w:val="18"/>
        </w:rPr>
      </w:pPr>
      <w:r w:rsidRPr="007A5F52">
        <w:rPr>
          <w:rFonts w:ascii="Arial" w:eastAsia="Calibri" w:hAnsi="Arial" w:cs="Arial"/>
          <w:b/>
          <w:sz w:val="18"/>
          <w:szCs w:val="18"/>
        </w:rPr>
        <w:t>CORREO:</w:t>
      </w:r>
    </w:p>
    <w:p w:rsidR="007A5F52" w:rsidRPr="007A5F52" w:rsidRDefault="007A5F52" w:rsidP="007A5F52">
      <w:pPr>
        <w:jc w:val="both"/>
        <w:rPr>
          <w:rFonts w:ascii="Arial" w:eastAsia="Calibri" w:hAnsi="Arial" w:cs="Arial"/>
          <w:b/>
          <w:sz w:val="18"/>
          <w:szCs w:val="18"/>
        </w:rPr>
      </w:pPr>
      <w:r w:rsidRPr="007A5F52">
        <w:rPr>
          <w:rFonts w:ascii="Arial" w:eastAsia="Calibri" w:hAnsi="Arial" w:cs="Arial"/>
          <w:b/>
          <w:sz w:val="18"/>
          <w:szCs w:val="18"/>
        </w:rPr>
        <w:t xml:space="preserve">ESTRATIFICACIÓN: </w:t>
      </w:r>
      <w:r w:rsidRPr="007A5F52">
        <w:rPr>
          <w:rFonts w:ascii="Arial" w:eastAsia="Calibri" w:hAnsi="Arial" w:cs="Arial"/>
          <w:b/>
          <w:sz w:val="18"/>
          <w:szCs w:val="18"/>
        </w:rPr>
        <w:tab/>
        <w:t>MICRO (      )</w:t>
      </w:r>
      <w:r w:rsidRPr="007A5F52">
        <w:rPr>
          <w:rFonts w:ascii="Arial" w:eastAsia="Calibri" w:hAnsi="Arial" w:cs="Arial"/>
          <w:b/>
          <w:sz w:val="18"/>
          <w:szCs w:val="18"/>
        </w:rPr>
        <w:tab/>
      </w:r>
      <w:r w:rsidRPr="007A5F52">
        <w:rPr>
          <w:rFonts w:ascii="Arial" w:eastAsia="Calibri" w:hAnsi="Arial" w:cs="Arial"/>
          <w:b/>
          <w:sz w:val="18"/>
          <w:szCs w:val="18"/>
        </w:rPr>
        <w:tab/>
        <w:t xml:space="preserve">PEQUEÑA (      ) </w:t>
      </w:r>
      <w:r w:rsidRPr="007A5F52">
        <w:rPr>
          <w:rFonts w:ascii="Arial" w:eastAsia="Calibri" w:hAnsi="Arial" w:cs="Arial"/>
          <w:b/>
          <w:sz w:val="18"/>
          <w:szCs w:val="18"/>
        </w:rPr>
        <w:tab/>
      </w:r>
      <w:r w:rsidRPr="007A5F52">
        <w:rPr>
          <w:rFonts w:ascii="Arial" w:eastAsia="Calibri" w:hAnsi="Arial" w:cs="Arial"/>
          <w:b/>
          <w:sz w:val="18"/>
          <w:szCs w:val="18"/>
        </w:rPr>
        <w:tab/>
        <w:t>MEDIANA (     )</w:t>
      </w:r>
      <w:r w:rsidRPr="007A5F52">
        <w:rPr>
          <w:rFonts w:ascii="Arial" w:eastAsia="Calibri" w:hAnsi="Arial" w:cs="Arial"/>
          <w:b/>
          <w:sz w:val="18"/>
          <w:szCs w:val="18"/>
        </w:rPr>
        <w:tab/>
        <w:t>GRANDE (        )</w:t>
      </w:r>
    </w:p>
    <w:tbl>
      <w:tblPr>
        <w:tblW w:w="10955" w:type="dxa"/>
        <w:jc w:val="center"/>
        <w:tblInd w:w="-3152" w:type="dxa"/>
        <w:tblCellMar>
          <w:left w:w="70" w:type="dxa"/>
          <w:right w:w="70" w:type="dxa"/>
        </w:tblCellMar>
        <w:tblLook w:val="04A0" w:firstRow="1" w:lastRow="0" w:firstColumn="1" w:lastColumn="0" w:noHBand="0" w:noVBand="1"/>
      </w:tblPr>
      <w:tblGrid>
        <w:gridCol w:w="1622"/>
        <w:gridCol w:w="2643"/>
        <w:gridCol w:w="850"/>
        <w:gridCol w:w="1045"/>
        <w:gridCol w:w="1045"/>
        <w:gridCol w:w="1107"/>
        <w:gridCol w:w="816"/>
        <w:gridCol w:w="720"/>
        <w:gridCol w:w="1107"/>
      </w:tblGrid>
      <w:tr w:rsidR="00203913" w:rsidRPr="007863F7" w:rsidTr="00203913">
        <w:trPr>
          <w:trHeight w:val="900"/>
          <w:jc w:val="center"/>
        </w:trPr>
        <w:tc>
          <w:tcPr>
            <w:tcW w:w="1622"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rsidR="00203913" w:rsidRPr="00D25ADA" w:rsidRDefault="00203913" w:rsidP="00203913">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Clave</w:t>
            </w:r>
          </w:p>
        </w:tc>
        <w:tc>
          <w:tcPr>
            <w:tcW w:w="2643" w:type="dxa"/>
            <w:tcBorders>
              <w:top w:val="single" w:sz="4" w:space="0" w:color="auto"/>
              <w:left w:val="nil"/>
              <w:bottom w:val="single" w:sz="4" w:space="0" w:color="auto"/>
              <w:right w:val="single" w:sz="4" w:space="0" w:color="auto"/>
            </w:tcBorders>
            <w:shd w:val="clear" w:color="000000" w:fill="8DB4E2"/>
            <w:vAlign w:val="center"/>
          </w:tcPr>
          <w:p w:rsidR="00203913" w:rsidRDefault="00203913" w:rsidP="000D5482">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CONCEPTO</w:t>
            </w:r>
          </w:p>
        </w:tc>
        <w:tc>
          <w:tcPr>
            <w:tcW w:w="850" w:type="dxa"/>
            <w:tcBorders>
              <w:top w:val="single" w:sz="4" w:space="0" w:color="auto"/>
              <w:left w:val="nil"/>
              <w:bottom w:val="single" w:sz="4" w:space="0" w:color="auto"/>
              <w:right w:val="single" w:sz="4" w:space="0" w:color="auto"/>
            </w:tcBorders>
            <w:shd w:val="clear" w:color="000000" w:fill="8DB4E2"/>
            <w:vAlign w:val="center"/>
            <w:hideMark/>
          </w:tcPr>
          <w:p w:rsidR="00203913" w:rsidRPr="00D25ADA" w:rsidRDefault="00203913" w:rsidP="000D5482">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CANTIDAD OFERTADA</w:t>
            </w:r>
          </w:p>
        </w:tc>
        <w:tc>
          <w:tcPr>
            <w:tcW w:w="1045" w:type="dxa"/>
            <w:tcBorders>
              <w:top w:val="single" w:sz="4" w:space="0" w:color="auto"/>
              <w:left w:val="nil"/>
              <w:bottom w:val="single" w:sz="4" w:space="0" w:color="auto"/>
              <w:right w:val="single" w:sz="4" w:space="0" w:color="auto"/>
            </w:tcBorders>
            <w:shd w:val="clear" w:color="000000" w:fill="8DB4E2"/>
            <w:vAlign w:val="center"/>
          </w:tcPr>
          <w:p w:rsidR="00203913" w:rsidRDefault="00203913" w:rsidP="00203913">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MARCA</w:t>
            </w:r>
          </w:p>
        </w:tc>
        <w:tc>
          <w:tcPr>
            <w:tcW w:w="1045"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NOMBRE DEL FABRICANTE </w:t>
            </w:r>
          </w:p>
        </w:tc>
        <w:tc>
          <w:tcPr>
            <w:tcW w:w="1107" w:type="dxa"/>
            <w:tcBorders>
              <w:top w:val="single" w:sz="4" w:space="0" w:color="auto"/>
              <w:left w:val="single" w:sz="4" w:space="0" w:color="auto"/>
              <w:bottom w:val="single" w:sz="4" w:space="0" w:color="auto"/>
              <w:right w:val="single" w:sz="4" w:space="0" w:color="auto"/>
            </w:tcBorders>
            <w:shd w:val="clear" w:color="000000" w:fill="8DB4E2"/>
          </w:tcPr>
          <w:p w:rsidR="00203913" w:rsidRDefault="00203913" w:rsidP="00D25ADA">
            <w:pPr>
              <w:spacing w:after="0" w:line="240" w:lineRule="auto"/>
              <w:jc w:val="center"/>
              <w:rPr>
                <w:rFonts w:ascii="Arial" w:eastAsia="Times New Roman" w:hAnsi="Arial" w:cs="Arial"/>
                <w:b/>
                <w:bCs/>
                <w:noProof w:val="0"/>
                <w:color w:val="000000"/>
                <w:sz w:val="12"/>
                <w:szCs w:val="12"/>
                <w:lang w:eastAsia="es-MX"/>
              </w:rPr>
            </w:pPr>
          </w:p>
          <w:p w:rsidR="00203913" w:rsidRDefault="00203913" w:rsidP="004C3F2D">
            <w:pPr>
              <w:spacing w:after="0" w:line="240" w:lineRule="auto"/>
              <w:jc w:val="center"/>
              <w:rPr>
                <w:rFonts w:ascii="Arial" w:eastAsia="Times New Roman" w:hAnsi="Arial" w:cs="Arial"/>
                <w:b/>
                <w:bCs/>
                <w:noProof w:val="0"/>
                <w:color w:val="000000"/>
                <w:sz w:val="12"/>
                <w:szCs w:val="12"/>
                <w:lang w:eastAsia="es-MX"/>
              </w:rPr>
            </w:pPr>
          </w:p>
          <w:p w:rsidR="00203913"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R.F.C.</w:t>
            </w:r>
          </w:p>
          <w:p w:rsidR="00203913" w:rsidRPr="00D25ADA"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FABRICANTE </w:t>
            </w:r>
          </w:p>
        </w:tc>
        <w:tc>
          <w:tcPr>
            <w:tcW w:w="816"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D25ADA">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PAÍS DE </w:t>
            </w:r>
            <w:r w:rsidRPr="00D25ADA">
              <w:rPr>
                <w:rFonts w:ascii="Arial" w:eastAsia="Times New Roman" w:hAnsi="Arial" w:cs="Arial"/>
                <w:b/>
                <w:bCs/>
                <w:noProof w:val="0"/>
                <w:color w:val="000000"/>
                <w:sz w:val="12"/>
                <w:szCs w:val="12"/>
                <w:lang w:eastAsia="es-MX"/>
              </w:rPr>
              <w:t>ORIGEN DE LOS BIENES</w:t>
            </w:r>
          </w:p>
        </w:tc>
        <w:tc>
          <w:tcPr>
            <w:tcW w:w="720"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C578DE">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PRECIO UNITARIO</w:t>
            </w:r>
          </w:p>
        </w:tc>
        <w:tc>
          <w:tcPr>
            <w:tcW w:w="1107"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200BA3">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 xml:space="preserve">IMPORTE </w:t>
            </w:r>
          </w:p>
        </w:tc>
      </w:tr>
      <w:tr w:rsidR="00203913" w:rsidRPr="007863F7" w:rsidTr="00203913">
        <w:trPr>
          <w:trHeight w:val="386"/>
          <w:jc w:val="center"/>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3913" w:rsidRPr="00203913" w:rsidRDefault="00203913" w:rsidP="00C578DE">
            <w:pPr>
              <w:spacing w:after="0" w:line="240" w:lineRule="auto"/>
              <w:jc w:val="center"/>
              <w:rPr>
                <w:rFonts w:ascii="Arial" w:eastAsia="Times New Roman" w:hAnsi="Arial" w:cs="Arial"/>
                <w:bCs/>
                <w:noProof w:val="0"/>
                <w:color w:val="000000"/>
                <w:sz w:val="16"/>
                <w:szCs w:val="12"/>
                <w:lang w:eastAsia="es-MX"/>
              </w:rPr>
            </w:pPr>
            <w:r w:rsidRPr="00203913">
              <w:rPr>
                <w:rFonts w:ascii="Arial" w:eastAsia="Times New Roman" w:hAnsi="Arial" w:cs="Arial"/>
                <w:bCs/>
                <w:noProof w:val="0"/>
                <w:color w:val="000000"/>
                <w:sz w:val="16"/>
                <w:szCs w:val="12"/>
                <w:lang w:eastAsia="es-MX"/>
              </w:rPr>
              <w:t>370 631 0012 00 01</w:t>
            </w:r>
          </w:p>
        </w:tc>
        <w:tc>
          <w:tcPr>
            <w:tcW w:w="2643" w:type="dxa"/>
            <w:tcBorders>
              <w:top w:val="single" w:sz="4" w:space="0" w:color="auto"/>
              <w:left w:val="nil"/>
              <w:bottom w:val="single" w:sz="4" w:space="0" w:color="auto"/>
              <w:right w:val="single" w:sz="4" w:space="0" w:color="auto"/>
            </w:tcBorders>
            <w:vAlign w:val="center"/>
          </w:tcPr>
          <w:p w:rsidR="00203913" w:rsidRPr="00D25ADA" w:rsidRDefault="00203913" w:rsidP="00203913">
            <w:pPr>
              <w:spacing w:after="0" w:line="240" w:lineRule="auto"/>
              <w:jc w:val="both"/>
              <w:rPr>
                <w:rFonts w:ascii="Arial" w:eastAsia="Times New Roman" w:hAnsi="Arial" w:cs="Arial"/>
                <w:noProof w:val="0"/>
                <w:color w:val="000000"/>
                <w:sz w:val="12"/>
                <w:szCs w:val="12"/>
                <w:lang w:eastAsia="es-MX"/>
              </w:rPr>
            </w:pPr>
            <w:r w:rsidRPr="0008753D">
              <w:rPr>
                <w:rFonts w:ascii="Arial" w:eastAsia="Times New Roman" w:hAnsi="Arial" w:cs="Arial"/>
                <w:noProof w:val="0"/>
                <w:color w:val="000000"/>
                <w:sz w:val="12"/>
                <w:szCs w:val="12"/>
                <w:lang w:eastAsia="es-MX"/>
              </w:rPr>
              <w:t>MONOFILAMENTO  DE SEMMES WEINSTEIN, PARA LA EXPLORACION NEUROLOGICA DEL PIE, FILAMENTO DE NYLON CON APLICACIÓN DE UNA PRESION CONSTANTE DE 10G., INDEPENDIENTE DE LA FUERZA QUE APLIQUE EL EXPLORADOR. LONGITUD DE 38MM. ADHERIDO A UNA BASE RIGIDA, QUE PUEDA SER DE PLASTICO O PAPEL RIGIDO. NUMERO 5.07 / QUE DA UNA PRESION DE 10G. INCLUYE TARJETA CON TECNICA E IMAGEN DE LOS PUNTOS DE EXPLORACION DEL PIE Y SU INTERPRETACION.</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3913" w:rsidRPr="00D25ADA" w:rsidRDefault="00203913" w:rsidP="000D5482">
            <w:pPr>
              <w:spacing w:after="0" w:line="240" w:lineRule="auto"/>
              <w:jc w:val="center"/>
              <w:rPr>
                <w:rFonts w:ascii="Arial" w:eastAsia="Times New Roman" w:hAnsi="Arial" w:cs="Arial"/>
                <w:noProof w:val="0"/>
                <w:color w:val="000000"/>
                <w:sz w:val="12"/>
                <w:szCs w:val="12"/>
                <w:lang w:eastAsia="es-MX"/>
              </w:rPr>
            </w:pPr>
            <w:r>
              <w:rPr>
                <w:rFonts w:ascii="Arial" w:eastAsia="Times New Roman" w:hAnsi="Arial" w:cs="Arial"/>
                <w:noProof w:val="0"/>
                <w:color w:val="000000"/>
                <w:sz w:val="12"/>
                <w:szCs w:val="12"/>
                <w:lang w:eastAsia="es-MX"/>
              </w:rPr>
              <w:t>505,000</w:t>
            </w:r>
          </w:p>
        </w:tc>
        <w:tc>
          <w:tcPr>
            <w:tcW w:w="1045" w:type="dxa"/>
            <w:tcBorders>
              <w:top w:val="single" w:sz="4" w:space="0" w:color="auto"/>
              <w:left w:val="nil"/>
              <w:bottom w:val="single" w:sz="4" w:space="0" w:color="auto"/>
              <w:right w:val="single" w:sz="4" w:space="0" w:color="auto"/>
            </w:tcBorders>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45"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107"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816"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107"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203913">
        <w:trPr>
          <w:trHeight w:val="386"/>
          <w:jc w:val="center"/>
        </w:trPr>
        <w:tc>
          <w:tcPr>
            <w:tcW w:w="1622" w:type="dxa"/>
            <w:tcBorders>
              <w:top w:val="single" w:sz="4" w:space="0" w:color="auto"/>
            </w:tcBorders>
            <w:shd w:val="clear" w:color="auto" w:fill="auto"/>
            <w:noWrap/>
            <w:vAlign w:val="center"/>
          </w:tcPr>
          <w:p w:rsidR="00203913" w:rsidRPr="00C578DE" w:rsidRDefault="00203913" w:rsidP="00C578DE">
            <w:pPr>
              <w:spacing w:after="0" w:line="240" w:lineRule="auto"/>
              <w:jc w:val="center"/>
              <w:rPr>
                <w:rFonts w:ascii="Arial" w:eastAsia="Times New Roman" w:hAnsi="Arial" w:cs="Arial"/>
                <w:b/>
                <w:bCs/>
                <w:noProof w:val="0"/>
                <w:color w:val="000000"/>
                <w:sz w:val="16"/>
                <w:szCs w:val="12"/>
                <w:lang w:eastAsia="es-MX"/>
              </w:rPr>
            </w:pPr>
          </w:p>
        </w:tc>
        <w:tc>
          <w:tcPr>
            <w:tcW w:w="2643" w:type="dxa"/>
            <w:tcBorders>
              <w:top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850" w:type="dxa"/>
            <w:tcBorders>
              <w:top w:val="single" w:sz="4" w:space="0" w:color="auto"/>
            </w:tcBorders>
            <w:shd w:val="clear" w:color="auto" w:fill="auto"/>
            <w:noWrap/>
            <w:vAlign w:val="center"/>
          </w:tcPr>
          <w:p w:rsidR="00203913" w:rsidRPr="00D25ADA" w:rsidRDefault="00203913" w:rsidP="000D5482">
            <w:pPr>
              <w:spacing w:after="0" w:line="240" w:lineRule="auto"/>
              <w:jc w:val="center"/>
              <w:rPr>
                <w:rFonts w:ascii="Arial" w:eastAsia="Times New Roman" w:hAnsi="Arial" w:cs="Arial"/>
                <w:noProof w:val="0"/>
                <w:color w:val="000000"/>
                <w:sz w:val="12"/>
                <w:szCs w:val="12"/>
                <w:lang w:eastAsia="es-MX"/>
              </w:rPr>
            </w:pPr>
          </w:p>
        </w:tc>
        <w:tc>
          <w:tcPr>
            <w:tcW w:w="1045" w:type="dxa"/>
            <w:tcBorders>
              <w:top w:val="single" w:sz="4" w:space="0" w:color="auto"/>
            </w:tcBorders>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45" w:type="dxa"/>
            <w:tcBorders>
              <w:top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107" w:type="dxa"/>
            <w:tcBorders>
              <w:top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36" w:type="dxa"/>
            <w:gridSpan w:val="2"/>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r>
              <w:rPr>
                <w:rFonts w:ascii="Arial" w:eastAsia="Calibri" w:hAnsi="Arial" w:cs="Arial"/>
                <w:b/>
                <w:sz w:val="18"/>
                <w:szCs w:val="18"/>
              </w:rPr>
              <w:t>IMPORTE S/IVA</w:t>
            </w:r>
          </w:p>
        </w:tc>
        <w:tc>
          <w:tcPr>
            <w:tcW w:w="1107"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203913">
        <w:trPr>
          <w:trHeight w:val="386"/>
          <w:jc w:val="center"/>
        </w:trPr>
        <w:tc>
          <w:tcPr>
            <w:tcW w:w="1622" w:type="dxa"/>
            <w:shd w:val="clear" w:color="auto" w:fill="auto"/>
            <w:noWrap/>
            <w:vAlign w:val="center"/>
          </w:tcPr>
          <w:p w:rsidR="00203913" w:rsidRPr="00D25ADA" w:rsidRDefault="00203913" w:rsidP="000D5482">
            <w:pPr>
              <w:spacing w:after="0" w:line="240" w:lineRule="auto"/>
              <w:rPr>
                <w:rFonts w:ascii="Arial" w:eastAsia="Times New Roman" w:hAnsi="Arial" w:cs="Arial"/>
                <w:b/>
                <w:bCs/>
                <w:noProof w:val="0"/>
                <w:color w:val="000000"/>
                <w:sz w:val="12"/>
                <w:szCs w:val="12"/>
                <w:lang w:eastAsia="es-MX"/>
              </w:rPr>
            </w:pPr>
          </w:p>
        </w:tc>
        <w:tc>
          <w:tcPr>
            <w:tcW w:w="2643"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850" w:type="dxa"/>
            <w:shd w:val="clear" w:color="auto" w:fill="auto"/>
            <w:noWrap/>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45" w:type="dxa"/>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45"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107" w:type="dxa"/>
            <w:tcBorders>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36" w:type="dxa"/>
            <w:gridSpan w:val="2"/>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r>
              <w:rPr>
                <w:rFonts w:ascii="Arial" w:eastAsia="Calibri" w:hAnsi="Arial" w:cs="Arial"/>
                <w:b/>
                <w:sz w:val="18"/>
                <w:szCs w:val="18"/>
              </w:rPr>
              <w:t>IVA</w:t>
            </w:r>
          </w:p>
        </w:tc>
        <w:tc>
          <w:tcPr>
            <w:tcW w:w="1107"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203913">
        <w:trPr>
          <w:trHeight w:val="386"/>
          <w:jc w:val="center"/>
        </w:trPr>
        <w:tc>
          <w:tcPr>
            <w:tcW w:w="1622" w:type="dxa"/>
            <w:shd w:val="clear" w:color="auto" w:fill="auto"/>
            <w:noWrap/>
            <w:vAlign w:val="center"/>
          </w:tcPr>
          <w:p w:rsidR="00203913" w:rsidRPr="00D25ADA" w:rsidRDefault="00203913" w:rsidP="000D5482">
            <w:pPr>
              <w:spacing w:after="0" w:line="240" w:lineRule="auto"/>
              <w:rPr>
                <w:rFonts w:ascii="Arial" w:eastAsia="Times New Roman" w:hAnsi="Arial" w:cs="Arial"/>
                <w:b/>
                <w:bCs/>
                <w:noProof w:val="0"/>
                <w:color w:val="000000"/>
                <w:sz w:val="12"/>
                <w:szCs w:val="12"/>
                <w:lang w:eastAsia="es-MX"/>
              </w:rPr>
            </w:pPr>
          </w:p>
        </w:tc>
        <w:tc>
          <w:tcPr>
            <w:tcW w:w="2643"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850" w:type="dxa"/>
            <w:shd w:val="clear" w:color="auto" w:fill="auto"/>
            <w:noWrap/>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45" w:type="dxa"/>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45"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107" w:type="dxa"/>
            <w:tcBorders>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36" w:type="dxa"/>
            <w:gridSpan w:val="2"/>
            <w:tcBorders>
              <w:top w:val="single" w:sz="4" w:space="0" w:color="auto"/>
              <w:left w:val="single" w:sz="4" w:space="0" w:color="auto"/>
              <w:bottom w:val="single" w:sz="4" w:space="0" w:color="auto"/>
              <w:right w:val="single" w:sz="4" w:space="0" w:color="auto"/>
            </w:tcBorders>
            <w:vAlign w:val="center"/>
          </w:tcPr>
          <w:p w:rsidR="00203913" w:rsidRDefault="00203913" w:rsidP="000D5482">
            <w:pPr>
              <w:spacing w:after="0" w:line="240" w:lineRule="auto"/>
              <w:rPr>
                <w:rFonts w:ascii="Arial" w:eastAsia="Calibri" w:hAnsi="Arial" w:cs="Arial"/>
                <w:b/>
                <w:sz w:val="18"/>
                <w:szCs w:val="18"/>
              </w:rPr>
            </w:pPr>
            <w:r w:rsidRPr="00A71E95">
              <w:rPr>
                <w:rFonts w:ascii="Arial" w:eastAsia="Calibri" w:hAnsi="Arial" w:cs="Arial"/>
                <w:b/>
                <w:sz w:val="18"/>
                <w:szCs w:val="18"/>
              </w:rPr>
              <w:t>TOTAL C/IVA</w:t>
            </w:r>
          </w:p>
        </w:tc>
        <w:tc>
          <w:tcPr>
            <w:tcW w:w="1107"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bl>
    <w:p w:rsidR="00A71E95" w:rsidRDefault="008F7E90" w:rsidP="007A5F52">
      <w:pPr>
        <w:shd w:val="clear" w:color="auto" w:fill="FFFFFF"/>
        <w:snapToGrid w:val="0"/>
        <w:ind w:left="709" w:hanging="709"/>
        <w:contextualSpacing/>
        <w:jc w:val="both"/>
        <w:rPr>
          <w:rFonts w:ascii="Arial" w:eastAsia="Calibri" w:hAnsi="Arial" w:cs="Arial"/>
          <w:b/>
          <w:sz w:val="18"/>
          <w:szCs w:val="18"/>
        </w:rPr>
      </w:pP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p>
    <w:p w:rsidR="00A71E95" w:rsidRPr="00A71E95" w:rsidRDefault="008F7E90" w:rsidP="00995F06">
      <w:pPr>
        <w:shd w:val="clear" w:color="auto" w:fill="FFFFFF"/>
        <w:snapToGrid w:val="0"/>
        <w:ind w:left="709" w:hanging="709"/>
        <w:contextualSpacing/>
        <w:jc w:val="both"/>
        <w:rPr>
          <w:rFonts w:ascii="Arial" w:hAnsi="Arial" w:cs="Arial"/>
          <w:b/>
          <w:sz w:val="16"/>
          <w:szCs w:val="16"/>
        </w:rPr>
      </w:pP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p>
    <w:p w:rsidR="00A71E95" w:rsidRDefault="00A71E95" w:rsidP="00E91B80">
      <w:pPr>
        <w:shd w:val="clear" w:color="auto" w:fill="FFFFFF"/>
        <w:snapToGrid w:val="0"/>
        <w:ind w:left="709"/>
        <w:contextualSpacing/>
        <w:jc w:val="both"/>
        <w:rPr>
          <w:rFonts w:ascii="Arial" w:hAnsi="Arial" w:cs="Arial"/>
          <w:sz w:val="16"/>
          <w:szCs w:val="16"/>
        </w:rPr>
      </w:pPr>
      <w:r w:rsidRPr="007A5F52">
        <w:rPr>
          <w:rFonts w:ascii="Arial" w:hAnsi="Arial" w:cs="Arial"/>
          <w:sz w:val="16"/>
          <w:szCs w:val="16"/>
        </w:rPr>
        <w:t>IMPORTE TOTAL CON LETRA (INCLUYE IVA) EN PESOS</w:t>
      </w:r>
    </w:p>
    <w:p w:rsidR="004854EC" w:rsidRDefault="004854EC" w:rsidP="007A5F52">
      <w:pPr>
        <w:shd w:val="clear" w:color="auto" w:fill="FFFFFF"/>
        <w:snapToGrid w:val="0"/>
        <w:ind w:left="709" w:hanging="709"/>
        <w:contextualSpacing/>
        <w:jc w:val="both"/>
        <w:rPr>
          <w:rFonts w:ascii="Arial" w:eastAsia="Calibri" w:hAnsi="Arial" w:cs="Arial"/>
          <w:b/>
          <w:sz w:val="18"/>
          <w:szCs w:val="18"/>
        </w:rPr>
      </w:pPr>
    </w:p>
    <w:p w:rsidR="00E91B80" w:rsidRDefault="007A5F52" w:rsidP="00E2559D">
      <w:pPr>
        <w:shd w:val="clear" w:color="auto" w:fill="FFFFFF"/>
        <w:snapToGrid w:val="0"/>
        <w:ind w:left="709" w:hanging="709"/>
        <w:contextualSpacing/>
        <w:jc w:val="both"/>
        <w:rPr>
          <w:rFonts w:ascii="Arial" w:eastAsia="Calibri" w:hAnsi="Arial" w:cs="Arial"/>
          <w:b/>
          <w:sz w:val="18"/>
          <w:szCs w:val="18"/>
        </w:rPr>
      </w:pPr>
      <w:r w:rsidRPr="007A5F52">
        <w:rPr>
          <w:rFonts w:ascii="Arial" w:eastAsia="Calibri" w:hAnsi="Arial" w:cs="Arial"/>
          <w:b/>
          <w:sz w:val="18"/>
          <w:szCs w:val="18"/>
        </w:rPr>
        <w:t xml:space="preserve">NOTAS: </w:t>
      </w:r>
    </w:p>
    <w:p w:rsidR="00E2559D" w:rsidRPr="00E91B80" w:rsidRDefault="00E2559D" w:rsidP="00E91B80">
      <w:pPr>
        <w:pStyle w:val="Prrafodelista"/>
        <w:numPr>
          <w:ilvl w:val="0"/>
          <w:numId w:val="47"/>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EL(LOS) PRECIO(S) SEÑALADO</w:t>
      </w:r>
      <w:r w:rsidR="00C578DE" w:rsidRPr="00E91B80">
        <w:rPr>
          <w:rFonts w:ascii="Arial" w:eastAsia="Calibri" w:hAnsi="Arial" w:cs="Arial"/>
          <w:sz w:val="18"/>
          <w:szCs w:val="18"/>
        </w:rPr>
        <w:t>(</w:t>
      </w:r>
      <w:r w:rsidRPr="00E91B80">
        <w:rPr>
          <w:rFonts w:ascii="Arial" w:eastAsia="Calibri" w:hAnsi="Arial" w:cs="Arial"/>
          <w:sz w:val="18"/>
          <w:szCs w:val="18"/>
        </w:rPr>
        <w:t>S</w:t>
      </w:r>
      <w:r w:rsidR="00C578DE" w:rsidRPr="00E91B80">
        <w:rPr>
          <w:rFonts w:ascii="Arial" w:eastAsia="Calibri" w:hAnsi="Arial" w:cs="Arial"/>
          <w:sz w:val="18"/>
          <w:szCs w:val="18"/>
        </w:rPr>
        <w:t>)</w:t>
      </w:r>
      <w:r w:rsidRPr="00E91B80">
        <w:rPr>
          <w:rFonts w:ascii="Arial" w:eastAsia="Calibri" w:hAnsi="Arial" w:cs="Arial"/>
          <w:sz w:val="18"/>
          <w:szCs w:val="18"/>
        </w:rPr>
        <w:t xml:space="preserve"> PERMANECERÁ(N) FIJO(S) DURANTE LA VIGENCIA DEL CONTRATO.</w:t>
      </w:r>
    </w:p>
    <w:p w:rsidR="00E2559D" w:rsidRPr="00E91B80" w:rsidRDefault="00E2559D" w:rsidP="00E91B80">
      <w:pPr>
        <w:pStyle w:val="Prrafodelista"/>
        <w:numPr>
          <w:ilvl w:val="0"/>
          <w:numId w:val="47"/>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LOS PRECIOS OFERTADOS DEBERÁN EXPRESARSE EN MONEDA NACIONAL</w:t>
      </w:r>
      <w:r w:rsidR="00E91B80" w:rsidRPr="00E91B80">
        <w:rPr>
          <w:rFonts w:ascii="Arial" w:eastAsia="Calibri" w:hAnsi="Arial" w:cs="Arial"/>
          <w:sz w:val="18"/>
          <w:szCs w:val="18"/>
        </w:rPr>
        <w:t xml:space="preserve"> Y DEBERÁN CONS</w:t>
      </w:r>
      <w:r w:rsidR="0005467C">
        <w:rPr>
          <w:rFonts w:ascii="Arial" w:eastAsia="Calibri" w:hAnsi="Arial" w:cs="Arial"/>
          <w:sz w:val="18"/>
          <w:szCs w:val="18"/>
        </w:rPr>
        <w:t>I</w:t>
      </w:r>
      <w:r w:rsidR="00E91B80" w:rsidRPr="00E91B80">
        <w:rPr>
          <w:rFonts w:ascii="Arial" w:eastAsia="Calibri" w:hAnsi="Arial" w:cs="Arial"/>
          <w:sz w:val="18"/>
          <w:szCs w:val="18"/>
        </w:rPr>
        <w:t>DARARSE UNICAMENTE 2 DECIMALES.</w:t>
      </w:r>
    </w:p>
    <w:p w:rsidR="00E2559D" w:rsidRPr="00E91B80" w:rsidRDefault="00E2559D" w:rsidP="00E91B80">
      <w:pPr>
        <w:pStyle w:val="Prrafodelista"/>
        <w:numPr>
          <w:ilvl w:val="0"/>
          <w:numId w:val="47"/>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LA VIGENCIA DE LA COTIZACIÓN SERÁ DE 90 DÍAS.</w:t>
      </w:r>
    </w:p>
    <w:p w:rsidR="007A5F52" w:rsidRDefault="007A5F52" w:rsidP="007A5F52">
      <w:pPr>
        <w:shd w:val="clear" w:color="auto" w:fill="FFFFFF"/>
        <w:snapToGrid w:val="0"/>
        <w:ind w:left="709" w:hanging="709"/>
        <w:contextualSpacing/>
        <w:jc w:val="both"/>
        <w:rPr>
          <w:rFonts w:ascii="Arial" w:eastAsia="Calibri" w:hAnsi="Arial" w:cs="Arial"/>
          <w:sz w:val="18"/>
          <w:szCs w:val="18"/>
        </w:rPr>
      </w:pPr>
    </w:p>
    <w:p w:rsidR="00E2559D" w:rsidRPr="007A5F52" w:rsidRDefault="00E2559D" w:rsidP="007A5F52">
      <w:pPr>
        <w:shd w:val="clear" w:color="auto" w:fill="FFFFFF"/>
        <w:snapToGrid w:val="0"/>
        <w:ind w:left="709" w:hanging="709"/>
        <w:contextualSpacing/>
        <w:jc w:val="both"/>
        <w:rPr>
          <w:rFonts w:ascii="Arial" w:eastAsia="Calibri" w:hAnsi="Arial" w:cs="Arial"/>
          <w:sz w:val="18"/>
          <w:szCs w:val="18"/>
        </w:rPr>
      </w:pPr>
    </w:p>
    <w:p w:rsidR="007A5F52" w:rsidRPr="007A5F52" w:rsidRDefault="007A5F52" w:rsidP="007A5F52">
      <w:pPr>
        <w:shd w:val="clear" w:color="auto" w:fill="FFFFFF"/>
        <w:snapToGrid w:val="0"/>
        <w:jc w:val="both"/>
        <w:rPr>
          <w:rFonts w:ascii="Arial" w:eastAsia="Calibri" w:hAnsi="Arial" w:cs="Arial"/>
          <w:sz w:val="18"/>
          <w:szCs w:val="18"/>
        </w:rPr>
      </w:pPr>
      <w:r w:rsidRPr="007A5F52">
        <w:rPr>
          <w:rFonts w:ascii="Arial" w:eastAsia="Calibri" w:hAnsi="Arial" w:cs="Arial"/>
          <w:sz w:val="18"/>
          <w:szCs w:val="18"/>
        </w:rPr>
        <w:t xml:space="preserve">EN EL CASO QUE EL IMSS ME OTORGUE LA DEMANDA SOLICITADA, ME OBLIGO EN NOMBRE DE MI REPRESENTADA A SUSCRIBIR EL CONTRATO QUE SE DERIVE EN LOS TÉRMINOS, CONDICIONES Y CANTIDADES ESTABLECIDOS EN ESTA </w:t>
      </w:r>
      <w:r w:rsidR="0013521F">
        <w:rPr>
          <w:rFonts w:ascii="Arial" w:eastAsia="Calibri" w:hAnsi="Arial" w:cs="Arial"/>
          <w:sz w:val="18"/>
          <w:szCs w:val="18"/>
        </w:rPr>
        <w:t>INVI</w:t>
      </w:r>
      <w:r w:rsidRPr="007A5F52">
        <w:rPr>
          <w:rFonts w:ascii="Arial" w:eastAsia="Calibri" w:hAnsi="Arial" w:cs="Arial"/>
          <w:sz w:val="18"/>
          <w:szCs w:val="18"/>
        </w:rPr>
        <w:t>TACIÓN.</w:t>
      </w:r>
    </w:p>
    <w:p w:rsidR="007A5F52" w:rsidRPr="007A5F52" w:rsidRDefault="007A5F52" w:rsidP="007A5F52">
      <w:pPr>
        <w:suppressAutoHyphens/>
        <w:overflowPunct w:val="0"/>
        <w:autoSpaceDE w:val="0"/>
        <w:spacing w:after="0" w:line="240" w:lineRule="auto"/>
        <w:jc w:val="center"/>
        <w:rPr>
          <w:rFonts w:ascii="Arial" w:eastAsia="Times New Roman" w:hAnsi="Arial" w:cs="Arial"/>
          <w:sz w:val="18"/>
          <w:szCs w:val="18"/>
          <w:lang w:eastAsia="ar-SA"/>
        </w:rPr>
      </w:pPr>
      <w:r w:rsidRPr="007A5F52">
        <w:rPr>
          <w:rFonts w:ascii="Arial" w:eastAsia="Times New Roman" w:hAnsi="Arial" w:cs="Arial"/>
          <w:sz w:val="18"/>
          <w:szCs w:val="18"/>
          <w:lang w:eastAsia="ar-SA"/>
        </w:rPr>
        <w:t>A T E N T A M E N T E</w:t>
      </w:r>
    </w:p>
    <w:p w:rsidR="00715683" w:rsidRDefault="007A5F52" w:rsidP="007A5F52">
      <w:pPr>
        <w:jc w:val="center"/>
        <w:rPr>
          <w:rFonts w:ascii="Arial" w:eastAsia="Times New Roman" w:hAnsi="Arial" w:cs="Arial"/>
          <w:sz w:val="18"/>
          <w:szCs w:val="18"/>
          <w:lang w:val="es-ES" w:eastAsia="ar-SA"/>
        </w:rPr>
      </w:pPr>
      <w:r w:rsidRPr="007A5F52">
        <w:rPr>
          <w:rFonts w:ascii="Arial" w:eastAsia="Times New Roman" w:hAnsi="Arial" w:cs="Arial"/>
          <w:sz w:val="18"/>
          <w:szCs w:val="18"/>
          <w:lang w:val="es-ES" w:eastAsia="ar-SA"/>
        </w:rPr>
        <w:t>(NOMBRE, FIRMA Y CARGO)</w:t>
      </w:r>
    </w:p>
    <w:p w:rsidR="00DC6238" w:rsidRDefault="00DC6238" w:rsidP="007A5F52">
      <w:pPr>
        <w:jc w:val="center"/>
        <w:rPr>
          <w:rFonts w:ascii="Arial" w:eastAsia="Times New Roman" w:hAnsi="Arial" w:cs="Arial"/>
          <w:sz w:val="18"/>
          <w:szCs w:val="18"/>
          <w:lang w:val="es-ES" w:eastAsia="ar-SA"/>
        </w:rPr>
      </w:pPr>
    </w:p>
    <w:p w:rsidR="00E32659" w:rsidRDefault="00715683" w:rsidP="00715683">
      <w:pPr>
        <w:spacing w:after="0" w:line="240" w:lineRule="auto"/>
        <w:ind w:left="-284"/>
        <w:jc w:val="center"/>
        <w:rPr>
          <w:rFonts w:ascii="Arial" w:hAnsi="Arial"/>
          <w:b/>
        </w:rPr>
      </w:pPr>
      <w:r w:rsidRPr="00573053">
        <w:rPr>
          <w:rFonts w:ascii="Arial" w:hAnsi="Arial"/>
          <w:b/>
        </w:rPr>
        <w:lastRenderedPageBreak/>
        <w:t xml:space="preserve">ANEXO </w:t>
      </w:r>
      <w:r w:rsidR="001A428A">
        <w:rPr>
          <w:rFonts w:ascii="Arial" w:hAnsi="Arial"/>
          <w:b/>
        </w:rPr>
        <w:t>7</w:t>
      </w:r>
    </w:p>
    <w:p w:rsidR="00E32659" w:rsidRPr="00B54621" w:rsidRDefault="00E32659" w:rsidP="00E32659">
      <w:pPr>
        <w:suppressAutoHyphens/>
        <w:spacing w:after="0"/>
        <w:jc w:val="center"/>
        <w:rPr>
          <w:rFonts w:ascii="Arial" w:hAnsi="Arial" w:cs="Arial"/>
          <w:b/>
          <w:sz w:val="16"/>
          <w:szCs w:val="18"/>
          <w:lang w:val="es-ES"/>
        </w:rPr>
      </w:pPr>
      <w:r w:rsidRPr="00B54621">
        <w:rPr>
          <w:rFonts w:ascii="Arial" w:hAnsi="Arial" w:cs="Arial"/>
          <w:b/>
          <w:sz w:val="16"/>
          <w:szCs w:val="18"/>
          <w:lang w:val="es-ES"/>
        </w:rPr>
        <w:t>FORMATO. ACREDITACIÓN DE EXISTENCIA LEGAL Y PERSONALIDAD JURÍDICA, PARA COMPROMETERSE Y SUSCRIBIR PROPOSICIONES.</w:t>
      </w:r>
    </w:p>
    <w:p w:rsidR="00E32659" w:rsidRPr="00FA3CCC" w:rsidRDefault="00B10CA6" w:rsidP="00E32659">
      <w:pPr>
        <w:tabs>
          <w:tab w:val="center" w:pos="4818"/>
          <w:tab w:val="right" w:pos="9779"/>
        </w:tabs>
        <w:suppressAutoHyphens/>
        <w:spacing w:after="0"/>
        <w:ind w:left="-142"/>
        <w:rPr>
          <w:rFonts w:ascii="Arial" w:hAnsi="Arial" w:cs="Arial"/>
          <w:sz w:val="16"/>
          <w:szCs w:val="18"/>
          <w:lang w:val="es-ES"/>
        </w:rPr>
      </w:pPr>
      <w:r>
        <w:rPr>
          <w:rFonts w:ascii="Arial" w:hAnsi="Arial" w:cs="Arial"/>
          <w:sz w:val="16"/>
          <w:szCs w:val="18"/>
          <w:lang w:val="es-ES"/>
        </w:rPr>
        <w:t xml:space="preserve"> </w:t>
      </w:r>
      <w:r w:rsidR="00E32659" w:rsidRPr="00FA3CCC">
        <w:rPr>
          <w:rFonts w:ascii="Arial" w:hAnsi="Arial" w:cs="Arial"/>
          <w:sz w:val="16"/>
          <w:szCs w:val="18"/>
          <w:lang w:val="es-ES"/>
        </w:rPr>
        <w:tab/>
      </w:r>
      <w:r w:rsidR="00E32659" w:rsidRPr="00FA3CCC">
        <w:rPr>
          <w:rFonts w:ascii="Arial" w:hAnsi="Arial" w:cs="Arial"/>
          <w:sz w:val="16"/>
          <w:szCs w:val="18"/>
          <w:lang w:val="es-ES"/>
        </w:rPr>
        <w:tab/>
      </w:r>
      <w:r w:rsidR="007A32D1">
        <w:rPr>
          <w:rFonts w:ascii="Arial" w:hAnsi="Arial" w:cs="Arial"/>
          <w:sz w:val="16"/>
          <w:szCs w:val="18"/>
          <w:lang w:val="es-ES"/>
        </w:rPr>
        <w:t>CIUDAD DE MÉXICO</w:t>
      </w:r>
      <w:r w:rsidR="00E32659" w:rsidRPr="00FA3CCC">
        <w:rPr>
          <w:rFonts w:ascii="Arial" w:hAnsi="Arial" w:cs="Arial"/>
          <w:sz w:val="16"/>
          <w:szCs w:val="18"/>
          <w:lang w:val="es-ES"/>
        </w:rPr>
        <w:t>, A _______ DE _________________DE 201</w:t>
      </w:r>
      <w:r w:rsidR="00027657">
        <w:rPr>
          <w:rFonts w:ascii="Arial" w:hAnsi="Arial" w:cs="Arial"/>
          <w:sz w:val="16"/>
          <w:szCs w:val="18"/>
          <w:lang w:val="es-ES"/>
        </w:rPr>
        <w:t>7</w:t>
      </w:r>
    </w:p>
    <w:p w:rsidR="00E32659" w:rsidRPr="00FA3CCC" w:rsidRDefault="00E32659" w:rsidP="00E32659">
      <w:pPr>
        <w:suppressAutoHyphens/>
        <w:spacing w:after="0"/>
        <w:jc w:val="both"/>
        <w:rPr>
          <w:rFonts w:ascii="Arial" w:hAnsi="Arial" w:cs="Arial"/>
          <w:sz w:val="16"/>
          <w:szCs w:val="18"/>
          <w:u w:val="single"/>
          <w:lang w:val="es-ES"/>
        </w:rPr>
      </w:pPr>
      <w:r w:rsidRPr="00FA3CCC">
        <w:rPr>
          <w:rFonts w:ascii="Arial" w:hAnsi="Arial" w:cs="Arial"/>
          <w:sz w:val="16"/>
          <w:szCs w:val="18"/>
          <w:u w:val="single"/>
          <w:lang w:val="es-ES"/>
        </w:rPr>
        <w:t>________(NOMBRE)             ,</w:t>
      </w:r>
      <w:r w:rsidRPr="00FA3CCC">
        <w:rPr>
          <w:rFonts w:ascii="Arial" w:hAnsi="Arial" w:cs="Arial"/>
          <w:sz w:val="16"/>
          <w:szCs w:val="18"/>
          <w:lang w:val="es-ES"/>
        </w:rPr>
        <w:t xml:space="preserve"> MANIFIESTO </w:t>
      </w:r>
      <w:r w:rsidRPr="00FA3CCC">
        <w:rPr>
          <w:rFonts w:ascii="Arial" w:hAnsi="Arial" w:cs="Arial"/>
          <w:b/>
          <w:sz w:val="16"/>
          <w:szCs w:val="18"/>
          <w:lang w:val="es-ES"/>
        </w:rPr>
        <w:t>BAJO PROTESTA DE DECIR VERDAD</w:t>
      </w:r>
      <w:r w:rsidRPr="00FA3CCC">
        <w:rPr>
          <w:rFonts w:ascii="Arial" w:hAnsi="Arial" w:cs="Arial"/>
          <w:sz w:val="16"/>
          <w:szCs w:val="18"/>
          <w:lang w:val="es-ES"/>
        </w:rPr>
        <w:t xml:space="preserve">, QUE LOS DATOS AQUÍ ASENTADOS SON CIERTOS Y HAN SIDO VERIFICADOS; ASÍ COMO QUE CUENTO CON FACULTADES SUFICIENTES PARA </w:t>
      </w:r>
      <w:r w:rsidRPr="00FA3CCC">
        <w:rPr>
          <w:rFonts w:ascii="Arial" w:hAnsi="Arial" w:cs="Arial"/>
          <w:b/>
          <w:i/>
          <w:sz w:val="16"/>
          <w:szCs w:val="18"/>
          <w:u w:val="single"/>
          <w:lang w:val="es-ES"/>
        </w:rPr>
        <w:t>COMPROMETER Y SUSCRIBIR</w:t>
      </w:r>
      <w:r w:rsidRPr="00FA3CCC">
        <w:rPr>
          <w:rFonts w:ascii="Arial" w:hAnsi="Arial" w:cs="Arial"/>
          <w:sz w:val="16"/>
          <w:szCs w:val="18"/>
          <w:lang w:val="es-ES"/>
        </w:rPr>
        <w:t xml:space="preserve"> LAS PROPOSICIONES EN LA PRESENTE </w:t>
      </w:r>
      <w:r w:rsidR="0013521F">
        <w:rPr>
          <w:rFonts w:ascii="Arial" w:hAnsi="Arial" w:cs="Arial"/>
          <w:sz w:val="16"/>
          <w:szCs w:val="18"/>
          <w:lang w:val="es-ES"/>
        </w:rPr>
        <w:t>INVITACIÓN</w:t>
      </w:r>
      <w:r w:rsidRPr="00FA3CCC">
        <w:rPr>
          <w:rFonts w:ascii="Arial" w:hAnsi="Arial" w:cs="Arial"/>
          <w:sz w:val="16"/>
          <w:szCs w:val="18"/>
          <w:lang w:val="es-ES"/>
        </w:rPr>
        <w:t xml:space="preserve"> </w:t>
      </w:r>
      <w:r w:rsidR="0013521F">
        <w:rPr>
          <w:rFonts w:ascii="Arial" w:hAnsi="Arial" w:cs="Arial"/>
          <w:sz w:val="16"/>
          <w:szCs w:val="18"/>
          <w:lang w:val="es-ES"/>
        </w:rPr>
        <w:t xml:space="preserve">A CUANDO MENOS TRES PERSONAS NACIONAL </w:t>
      </w:r>
      <w:r w:rsidR="00DF35D9">
        <w:rPr>
          <w:rFonts w:ascii="Arial" w:hAnsi="Arial" w:cs="Arial"/>
          <w:sz w:val="16"/>
          <w:szCs w:val="18"/>
          <w:lang w:val="es-ES"/>
        </w:rPr>
        <w:t xml:space="preserve">ELECTRÓNICA </w:t>
      </w:r>
      <w:r w:rsidRPr="00FA3CCC">
        <w:rPr>
          <w:rFonts w:ascii="Arial" w:hAnsi="Arial" w:cs="Arial"/>
          <w:sz w:val="16"/>
          <w:szCs w:val="18"/>
          <w:lang w:val="es-ES"/>
        </w:rPr>
        <w:t xml:space="preserve">NO. </w:t>
      </w:r>
      <w:r w:rsidR="00161CDE" w:rsidRPr="00161CDE">
        <w:rPr>
          <w:rFonts w:ascii="Arial" w:hAnsi="Arial" w:cs="Arial"/>
          <w:b/>
          <w:sz w:val="20"/>
          <w:szCs w:val="20"/>
          <w:lang w:val="es-ES_tradnl"/>
        </w:rPr>
        <w:t>IA-019GYR120-</w:t>
      </w:r>
      <w:r w:rsidR="00161CDE" w:rsidRPr="001C4CA8">
        <w:rPr>
          <w:rFonts w:ascii="Arial" w:hAnsi="Arial" w:cs="Arial"/>
          <w:b/>
          <w:sz w:val="20"/>
          <w:szCs w:val="20"/>
          <w:lang w:val="es-ES_tradnl"/>
        </w:rPr>
        <w:t>E</w:t>
      </w:r>
      <w:r w:rsidR="001C4CA8">
        <w:rPr>
          <w:rFonts w:ascii="Arial" w:hAnsi="Arial" w:cs="Arial"/>
          <w:b/>
          <w:sz w:val="20"/>
          <w:szCs w:val="20"/>
          <w:lang w:val="es-ES_tradnl"/>
        </w:rPr>
        <w:t>6</w:t>
      </w:r>
      <w:r w:rsidR="00161CDE" w:rsidRPr="00161CDE">
        <w:rPr>
          <w:rFonts w:ascii="Arial" w:hAnsi="Arial" w:cs="Arial"/>
          <w:b/>
          <w:sz w:val="20"/>
          <w:szCs w:val="20"/>
          <w:lang w:val="es-ES_tradnl"/>
        </w:rPr>
        <w:t>-201</w:t>
      </w:r>
      <w:r w:rsidR="00027657">
        <w:rPr>
          <w:rFonts w:ascii="Arial" w:hAnsi="Arial" w:cs="Arial"/>
          <w:b/>
          <w:sz w:val="20"/>
          <w:szCs w:val="20"/>
          <w:lang w:val="es-ES_tradnl"/>
        </w:rPr>
        <w:t>7</w:t>
      </w:r>
      <w:r w:rsidRPr="00FA3CCC">
        <w:rPr>
          <w:rFonts w:ascii="Arial" w:hAnsi="Arial" w:cs="Arial"/>
          <w:sz w:val="16"/>
          <w:szCs w:val="18"/>
          <w:lang w:val="es-ES"/>
        </w:rPr>
        <w:t xml:space="preserve">, A NOMBRE Y REPRESENTACIÓN DE: </w:t>
      </w:r>
      <w:r w:rsidRPr="00FA3CCC">
        <w:rPr>
          <w:rFonts w:ascii="Arial" w:hAnsi="Arial" w:cs="Arial"/>
          <w:sz w:val="16"/>
          <w:szCs w:val="18"/>
          <w:u w:val="single"/>
          <w:lang w:val="es-ES"/>
        </w:rPr>
        <w:t>___(PERSONA FÍSICA O MORAL)___.</w:t>
      </w:r>
    </w:p>
    <w:p w:rsidR="00E32659" w:rsidRPr="00FA3CCC" w:rsidRDefault="00E32659" w:rsidP="00E32659">
      <w:pPr>
        <w:suppressAutoHyphens/>
        <w:spacing w:after="0"/>
        <w:jc w:val="both"/>
        <w:rPr>
          <w:rFonts w:ascii="Arial" w:hAnsi="Arial" w:cs="Arial"/>
          <w:sz w:val="16"/>
          <w:szCs w:val="18"/>
          <w:lang w:val="es-ES"/>
        </w:rPr>
      </w:pPr>
    </w:p>
    <w:p w:rsidR="00E32659" w:rsidRPr="00FA3CCC" w:rsidRDefault="00E32659" w:rsidP="00E32659">
      <w:pPr>
        <w:suppressAutoHyphens/>
        <w:spacing w:after="0"/>
        <w:outlineLvl w:val="0"/>
        <w:rPr>
          <w:rFonts w:ascii="Arial" w:hAnsi="Arial" w:cs="Arial"/>
          <w:b/>
          <w:sz w:val="16"/>
          <w:szCs w:val="18"/>
          <w:lang w:val="es-ES"/>
        </w:rPr>
      </w:pPr>
      <w:r w:rsidRPr="00FA3CCC">
        <w:rPr>
          <w:rFonts w:ascii="Arial" w:hAnsi="Arial" w:cs="Arial"/>
          <w:b/>
          <w:sz w:val="16"/>
          <w:szCs w:val="18"/>
          <w:lang w:val="es-ES"/>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4"/>
        <w:gridCol w:w="4871"/>
      </w:tblGrid>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REGISTRO FEDERAL DE CONTRIBUYENTES.</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DOMICILIO.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CALLE Y NÚMERO.</w:t>
            </w:r>
          </w:p>
        </w:tc>
      </w:tr>
      <w:tr w:rsidR="00E32659" w:rsidRPr="00D21355" w:rsidTr="00EB7F4B">
        <w:trPr>
          <w:trHeight w:val="400"/>
          <w:jc w:val="center"/>
        </w:trPr>
        <w:tc>
          <w:tcPr>
            <w:tcW w:w="2472"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COLONIA.</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DELEGACIÓN O MUNICIPIO.</w:t>
            </w:r>
          </w:p>
        </w:tc>
      </w:tr>
      <w:tr w:rsidR="00E32659" w:rsidRPr="00D21355" w:rsidTr="00EB7F4B">
        <w:trPr>
          <w:trHeight w:val="400"/>
          <w:jc w:val="center"/>
        </w:trPr>
        <w:tc>
          <w:tcPr>
            <w:tcW w:w="2472" w:type="pct"/>
            <w:vAlign w:val="center"/>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CÓDIGO POSTAL.</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ENTIDAD FEDERATIVA.</w:t>
            </w:r>
          </w:p>
        </w:tc>
      </w:tr>
      <w:tr w:rsidR="00E32659" w:rsidRPr="00D21355" w:rsidTr="00EB7F4B">
        <w:trPr>
          <w:trHeight w:val="400"/>
          <w:jc w:val="center"/>
        </w:trPr>
        <w:tc>
          <w:tcPr>
            <w:tcW w:w="2472"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TELÉFONO FIJO.</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TELÉFONO MÓVIL.</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CORREO ELECTRÓNICO.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APODERADO LEGAL O REPRESENTANTE. (NOMBRE, DOMICILIO, TELÉFONOS Y CORREO ELECTRÓNICO)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DOCUMENTO PARA ACREDITAR PERSONALIDAD Y FACULTADES. (ESCRITURA PÚBLICA Y MODIFICACIONES, FECHA, Y DATOS DEL NOTARIO PÚBLICO)</w:t>
            </w:r>
          </w:p>
        </w:tc>
      </w:tr>
    </w:tbl>
    <w:p w:rsidR="00E32659" w:rsidRPr="00D21355" w:rsidRDefault="00E32659" w:rsidP="00E32659">
      <w:pPr>
        <w:suppressAutoHyphens/>
        <w:spacing w:after="0"/>
        <w:rPr>
          <w:rFonts w:ascii="Arial" w:hAnsi="Arial" w:cs="Arial"/>
          <w:b/>
          <w:sz w:val="14"/>
          <w:szCs w:val="14"/>
          <w:lang w:val="es-ES"/>
        </w:rPr>
      </w:pPr>
      <w:r w:rsidRPr="00D21355">
        <w:rPr>
          <w:rFonts w:ascii="Arial" w:hAnsi="Arial" w:cs="Arial"/>
          <w:b/>
          <w:sz w:val="14"/>
          <w:szCs w:val="14"/>
          <w:lang w:val="es-ES"/>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7"/>
        <w:gridCol w:w="667"/>
        <w:gridCol w:w="2582"/>
      </w:tblGrid>
      <w:tr w:rsidR="00E32659" w:rsidRPr="00D21355" w:rsidTr="00EB7F4B">
        <w:trPr>
          <w:trHeight w:val="400"/>
          <w:jc w:val="center"/>
        </w:trPr>
        <w:tc>
          <w:tcPr>
            <w:tcW w:w="3660" w:type="pct"/>
            <w:gridSpan w:val="3"/>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NÚMERO DE LA ESCRITURA PÚBLICA EN LA QUE CONSTA SU ACTA CONSTITUTIVA.</w:t>
            </w:r>
          </w:p>
        </w:tc>
        <w:tc>
          <w:tcPr>
            <w:tcW w:w="1340" w:type="pct"/>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FECHA.</w:t>
            </w:r>
          </w:p>
        </w:tc>
      </w:tr>
      <w:tr w:rsidR="00E32659" w:rsidRPr="00D21355" w:rsidTr="00EB7F4B">
        <w:trPr>
          <w:trHeight w:val="402"/>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NOMBRE, NÚMERO Y DOMICILIO DEL NOTARIO PÚBLICO (ANTE EL CUAL SE DIO FE DE LA MISMA).</w:t>
            </w:r>
          </w:p>
        </w:tc>
      </w:tr>
      <w:tr w:rsidR="00E32659" w:rsidRPr="00D21355" w:rsidTr="00EB7F4B">
        <w:trPr>
          <w:trHeight w:val="374"/>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FECHA Y DATOS DE SU INSCRIPCIÓN EN EL REGISTRO PÚBLICO DE COMERCIO.</w:t>
            </w:r>
          </w:p>
        </w:tc>
      </w:tr>
      <w:tr w:rsidR="00E32659" w:rsidRPr="00D21355" w:rsidTr="00EB7F4B">
        <w:trPr>
          <w:trHeight w:val="281"/>
          <w:jc w:val="center"/>
        </w:trPr>
        <w:tc>
          <w:tcPr>
            <w:tcW w:w="5000" w:type="pct"/>
            <w:gridSpan w:val="4"/>
            <w:shd w:val="pct15" w:color="auto" w:fill="auto"/>
            <w:vAlign w:val="center"/>
          </w:tcPr>
          <w:p w:rsidR="00E32659" w:rsidRPr="004C3F2D" w:rsidRDefault="00E32659" w:rsidP="00EB7F4B">
            <w:pPr>
              <w:suppressAutoHyphens/>
              <w:spacing w:after="0"/>
              <w:jc w:val="both"/>
              <w:rPr>
                <w:rFonts w:ascii="Arial" w:hAnsi="Arial" w:cs="Arial"/>
                <w:b/>
                <w:sz w:val="14"/>
                <w:szCs w:val="14"/>
                <w:lang w:val="es-ES"/>
              </w:rPr>
            </w:pPr>
            <w:r w:rsidRPr="004C3F2D">
              <w:rPr>
                <w:rFonts w:ascii="Arial" w:hAnsi="Arial" w:cs="Arial"/>
                <w:b/>
                <w:sz w:val="14"/>
                <w:szCs w:val="14"/>
                <w:lang w:val="es-ES"/>
              </w:rPr>
              <w:t>DESCRIPCIÓN DEL OBJETO SOCIAL.</w:t>
            </w:r>
          </w:p>
        </w:tc>
      </w:tr>
      <w:tr w:rsidR="00E32659" w:rsidRPr="00D21355" w:rsidTr="00EB7F4B">
        <w:trPr>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RELACIÓN DE ACCIONISTAS:</w:t>
            </w:r>
          </w:p>
        </w:tc>
      </w:tr>
      <w:tr w:rsidR="00E32659" w:rsidRPr="00D21355" w:rsidTr="00EB7F4B">
        <w:trPr>
          <w:trHeight w:val="462"/>
          <w:jc w:val="center"/>
        </w:trPr>
        <w:tc>
          <w:tcPr>
            <w:tcW w:w="1629" w:type="pct"/>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PATERNO</w:t>
            </w:r>
          </w:p>
        </w:tc>
        <w:tc>
          <w:tcPr>
            <w:tcW w:w="1685" w:type="pct"/>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MATERNO</w:t>
            </w:r>
          </w:p>
        </w:tc>
        <w:tc>
          <w:tcPr>
            <w:tcW w:w="1686" w:type="pct"/>
            <w:gridSpan w:val="2"/>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NOMBRE(S)</w:t>
            </w:r>
          </w:p>
        </w:tc>
      </w:tr>
      <w:tr w:rsidR="00E32659" w:rsidRPr="00D21355" w:rsidTr="00EB7F4B">
        <w:trPr>
          <w:trHeight w:val="360"/>
          <w:jc w:val="center"/>
        </w:trPr>
        <w:tc>
          <w:tcPr>
            <w:tcW w:w="5000" w:type="pct"/>
            <w:gridSpan w:val="4"/>
            <w:shd w:val="pct15" w:color="auto" w:fill="auto"/>
            <w:vAlign w:val="bottom"/>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E32659" w:rsidRDefault="00E32659" w:rsidP="00E32659">
      <w:pPr>
        <w:suppressAutoHyphens/>
        <w:spacing w:after="0"/>
        <w:jc w:val="both"/>
        <w:rPr>
          <w:rFonts w:ascii="Arial" w:hAnsi="Arial" w:cs="Arial"/>
          <w:sz w:val="16"/>
          <w:szCs w:val="18"/>
          <w:lang w:val="es-ES"/>
        </w:rPr>
      </w:pPr>
      <w:r w:rsidRPr="00FA3CCC">
        <w:rPr>
          <w:rFonts w:ascii="Arial" w:hAnsi="Arial" w:cs="Arial"/>
          <w:sz w:val="16"/>
          <w:szCs w:val="18"/>
          <w:lang w:val="es-ES"/>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E32659" w:rsidRPr="00FA3CCC" w:rsidRDefault="00E32659" w:rsidP="00E32659">
      <w:pPr>
        <w:suppressAutoHyphens/>
        <w:spacing w:after="0"/>
        <w:jc w:val="center"/>
        <w:rPr>
          <w:rFonts w:ascii="Arial" w:hAnsi="Arial" w:cs="Arial"/>
          <w:sz w:val="16"/>
          <w:szCs w:val="18"/>
          <w:lang w:val="es-ES"/>
        </w:rPr>
      </w:pPr>
      <w:r w:rsidRPr="00FA3CCC">
        <w:rPr>
          <w:rFonts w:ascii="Arial" w:hAnsi="Arial" w:cs="Arial"/>
          <w:sz w:val="16"/>
          <w:szCs w:val="18"/>
          <w:lang w:val="es-ES"/>
        </w:rPr>
        <w:t>PROTESTO LO NECESARIO</w:t>
      </w:r>
    </w:p>
    <w:p w:rsidR="00E32659" w:rsidRPr="00FA3CCC" w:rsidRDefault="00E32659" w:rsidP="00E32659">
      <w:pPr>
        <w:suppressAutoHyphens/>
        <w:spacing w:after="0"/>
        <w:jc w:val="center"/>
        <w:rPr>
          <w:rFonts w:ascii="Arial" w:hAnsi="Arial" w:cs="Arial"/>
          <w:sz w:val="16"/>
          <w:szCs w:val="18"/>
          <w:lang w:val="es-ES"/>
        </w:rPr>
      </w:pPr>
      <w:r w:rsidRPr="00FA3CCC">
        <w:rPr>
          <w:rFonts w:ascii="Arial" w:hAnsi="Arial" w:cs="Arial"/>
          <w:sz w:val="16"/>
          <w:szCs w:val="18"/>
          <w:lang w:val="es-ES"/>
        </w:rPr>
        <w:t>(NOMBRE, FIRMA Y CARGO)</w:t>
      </w:r>
    </w:p>
    <w:p w:rsidR="00E32659" w:rsidRPr="007A5CA5" w:rsidRDefault="00E32659" w:rsidP="00E32659">
      <w:pPr>
        <w:suppressAutoHyphens/>
        <w:spacing w:after="0"/>
        <w:jc w:val="both"/>
        <w:rPr>
          <w:rFonts w:ascii="Arial" w:hAnsi="Arial" w:cs="Arial"/>
          <w:sz w:val="12"/>
          <w:szCs w:val="12"/>
          <w:lang w:val="es-ES"/>
        </w:rPr>
      </w:pPr>
      <w:r w:rsidRPr="007A5CA5">
        <w:rPr>
          <w:rFonts w:ascii="Arial" w:hAnsi="Arial" w:cs="Arial"/>
          <w:sz w:val="12"/>
          <w:szCs w:val="12"/>
          <w:lang w:val="es-ES"/>
        </w:rPr>
        <w:t>* EN EL CASO DE LICITACIONES PÚBLICAS INTERNACIONALES, EL ESCRITO A QUE SE REFIERE ESTE ANEXO DEBERÁ INCORPORAR LOS DATOS MENCIONADOS EN EL PRESENTE FORMATO O LOS DATOS EQUIVALENTES, CONSIDERANDO LAS DISPOSICIONES APLICABLES EN EL PAÍS DE QUE SE TRATE. EN CASO DE DUDA SOBRE LOS DOCUMENTOS REQUERIDOS A LICITANTES EXTRANJEROS PARA ACREDITAR SU PERSONALIDAD, SE SOLICITA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923C33" w:rsidRPr="00573053" w:rsidRDefault="00923C33" w:rsidP="00923C33">
      <w:pPr>
        <w:rPr>
          <w:lang w:val="es-ES_tradnl"/>
        </w:rPr>
      </w:pPr>
      <w:r w:rsidRPr="00573053">
        <w:rPr>
          <w:lang w:val="es-ES_tradnl"/>
        </w:rPr>
        <w:br w:type="page"/>
      </w:r>
    </w:p>
    <w:p w:rsidR="004C518E" w:rsidRDefault="004C3F2D" w:rsidP="004C518E">
      <w:pPr>
        <w:spacing w:after="0" w:line="240" w:lineRule="auto"/>
        <w:ind w:left="-284"/>
        <w:jc w:val="center"/>
        <w:rPr>
          <w:rFonts w:ascii="Arial" w:hAnsi="Arial"/>
          <w:b/>
        </w:rPr>
      </w:pPr>
      <w:r w:rsidRPr="00573053">
        <w:rPr>
          <w:rFonts w:ascii="Arial" w:hAnsi="Arial"/>
          <w:b/>
        </w:rPr>
        <w:lastRenderedPageBreak/>
        <w:t xml:space="preserve">ANEXO </w:t>
      </w:r>
      <w:r>
        <w:rPr>
          <w:rFonts w:ascii="Arial" w:hAnsi="Arial"/>
          <w:b/>
        </w:rPr>
        <w:t>8</w:t>
      </w:r>
    </w:p>
    <w:p w:rsidR="004C518E" w:rsidRDefault="004C518E" w:rsidP="004C518E">
      <w:pPr>
        <w:spacing w:after="0" w:line="240" w:lineRule="auto"/>
        <w:ind w:left="-284"/>
        <w:jc w:val="center"/>
        <w:rPr>
          <w:rFonts w:ascii="Arial" w:hAnsi="Arial"/>
          <w:b/>
        </w:rPr>
      </w:pPr>
    </w:p>
    <w:p w:rsidR="004C518E" w:rsidRDefault="004C518E" w:rsidP="004C518E">
      <w:pPr>
        <w:jc w:val="center"/>
        <w:rPr>
          <w:rFonts w:ascii="Arial" w:hAnsi="Arial"/>
          <w:lang w:val="es-ES_tradnl"/>
        </w:rPr>
      </w:pPr>
      <w:r>
        <w:rPr>
          <w:rFonts w:ascii="Arial" w:hAnsi="Arial"/>
          <w:lang w:val="es-ES_tradnl"/>
        </w:rPr>
        <w:t>Escrito de nacionalidad mexicana.</w:t>
      </w:r>
    </w:p>
    <w:p w:rsidR="004C518E" w:rsidRDefault="004C518E" w:rsidP="004C518E">
      <w:pPr>
        <w:jc w:val="center"/>
        <w:rPr>
          <w:rFonts w:ascii="Arial" w:hAnsi="Arial"/>
          <w:lang w:val="es-ES_tradnl"/>
        </w:rPr>
      </w:pPr>
    </w:p>
    <w:p w:rsidR="004C518E" w:rsidRDefault="004C518E" w:rsidP="004C518E">
      <w:pPr>
        <w:jc w:val="right"/>
        <w:rPr>
          <w:rFonts w:ascii="Arial" w:hAnsi="Arial"/>
          <w:lang w:val="es-ES_tradnl"/>
        </w:rPr>
      </w:pPr>
      <w:r>
        <w:rPr>
          <w:rFonts w:ascii="Arial" w:hAnsi="Arial"/>
          <w:lang w:val="es-ES_tradnl"/>
        </w:rPr>
        <w:t>Ciudad de México., a __ de ___________ de 201</w:t>
      </w:r>
      <w:r w:rsidR="001C4CA8">
        <w:rPr>
          <w:rFonts w:ascii="Arial" w:hAnsi="Arial"/>
          <w:lang w:val="es-ES_tradnl"/>
        </w:rPr>
        <w:t>7</w:t>
      </w:r>
      <w:r>
        <w:rPr>
          <w:rFonts w:ascii="Arial" w:hAnsi="Arial"/>
          <w:lang w:val="es-ES_tradnl"/>
        </w:rPr>
        <w:t>.</w:t>
      </w: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rPr>
          <w:rFonts w:ascii="Arial" w:hAnsi="Arial"/>
          <w:lang w:val="es-ES_tradnl"/>
        </w:rPr>
      </w:pPr>
    </w:p>
    <w:p w:rsidR="004C518E" w:rsidRDefault="004C518E" w:rsidP="004C518E">
      <w:pPr>
        <w:rPr>
          <w:rFonts w:ascii="Arial" w:hAnsi="Arial"/>
          <w:lang w:val="es-ES_tradnl"/>
        </w:rPr>
      </w:pPr>
      <w:r>
        <w:rPr>
          <w:rFonts w:ascii="Arial" w:hAnsi="Arial"/>
          <w:lang w:val="es-ES_tradnl"/>
        </w:rPr>
        <w:t>Instituto Mexicano del Seguro Social</w:t>
      </w:r>
    </w:p>
    <w:p w:rsidR="004C518E" w:rsidRDefault="004C518E" w:rsidP="004C518E">
      <w:pPr>
        <w:rPr>
          <w:rFonts w:ascii="Arial" w:hAnsi="Arial"/>
          <w:lang w:val="es-ES_tradnl"/>
        </w:rPr>
      </w:pPr>
      <w:r>
        <w:rPr>
          <w:rFonts w:ascii="Arial" w:hAnsi="Arial"/>
          <w:lang w:val="es-ES_tradnl"/>
        </w:rPr>
        <w:t>P r e s e n t e</w:t>
      </w:r>
    </w:p>
    <w:p w:rsidR="004C518E" w:rsidRDefault="004C518E" w:rsidP="004C518E">
      <w:pPr>
        <w:jc w:val="center"/>
        <w:rPr>
          <w:rFonts w:ascii="Arial" w:hAnsi="Arial"/>
          <w:lang w:val="es-ES_tradnl"/>
        </w:rPr>
      </w:pPr>
    </w:p>
    <w:p w:rsidR="004C518E" w:rsidRDefault="004C518E" w:rsidP="004C518E">
      <w:pPr>
        <w:jc w:val="both"/>
        <w:rPr>
          <w:rFonts w:ascii="Arial" w:hAnsi="Arial"/>
          <w:lang w:val="es-ES_tradnl"/>
        </w:rPr>
      </w:pPr>
      <w:r>
        <w:rPr>
          <w:rFonts w:ascii="Arial" w:hAnsi="Arial"/>
          <w:lang w:val="es-ES_tradnl"/>
        </w:rPr>
        <w:t>(</w:t>
      </w:r>
      <w:r>
        <w:rPr>
          <w:rFonts w:ascii="Arial" w:hAnsi="Arial"/>
          <w:i/>
          <w:lang w:val="es-ES_tradnl"/>
        </w:rPr>
        <w:t>Nombre del que suscribe el presente Anexo)</w:t>
      </w:r>
      <w:r>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w:t>
      </w:r>
      <w:r w:rsidR="007A6753">
        <w:rPr>
          <w:rFonts w:ascii="Arial" w:hAnsi="Arial"/>
          <w:lang w:val="es-ES_tradnl"/>
        </w:rPr>
        <w:t>,</w:t>
      </w:r>
      <w:r>
        <w:rPr>
          <w:rFonts w:ascii="Arial" w:hAnsi="Arial"/>
          <w:lang w:val="es-ES_tradnl"/>
        </w:rPr>
        <w:t xml:space="preserve"> declaro bajo protesta de decir verdad que mi representada es de nacionalidad mexicana.</w:t>
      </w:r>
    </w:p>
    <w:p w:rsidR="004C518E" w:rsidRDefault="004C518E" w:rsidP="004C518E">
      <w:pPr>
        <w:jc w:val="both"/>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r>
        <w:rPr>
          <w:rFonts w:ascii="Arial" w:hAnsi="Arial"/>
          <w:lang w:val="es-ES_tradnl"/>
        </w:rPr>
        <w:t>______________________________________________</w:t>
      </w:r>
    </w:p>
    <w:p w:rsidR="004C518E" w:rsidRDefault="004C518E" w:rsidP="004C518E">
      <w:pPr>
        <w:jc w:val="center"/>
        <w:rPr>
          <w:rFonts w:ascii="Arial" w:hAnsi="Arial"/>
          <w:bCs/>
          <w:lang w:val="es-ES_tradnl"/>
        </w:rPr>
      </w:pPr>
      <w:r>
        <w:rPr>
          <w:rFonts w:ascii="Arial" w:hAnsi="Arial"/>
          <w:bCs/>
          <w:lang w:val="es-ES_tradnl"/>
        </w:rPr>
        <w:t>(Nombre y firma del Representante Legal)</w:t>
      </w: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Pr="004C518E" w:rsidRDefault="004C518E" w:rsidP="004C518E">
      <w:pPr>
        <w:spacing w:after="0" w:line="240" w:lineRule="auto"/>
        <w:ind w:left="-284"/>
        <w:jc w:val="center"/>
        <w:rPr>
          <w:rFonts w:ascii="Arial" w:hAnsi="Arial"/>
          <w:b/>
          <w:lang w:val="es-ES_tradnl"/>
        </w:rPr>
      </w:pPr>
    </w:p>
    <w:p w:rsidR="004C518E" w:rsidRPr="00573053" w:rsidRDefault="004C518E" w:rsidP="004C518E">
      <w:pPr>
        <w:spacing w:after="0" w:line="240" w:lineRule="auto"/>
        <w:ind w:left="-284"/>
        <w:jc w:val="center"/>
        <w:rPr>
          <w:rFonts w:ascii="Arial" w:hAnsi="Arial"/>
          <w:b/>
        </w:rPr>
      </w:pPr>
    </w:p>
    <w:p w:rsidR="004C518E" w:rsidRDefault="004C3F2D" w:rsidP="004C518E">
      <w:pPr>
        <w:jc w:val="center"/>
        <w:rPr>
          <w:rFonts w:ascii="Arial" w:hAnsi="Arial"/>
          <w:b/>
          <w:bCs/>
          <w:lang w:val="es-ES"/>
        </w:rPr>
      </w:pPr>
      <w:r w:rsidRPr="00573053">
        <w:rPr>
          <w:rFonts w:ascii="Arial" w:hAnsi="Arial"/>
          <w:b/>
        </w:rPr>
        <w:t xml:space="preserve">ANEXO </w:t>
      </w:r>
      <w:r>
        <w:rPr>
          <w:rFonts w:ascii="Arial" w:hAnsi="Arial"/>
          <w:b/>
        </w:rPr>
        <w:t>8 A</w:t>
      </w:r>
    </w:p>
    <w:p w:rsidR="004C518E" w:rsidRDefault="004C518E" w:rsidP="004C518E">
      <w:pPr>
        <w:rPr>
          <w:rFonts w:ascii="Arial" w:hAnsi="Arial"/>
          <w:b/>
          <w:u w:val="single"/>
          <w:lang w:val="es-ES"/>
        </w:rPr>
      </w:pPr>
      <w:r>
        <w:rPr>
          <w:rFonts w:ascii="Arial" w:hAnsi="Arial"/>
          <w:b/>
          <w:bCs/>
          <w:lang w:val="es-ES"/>
        </w:rPr>
        <w:t xml:space="preserve">FORMATO. CUMPLIMIENTO A LO DISPUESTO EN LA REGLA 8 DE LA REGLA PARA LA DETERMINACIÓN, ACREDITACIÓN Y VERIFICACIÓN DEL CONTENIDO NACIONAL </w:t>
      </w:r>
    </w:p>
    <w:p w:rsidR="004C518E" w:rsidRDefault="004C518E" w:rsidP="004C518E">
      <w:pPr>
        <w:jc w:val="right"/>
        <w:rPr>
          <w:rFonts w:ascii="Arial" w:hAnsi="Arial"/>
          <w:sz w:val="20"/>
          <w:szCs w:val="20"/>
          <w:lang w:val="es-ES"/>
        </w:rPr>
      </w:pPr>
      <w:r>
        <w:rPr>
          <w:rFonts w:ascii="Arial" w:hAnsi="Arial"/>
          <w:sz w:val="20"/>
          <w:szCs w:val="20"/>
          <w:lang w:val="es-ES"/>
        </w:rPr>
        <w:t>CIUDAD DE MÉXICO, A _______ DE _________________DE 201</w:t>
      </w:r>
      <w:r w:rsidR="001C4CA8">
        <w:rPr>
          <w:rFonts w:ascii="Arial" w:hAnsi="Arial"/>
          <w:sz w:val="20"/>
          <w:szCs w:val="20"/>
          <w:lang w:val="es-ES"/>
        </w:rPr>
        <w:t>7</w:t>
      </w:r>
      <w:r>
        <w:rPr>
          <w:rFonts w:ascii="Arial" w:hAnsi="Arial"/>
          <w:sz w:val="20"/>
          <w:szCs w:val="20"/>
          <w:lang w:val="es-ES"/>
        </w:rPr>
        <w:t>.</w:t>
      </w:r>
    </w:p>
    <w:p w:rsidR="004C518E" w:rsidRDefault="004C518E" w:rsidP="004C518E">
      <w:pPr>
        <w:jc w:val="both"/>
        <w:rPr>
          <w:rFonts w:ascii="Arial" w:hAnsi="Arial"/>
          <w:sz w:val="20"/>
          <w:szCs w:val="20"/>
          <w:lang w:val="es-ES"/>
        </w:rPr>
      </w:pPr>
      <w:r>
        <w:rPr>
          <w:rFonts w:ascii="Arial" w:hAnsi="Arial"/>
          <w:sz w:val="20"/>
          <w:szCs w:val="20"/>
          <w:lang w:val="es-ES"/>
        </w:rPr>
        <w:t xml:space="preserve">________(2)____________ </w:t>
      </w:r>
    </w:p>
    <w:p w:rsidR="004C518E" w:rsidRDefault="004C518E" w:rsidP="004C518E">
      <w:pPr>
        <w:jc w:val="both"/>
        <w:rPr>
          <w:rFonts w:ascii="Arial" w:hAnsi="Arial"/>
          <w:sz w:val="20"/>
          <w:szCs w:val="20"/>
          <w:lang w:val="es-ES"/>
        </w:rPr>
      </w:pPr>
      <w:r>
        <w:rPr>
          <w:rFonts w:ascii="Arial" w:hAnsi="Arial"/>
          <w:sz w:val="20"/>
          <w:szCs w:val="20"/>
          <w:lang w:val="es-ES"/>
        </w:rPr>
        <w:t>P R E S E N T E</w:t>
      </w:r>
    </w:p>
    <w:p w:rsidR="004C518E" w:rsidRDefault="004C518E" w:rsidP="004C518E">
      <w:pPr>
        <w:jc w:val="both"/>
        <w:rPr>
          <w:rFonts w:ascii="Arial" w:hAnsi="Arial"/>
          <w:sz w:val="20"/>
          <w:szCs w:val="20"/>
          <w:lang w:val="es-ES"/>
        </w:rPr>
      </w:pPr>
      <w:r>
        <w:rPr>
          <w:rFonts w:ascii="Arial" w:hAnsi="Arial"/>
          <w:sz w:val="20"/>
          <w:szCs w:val="20"/>
          <w:lang w:val="es-ES"/>
        </w:rPr>
        <w:t>ME REFIERO AL PROCEDIMIENTO DE_______(3)___________ NO. __(4)____ EN EL QUE MI REPRESENTADA, LA EMPRESA _______________(5)___________________ PARTICIPA A TRAVÉS DE LA PRESENTE PROPUESTA.</w:t>
      </w:r>
    </w:p>
    <w:p w:rsidR="004C518E" w:rsidRDefault="004C518E" w:rsidP="004C518E">
      <w:pPr>
        <w:jc w:val="both"/>
        <w:rPr>
          <w:rFonts w:ascii="Arial" w:hAnsi="Arial"/>
          <w:sz w:val="20"/>
          <w:szCs w:val="20"/>
          <w:lang w:val="es-ES"/>
        </w:rPr>
      </w:pPr>
      <w:r>
        <w:rPr>
          <w:rFonts w:ascii="Arial" w:hAnsi="Arial"/>
          <w:sz w:val="20"/>
          <w:szCs w:val="20"/>
          <w:lang w:val="es-ES"/>
        </w:rPr>
        <w:t>SOBRE EL PARTICULAR, MANIFIESTO</w:t>
      </w:r>
      <w:r w:rsidR="007A6753">
        <w:rPr>
          <w:rFonts w:ascii="Arial" w:hAnsi="Arial"/>
          <w:sz w:val="20"/>
          <w:szCs w:val="20"/>
          <w:lang w:val="es-ES"/>
        </w:rPr>
        <w:t>, BAJO PROTESTA DE DECIR VERDAD</w:t>
      </w:r>
      <w:r>
        <w:rPr>
          <w:rFonts w:ascii="Arial" w:hAnsi="Arial"/>
          <w:sz w:val="20"/>
          <w:szCs w:val="20"/>
          <w:lang w:val="es-ES"/>
        </w:rPr>
        <w:t xml:space="preserve">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4C518E" w:rsidRDefault="004C518E" w:rsidP="004C518E">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4C518E" w:rsidRDefault="004C518E" w:rsidP="004C518E">
      <w:pPr>
        <w:jc w:val="both"/>
        <w:rPr>
          <w:rFonts w:ascii="Arial" w:hAnsi="Arial"/>
          <w:sz w:val="20"/>
          <w:szCs w:val="20"/>
          <w:lang w:val="es-ES"/>
        </w:rPr>
      </w:pPr>
      <w:r>
        <w:rPr>
          <w:rFonts w:ascii="Arial" w:hAnsi="Arial"/>
          <w:sz w:val="20"/>
          <w:szCs w:val="20"/>
          <w:lang w:val="es-ES"/>
        </w:rPr>
        <w:t>ATENTAMENTE</w:t>
      </w:r>
    </w:p>
    <w:p w:rsidR="004C518E" w:rsidRDefault="004C518E" w:rsidP="004C518E">
      <w:pPr>
        <w:jc w:val="both"/>
        <w:rPr>
          <w:rFonts w:ascii="Arial" w:hAnsi="Arial"/>
          <w:sz w:val="20"/>
          <w:szCs w:val="20"/>
          <w:lang w:val="es-ES"/>
        </w:rPr>
      </w:pPr>
    </w:p>
    <w:p w:rsidR="004C518E" w:rsidRDefault="004C518E" w:rsidP="004C518E">
      <w:pPr>
        <w:jc w:val="both"/>
        <w:rPr>
          <w:rFonts w:ascii="Arial" w:hAnsi="Arial"/>
          <w:sz w:val="20"/>
          <w:szCs w:val="20"/>
          <w:lang w:val="es-ES"/>
        </w:rPr>
      </w:pPr>
      <w:r>
        <w:rPr>
          <w:rFonts w:ascii="Arial" w:hAnsi="Arial"/>
          <w:sz w:val="20"/>
          <w:szCs w:val="20"/>
          <w:lang w:val="es-ES"/>
        </w:rPr>
        <w:t>__________________(8)_________________</w:t>
      </w:r>
    </w:p>
    <w:p w:rsidR="004C518E" w:rsidRDefault="004C518E" w:rsidP="004C518E">
      <w:pPr>
        <w:rPr>
          <w:rFonts w:ascii="Arial" w:hAnsi="Arial"/>
          <w:b/>
          <w:lang w:val="es-ES"/>
        </w:rPr>
      </w:pPr>
    </w:p>
    <w:p w:rsidR="004C518E" w:rsidRDefault="004C518E" w:rsidP="004C518E">
      <w:pPr>
        <w:rPr>
          <w:rFonts w:ascii="Arial" w:hAnsi="Arial"/>
          <w:b/>
          <w:bCs/>
          <w:lang w:val="es-ES"/>
        </w:rPr>
      </w:pPr>
      <w:r>
        <w:rPr>
          <w:rFonts w:ascii="Arial" w:hAnsi="Arial"/>
          <w:b/>
          <w:lang w:val="es-ES"/>
        </w:rPr>
        <w:lastRenderedPageBreak/>
        <w:t xml:space="preserve">INSTRUCTIVO DE LLENADO DEL </w:t>
      </w:r>
      <w:r>
        <w:rPr>
          <w:rFonts w:ascii="Arial" w:hAnsi="Arial"/>
          <w:b/>
          <w:bCs/>
          <w:lang w:val="es-ES"/>
        </w:rPr>
        <w:t xml:space="preserve">FORMATO </w:t>
      </w:r>
      <w:r w:rsidR="00742C13">
        <w:rPr>
          <w:rFonts w:ascii="Arial" w:hAnsi="Arial"/>
          <w:b/>
          <w:bCs/>
          <w:lang w:val="es-ES"/>
        </w:rPr>
        <w:t xml:space="preserve">8 </w:t>
      </w:r>
      <w:r>
        <w:rPr>
          <w:rFonts w:ascii="Arial" w:hAnsi="Arial"/>
          <w:b/>
          <w:bCs/>
          <w:lang w:val="es-ES"/>
        </w:rPr>
        <w:t>A). CUMPLIMIENTO A LO DISPUESTO EN LA REGLA 8 DE LA REGLA PARA LA DETERMINACIÓN, ACREDITACIÓN Y VERIFICACIÓN DEL CONTENIDO NACIONAL</w:t>
      </w:r>
    </w:p>
    <w:p w:rsidR="004C518E" w:rsidRDefault="004C518E" w:rsidP="004C518E">
      <w:pPr>
        <w:rPr>
          <w:rFonts w:ascii="Arial" w:hAnsi="Arial"/>
          <w:b/>
          <w:lang w:val="es-ES"/>
        </w:rPr>
      </w:pPr>
    </w:p>
    <w:tbl>
      <w:tblPr>
        <w:tblW w:w="5000" w:type="pct"/>
        <w:tblCellMar>
          <w:left w:w="0" w:type="dxa"/>
          <w:right w:w="0" w:type="dxa"/>
        </w:tblCellMar>
        <w:tblLook w:val="04A0" w:firstRow="1" w:lastRow="0" w:firstColumn="1" w:lastColumn="0" w:noHBand="0" w:noVBand="1"/>
      </w:tblPr>
      <w:tblGrid>
        <w:gridCol w:w="1498"/>
        <w:gridCol w:w="8083"/>
      </w:tblGrid>
      <w:tr w:rsidR="004C518E" w:rsidTr="004C518E">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bCs/>
                <w:lang w:val="es-ES"/>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bCs/>
                <w:lang w:val="es-ES"/>
              </w:rPr>
              <w:t>DESCRIPCIÓN</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SEÑALAR LA FECHA DE SUSCRIPCIÓN DEL DOCUMENTO.</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ANOTAR EL NOMBRE DE LA DEPENDENCIA O ENTIDAD QUE CONVOCA O INVITA.</w:t>
            </w:r>
          </w:p>
        </w:tc>
      </w:tr>
      <w:tr w:rsidR="004C518E" w:rsidTr="004C518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PRECISAR EL PROCEDIMIENTO DE QUE SE TRATE, LICITACIÓN PÚBLICA, INVITACIÓN A CUANDO MENOS TRES PERSONAS O ADJUDICACIÓN DIRECTA.</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INDICAR EL NÚMERO RESPECTIVO.</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CITAR EL NOMBRE O RAZÓN SOCIAL O DENOMINACIÓN DE LA EMPRESA.</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SEÑALAR EL NÚMERO DE PARTIDA QUE CORRESPONDA.</w:t>
            </w:r>
          </w:p>
        </w:tc>
      </w:tr>
      <w:tr w:rsidR="004C518E" w:rsidTr="004C518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ESTABLECER EL PORCENTAJE CORRESPONDIENTE A LAS EXCEPCIONES ESTABLECIDAS EN LAS REGLAS 11 O 12.</w:t>
            </w:r>
          </w:p>
        </w:tc>
      </w:tr>
      <w:tr w:rsidR="004C518E" w:rsidTr="004C518E">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ANOTAR EL NOMBRE Y FIRMA DEL APODERADO O REPRESENTANTE LEGAL.</w:t>
            </w:r>
          </w:p>
        </w:tc>
      </w:tr>
    </w:tbl>
    <w:p w:rsidR="004C518E" w:rsidRDefault="004C518E" w:rsidP="004C518E">
      <w:pPr>
        <w:rPr>
          <w:rFonts w:ascii="Arial" w:hAnsi="Arial"/>
          <w:b/>
          <w:lang w:val="es-ES"/>
        </w:rPr>
      </w:pPr>
    </w:p>
    <w:p w:rsidR="004C518E" w:rsidRDefault="004C518E" w:rsidP="004C518E">
      <w:pPr>
        <w:jc w:val="center"/>
        <w:rPr>
          <w:rFonts w:ascii="Arial" w:hAnsi="Arial"/>
          <w:b/>
          <w:lang w:val="es-ES"/>
        </w:rPr>
      </w:pPr>
      <w:r>
        <w:rPr>
          <w:rFonts w:ascii="Arial" w:hAnsi="Arial"/>
          <w:b/>
          <w:lang w:val="es-ES"/>
        </w:rPr>
        <w:t>NOTA: SI ES UNA PERSONA FÍSICA, SE PODRÁ AJUSTAR EL PRESENTE FORMATO EN SU PARTE CONDUCENTE.</w:t>
      </w: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715683" w:rsidRPr="004C3F2D" w:rsidRDefault="00715683" w:rsidP="004C518E">
      <w:pPr>
        <w:jc w:val="center"/>
        <w:rPr>
          <w:rFonts w:ascii="Arial" w:hAnsi="Arial" w:cs="Arial"/>
          <w:b/>
          <w:lang w:val="es-ES_tradnl"/>
        </w:rPr>
      </w:pPr>
      <w:r w:rsidRPr="004C3F2D">
        <w:rPr>
          <w:rFonts w:ascii="Arial" w:hAnsi="Arial" w:cs="Arial"/>
          <w:b/>
          <w:lang w:val="es-ES_tradnl"/>
        </w:rPr>
        <w:lastRenderedPageBreak/>
        <w:t xml:space="preserve">ANEXO </w:t>
      </w:r>
      <w:r w:rsidR="009D51CE" w:rsidRPr="004C3F2D">
        <w:rPr>
          <w:rFonts w:ascii="Arial" w:hAnsi="Arial" w:cs="Arial"/>
          <w:b/>
          <w:lang w:val="es-ES_tradnl"/>
        </w:rPr>
        <w:t>9</w:t>
      </w:r>
    </w:p>
    <w:p w:rsidR="00715683" w:rsidRPr="007A6753" w:rsidRDefault="00715683" w:rsidP="00715683">
      <w:pPr>
        <w:pStyle w:val="Ttulo1"/>
        <w:tabs>
          <w:tab w:val="clear" w:pos="432"/>
          <w:tab w:val="num" w:pos="0"/>
        </w:tabs>
        <w:spacing w:before="0" w:after="0"/>
        <w:ind w:left="-284" w:firstLine="0"/>
        <w:jc w:val="center"/>
        <w:rPr>
          <w:rFonts w:cs="Arial"/>
          <w:sz w:val="20"/>
          <w:szCs w:val="20"/>
          <w:lang w:val="es-ES_tradnl"/>
        </w:rPr>
      </w:pPr>
      <w:r w:rsidRPr="007A6753">
        <w:rPr>
          <w:rFonts w:cs="Arial"/>
          <w:sz w:val="20"/>
          <w:szCs w:val="20"/>
          <w:lang w:val="es-ES_tradnl"/>
        </w:rPr>
        <w:t xml:space="preserve">Manifiesto de no existir impedimento para participar en la </w:t>
      </w:r>
      <w:r w:rsidR="0013521F" w:rsidRPr="007A6753">
        <w:rPr>
          <w:rFonts w:cs="Arial"/>
          <w:sz w:val="20"/>
          <w:szCs w:val="20"/>
          <w:lang w:val="es-ES_tradnl"/>
        </w:rPr>
        <w:t xml:space="preserve">Invitación a Cuando Menos Tres Personas </w:t>
      </w:r>
      <w:r w:rsidR="004C518E" w:rsidRPr="007A6753">
        <w:rPr>
          <w:rFonts w:cs="Arial"/>
          <w:sz w:val="20"/>
          <w:szCs w:val="20"/>
          <w:lang w:val="es-ES_tradnl"/>
        </w:rPr>
        <w:t>N</w:t>
      </w:r>
      <w:r w:rsidR="0013521F" w:rsidRPr="007A6753">
        <w:rPr>
          <w:rFonts w:cs="Arial"/>
          <w:sz w:val="20"/>
          <w:szCs w:val="20"/>
          <w:lang w:val="es-ES_tradnl"/>
        </w:rPr>
        <w:t xml:space="preserve">acional </w:t>
      </w:r>
      <w:r w:rsidRPr="007A6753">
        <w:rPr>
          <w:rFonts w:cs="Arial"/>
          <w:sz w:val="20"/>
          <w:szCs w:val="20"/>
          <w:lang w:val="es-ES_tradnl"/>
        </w:rPr>
        <w:t>Electrónica número</w:t>
      </w:r>
      <w:r w:rsidR="00161CDE" w:rsidRPr="007A6753">
        <w:rPr>
          <w:rFonts w:cs="Arial"/>
          <w:sz w:val="20"/>
          <w:szCs w:val="20"/>
          <w:lang w:val="es-ES_tradnl"/>
        </w:rPr>
        <w:t xml:space="preserve"> </w:t>
      </w:r>
      <w:r w:rsidR="007A6753" w:rsidRPr="007A6753">
        <w:rPr>
          <w:rFonts w:cs="Arial"/>
          <w:sz w:val="20"/>
          <w:szCs w:val="20"/>
          <w:lang w:val="es-ES_tradnl"/>
        </w:rPr>
        <w:t>IA-019GYR120-</w:t>
      </w:r>
      <w:r w:rsidR="001C4CA8">
        <w:rPr>
          <w:rFonts w:cs="Arial"/>
          <w:sz w:val="20"/>
          <w:szCs w:val="20"/>
          <w:lang w:val="es-ES_tradnl"/>
        </w:rPr>
        <w:t>E6</w:t>
      </w:r>
      <w:r w:rsidR="00161CDE" w:rsidRPr="007A6753">
        <w:rPr>
          <w:rFonts w:cs="Arial"/>
          <w:sz w:val="20"/>
          <w:szCs w:val="20"/>
          <w:lang w:val="es-ES_tradnl"/>
        </w:rPr>
        <w:t>-</w:t>
      </w:r>
      <w:r w:rsidR="007A6753" w:rsidRPr="007A6753">
        <w:rPr>
          <w:rFonts w:cs="Arial"/>
          <w:sz w:val="20"/>
          <w:szCs w:val="20"/>
          <w:lang w:val="es-ES_tradnl"/>
        </w:rPr>
        <w:t>2</w:t>
      </w:r>
      <w:r w:rsidR="00161CDE" w:rsidRPr="007A6753">
        <w:rPr>
          <w:rFonts w:cs="Arial"/>
          <w:sz w:val="20"/>
          <w:szCs w:val="20"/>
          <w:lang w:val="es-ES_tradnl"/>
        </w:rPr>
        <w:t>01</w:t>
      </w:r>
      <w:r w:rsidR="007A6753">
        <w:rPr>
          <w:rFonts w:cs="Arial"/>
          <w:sz w:val="20"/>
          <w:szCs w:val="20"/>
          <w:lang w:val="es-ES_tradnl"/>
        </w:rPr>
        <w:t>7</w:t>
      </w:r>
      <w:r w:rsidRPr="007A6753">
        <w:rPr>
          <w:rFonts w:cs="Arial"/>
          <w:sz w:val="20"/>
          <w:szCs w:val="20"/>
          <w:lang w:val="es-ES_tradnl"/>
        </w:rPr>
        <w:t>.</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715683" w:rsidRPr="00573053" w:rsidRDefault="00BD67F2"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 de ___________ de 201</w:t>
      </w:r>
      <w:r w:rsidR="007A6753">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sidR="006A006E">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15683" w:rsidRPr="00573053" w:rsidRDefault="00715683" w:rsidP="00715683">
      <w:pPr>
        <w:pStyle w:val="Estilo"/>
        <w:ind w:left="-284"/>
        <w:jc w:val="both"/>
        <w:rPr>
          <w:rFonts w:ascii="Arial Narrow" w:hAnsi="Arial Narrow" w:cs="Arial"/>
          <w:b w:val="0"/>
          <w:lang w:val="es-ES_tradnl" w:eastAsia="ar-SA"/>
        </w:rPr>
      </w:pPr>
    </w:p>
    <w:p w:rsidR="00715683" w:rsidRPr="00573053" w:rsidRDefault="00715683" w:rsidP="00715683">
      <w:pPr>
        <w:pStyle w:val="Estilo"/>
        <w:ind w:left="-284"/>
        <w:jc w:val="both"/>
        <w:rPr>
          <w:rFonts w:cs="Arial"/>
          <w:b w:val="0"/>
          <w:lang w:val="es-ES_tradnl"/>
        </w:rPr>
      </w:pPr>
      <w:r w:rsidRPr="00573053">
        <w:rPr>
          <w:rFonts w:cs="Arial"/>
          <w:b w:val="0"/>
          <w:lang w:val="es-ES_tradnl"/>
        </w:rPr>
        <w:t xml:space="preserve">Lo anterior, para los efectos correspondientes del procedimiento de contratación de la </w:t>
      </w:r>
      <w:r w:rsidR="0013521F">
        <w:rPr>
          <w:rFonts w:cs="Arial"/>
          <w:b w:val="0"/>
          <w:lang w:val="es-ES_tradnl"/>
        </w:rPr>
        <w:t xml:space="preserve">Invitación a Cuando Menos Tres Personal </w:t>
      </w:r>
      <w:r w:rsidR="004C518E">
        <w:rPr>
          <w:rFonts w:cs="Arial"/>
          <w:b w:val="0"/>
          <w:lang w:val="es-ES_tradnl"/>
        </w:rPr>
        <w:t>N</w:t>
      </w:r>
      <w:r w:rsidR="0013521F">
        <w:rPr>
          <w:rFonts w:cs="Arial"/>
          <w:b w:val="0"/>
          <w:lang w:val="es-ES_tradnl"/>
        </w:rPr>
        <w:t>acional</w:t>
      </w:r>
      <w:r w:rsidRPr="00573053">
        <w:rPr>
          <w:rFonts w:cs="Arial"/>
          <w:b w:val="0"/>
          <w:lang w:val="es-ES_tradnl"/>
        </w:rPr>
        <w:t xml:space="preserve"> Electrónica número </w:t>
      </w:r>
      <w:r w:rsidR="007A6753">
        <w:rPr>
          <w:rFonts w:cs="Arial"/>
          <w:lang w:val="es-ES_tradnl"/>
        </w:rPr>
        <w:t>IA-019GYR120-</w:t>
      </w:r>
      <w:r w:rsidR="001C4CA8">
        <w:rPr>
          <w:rFonts w:cs="Arial"/>
          <w:lang w:val="es-ES_tradnl"/>
        </w:rPr>
        <w:t>E6</w:t>
      </w:r>
      <w:r w:rsidR="00161CDE" w:rsidRPr="00161CDE">
        <w:rPr>
          <w:rFonts w:cs="Arial"/>
          <w:lang w:val="es-ES_tradnl"/>
        </w:rPr>
        <w:t>-201</w:t>
      </w:r>
      <w:r w:rsidR="007A6753">
        <w:rPr>
          <w:rFonts w:cs="Arial"/>
          <w:lang w:val="es-ES_tradnl"/>
        </w:rPr>
        <w:t>7</w:t>
      </w:r>
      <w:r w:rsidRPr="00573053">
        <w:rPr>
          <w:rFonts w:cs="Arial"/>
          <w:b w:val="0"/>
          <w:lang w:val="es-ES_tradnl"/>
        </w:rPr>
        <w:t>.</w:t>
      </w:r>
    </w:p>
    <w:p w:rsidR="00715683" w:rsidRPr="00573053" w:rsidRDefault="00715683" w:rsidP="00715683">
      <w:pPr>
        <w:pStyle w:val="Estilo"/>
        <w:rPr>
          <w:rFonts w:cs="Arial"/>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 w:rsidR="0094100A" w:rsidRPr="00573053" w:rsidRDefault="0094100A"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715683" w:rsidRPr="00573053" w:rsidRDefault="00715683" w:rsidP="00715683">
      <w:pPr>
        <w:spacing w:after="0" w:line="240" w:lineRule="auto"/>
        <w:jc w:val="both"/>
        <w:rPr>
          <w:rFonts w:ascii="Arial" w:hAnsi="Arial" w:cs="Arial"/>
          <w:sz w:val="20"/>
          <w:szCs w:val="20"/>
          <w:lang w:val="es-ES_tradnl"/>
        </w:rPr>
      </w:pPr>
    </w:p>
    <w:p w:rsidR="00715683" w:rsidRPr="00573053" w:rsidRDefault="00715683" w:rsidP="00715683">
      <w:pPr>
        <w:spacing w:line="240" w:lineRule="auto"/>
        <w:jc w:val="center"/>
        <w:rPr>
          <w:rFonts w:ascii="Arial" w:hAnsi="Arial" w:cs="Arial"/>
          <w:b/>
          <w:sz w:val="20"/>
          <w:szCs w:val="20"/>
          <w:lang w:val="es-ES_tradnl"/>
        </w:rPr>
      </w:pPr>
      <w:r w:rsidRPr="00573053">
        <w:rPr>
          <w:rFonts w:ascii="Arial" w:hAnsi="Arial" w:cs="Arial"/>
          <w:b/>
          <w:sz w:val="20"/>
          <w:szCs w:val="20"/>
          <w:lang w:val="es-ES_tradnl"/>
        </w:rPr>
        <w:t xml:space="preserve">ANEXO </w:t>
      </w:r>
      <w:r w:rsidR="00E32659">
        <w:rPr>
          <w:rFonts w:ascii="Arial" w:hAnsi="Arial" w:cs="Arial"/>
          <w:b/>
          <w:sz w:val="20"/>
          <w:szCs w:val="20"/>
          <w:lang w:val="es-ES_tradnl"/>
        </w:rPr>
        <w:t>1</w:t>
      </w:r>
      <w:r w:rsidR="009D51CE">
        <w:rPr>
          <w:rFonts w:ascii="Arial" w:hAnsi="Arial" w:cs="Arial"/>
          <w:b/>
          <w:sz w:val="20"/>
          <w:szCs w:val="20"/>
          <w:lang w:val="es-ES_tradnl"/>
        </w:rPr>
        <w:t>0</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715683" w:rsidRPr="00573053">
        <w:rPr>
          <w:rFonts w:ascii="Arial" w:hAnsi="Arial" w:cs="Arial"/>
          <w:sz w:val="20"/>
          <w:szCs w:val="20"/>
          <w:lang w:val="es-ES_tradnl"/>
        </w:rPr>
        <w:t>, a _______ de ______ de 201</w:t>
      </w:r>
      <w:r w:rsidR="003D38BE">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ind w:left="-284"/>
        <w:jc w:val="both"/>
        <w:rPr>
          <w:rFonts w:ascii="Arial" w:hAnsi="Arial" w:cs="Arial"/>
          <w:sz w:val="20"/>
          <w:szCs w:val="20"/>
          <w:lang w:val="es-ES_tradnl"/>
        </w:rPr>
      </w:pPr>
      <w:r w:rsidRPr="00573053">
        <w:rPr>
          <w:rFonts w:ascii="Arial" w:hAnsi="Arial" w:cs="Arial"/>
          <w:i/>
          <w:sz w:val="20"/>
          <w:szCs w:val="20"/>
          <w:lang w:val="es-ES_tradnl"/>
        </w:rPr>
        <w:t xml:space="preserve">[Nombre del que suscribe el presente Anexo] </w:t>
      </w:r>
      <w:r w:rsidRPr="00573053">
        <w:rPr>
          <w:rFonts w:ascii="Arial" w:hAnsi="Arial" w:cs="Arial"/>
          <w:sz w:val="20"/>
          <w:szCs w:val="20"/>
          <w:lang w:val="es-ES_tradnl"/>
        </w:rPr>
        <w:t xml:space="preserve">en mi carácter de Representante Legal de la </w:t>
      </w:r>
      <w:r w:rsidR="006A006E">
        <w:rPr>
          <w:rFonts w:ascii="Arial" w:hAnsi="Arial" w:cs="Arial"/>
          <w:i/>
          <w:sz w:val="20"/>
          <w:szCs w:val="20"/>
          <w:lang w:val="es-ES_tradnl"/>
        </w:rPr>
        <w:t xml:space="preserve">[Persona Física o </w:t>
      </w:r>
      <w:r w:rsidRPr="00573053">
        <w:rPr>
          <w:rFonts w:ascii="Arial" w:hAnsi="Arial" w:cs="Arial"/>
          <w:i/>
          <w:sz w:val="20"/>
          <w:szCs w:val="20"/>
          <w:lang w:val="es-ES_tradnl"/>
        </w:rPr>
        <w:t>Moral]</w:t>
      </w:r>
      <w:r w:rsidRPr="00573053">
        <w:rPr>
          <w:rFonts w:ascii="Arial" w:hAnsi="Arial" w:cs="Arial"/>
          <w:sz w:val="20"/>
          <w:szCs w:val="20"/>
          <w:lang w:val="es-ES_tradnl"/>
        </w:rPr>
        <w:t>, y en términos de</w:t>
      </w:r>
      <w:r w:rsidR="00B526F7">
        <w:rPr>
          <w:rFonts w:ascii="Arial" w:hAnsi="Arial" w:cs="Arial"/>
          <w:sz w:val="20"/>
          <w:szCs w:val="20"/>
          <w:lang w:val="es-ES_tradnl"/>
        </w:rPr>
        <w:t xml:space="preserve"> lo señalado en el numeral 4.1.3.5</w:t>
      </w:r>
      <w:r w:rsidRPr="00573053">
        <w:rPr>
          <w:rFonts w:ascii="Arial" w:hAnsi="Arial" w:cs="Arial"/>
          <w:sz w:val="20"/>
          <w:szCs w:val="20"/>
          <w:lang w:val="es-ES_tradnl"/>
        </w:rPr>
        <w:t xml:space="preserve"> de la </w:t>
      </w:r>
      <w:r w:rsidR="0013521F">
        <w:rPr>
          <w:rFonts w:ascii="Arial" w:hAnsi="Arial" w:cs="Arial"/>
          <w:sz w:val="20"/>
          <w:szCs w:val="20"/>
          <w:lang w:val="es-ES_tradnl"/>
        </w:rPr>
        <w:t xml:space="preserve">Invitación a Cuando Menos Tres Personas </w:t>
      </w:r>
      <w:r w:rsidR="00A92C9A">
        <w:rPr>
          <w:rFonts w:ascii="Arial" w:hAnsi="Arial" w:cs="Arial"/>
          <w:sz w:val="20"/>
          <w:szCs w:val="20"/>
          <w:lang w:val="es-ES_tradnl"/>
        </w:rPr>
        <w:t xml:space="preserve">Nacional </w:t>
      </w:r>
      <w:r w:rsidRPr="00573053">
        <w:rPr>
          <w:rFonts w:ascii="Arial" w:hAnsi="Arial" w:cs="Arial"/>
          <w:sz w:val="20"/>
          <w:szCs w:val="20"/>
          <w:lang w:val="es-ES_tradnl"/>
        </w:rPr>
        <w:t>Electrónica número</w:t>
      </w:r>
      <w:r w:rsidR="00161CDE">
        <w:rPr>
          <w:rFonts w:ascii="Arial" w:hAnsi="Arial" w:cs="Arial"/>
          <w:sz w:val="20"/>
          <w:szCs w:val="20"/>
          <w:lang w:val="es-ES_tradnl"/>
        </w:rPr>
        <w:t xml:space="preserve"> </w:t>
      </w:r>
      <w:r w:rsidR="003D38BE">
        <w:rPr>
          <w:rFonts w:ascii="Arial" w:hAnsi="Arial" w:cs="Arial"/>
          <w:b/>
          <w:sz w:val="20"/>
          <w:szCs w:val="20"/>
          <w:lang w:val="es-ES_tradnl"/>
        </w:rPr>
        <w:t>IA-019GYR120-</w:t>
      </w:r>
      <w:r w:rsidR="00E45C0B">
        <w:rPr>
          <w:rFonts w:ascii="Arial" w:hAnsi="Arial" w:cs="Arial"/>
          <w:b/>
          <w:sz w:val="20"/>
          <w:szCs w:val="20"/>
          <w:lang w:val="es-ES_tradnl"/>
        </w:rPr>
        <w:t>E6</w:t>
      </w:r>
      <w:r w:rsidR="003D38BE">
        <w:rPr>
          <w:rFonts w:ascii="Arial" w:hAnsi="Arial" w:cs="Arial"/>
          <w:b/>
          <w:sz w:val="20"/>
          <w:szCs w:val="20"/>
          <w:lang w:val="es-ES_tradnl"/>
        </w:rPr>
        <w:t>-2017</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b</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Default="00715683" w:rsidP="00715683">
      <w:pPr>
        <w:spacing w:line="240" w:lineRule="auto"/>
        <w:jc w:val="center"/>
        <w:rPr>
          <w:rFonts w:ascii="Arial" w:eastAsia="Times New Roman" w:hAnsi="Arial" w:cs="Arial"/>
          <w:b/>
          <w:bCs/>
          <w:kern w:val="1"/>
          <w:sz w:val="20"/>
          <w:szCs w:val="20"/>
          <w:lang w:val="es-ES_tradnl" w:eastAsia="ar-SA"/>
        </w:rPr>
      </w:pPr>
      <w:r w:rsidRPr="00573053">
        <w:rPr>
          <w:rFonts w:ascii="Arial" w:eastAsia="Times New Roman" w:hAnsi="Arial" w:cs="Arial"/>
          <w:b/>
          <w:bCs/>
          <w:kern w:val="1"/>
          <w:sz w:val="20"/>
          <w:szCs w:val="20"/>
          <w:lang w:val="es-ES_tradnl" w:eastAsia="ar-SA"/>
        </w:rPr>
        <w:lastRenderedPageBreak/>
        <w:t>ANEXO 1</w:t>
      </w:r>
      <w:r w:rsidR="009D51CE">
        <w:rPr>
          <w:rFonts w:ascii="Arial" w:eastAsia="Times New Roman" w:hAnsi="Arial" w:cs="Arial"/>
          <w:b/>
          <w:bCs/>
          <w:kern w:val="1"/>
          <w:sz w:val="20"/>
          <w:szCs w:val="20"/>
          <w:lang w:val="es-ES_tradnl" w:eastAsia="ar-SA"/>
        </w:rPr>
        <w:t>1</w:t>
      </w:r>
    </w:p>
    <w:p w:rsidR="009D51CE" w:rsidRDefault="009D51CE" w:rsidP="00715683">
      <w:pPr>
        <w:spacing w:line="240" w:lineRule="auto"/>
        <w:jc w:val="center"/>
        <w:rPr>
          <w:rFonts w:ascii="Arial" w:eastAsia="Times New Roman" w:hAnsi="Arial" w:cs="Arial"/>
          <w:b/>
          <w:bCs/>
          <w:kern w:val="1"/>
          <w:sz w:val="20"/>
          <w:szCs w:val="20"/>
          <w:lang w:val="es-ES_tradnl" w:eastAsia="ar-SA"/>
        </w:rPr>
      </w:pPr>
    </w:p>
    <w:p w:rsidR="009D51CE" w:rsidRPr="00573053" w:rsidRDefault="009D51CE" w:rsidP="009D51CE">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7A32D1" w:rsidP="009D51CE">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9D51CE" w:rsidRPr="00573053">
        <w:rPr>
          <w:rFonts w:ascii="Arial" w:hAnsi="Arial" w:cs="Arial"/>
          <w:sz w:val="20"/>
          <w:szCs w:val="20"/>
          <w:lang w:val="es-ES_tradnl"/>
        </w:rPr>
        <w:t>México, a _______ de ______ de 201</w:t>
      </w:r>
      <w:r w:rsidR="00C77C14">
        <w:rPr>
          <w:rFonts w:ascii="Arial" w:hAnsi="Arial" w:cs="Arial"/>
          <w:sz w:val="20"/>
          <w:szCs w:val="20"/>
          <w:lang w:val="es-ES_tradnl"/>
        </w:rPr>
        <w:t>7</w:t>
      </w:r>
      <w:r w:rsidR="009D51CE" w:rsidRPr="00573053">
        <w:rPr>
          <w:rFonts w:ascii="Arial" w:hAnsi="Arial" w:cs="Arial"/>
          <w:sz w:val="20"/>
          <w:szCs w:val="20"/>
          <w:lang w:val="es-ES_tradnl"/>
        </w:rPr>
        <w:t>.</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9D51CE" w:rsidRPr="00573053"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w:t>
      </w:r>
      <w:r>
        <w:rPr>
          <w:rFonts w:ascii="Arial" w:hAnsi="Arial" w:cs="Arial"/>
          <w:sz w:val="20"/>
          <w:szCs w:val="20"/>
          <w:lang w:val="es-ES_tradnl"/>
        </w:rPr>
        <w:t>Invitación a Cuando Menos Tres Personas</w:t>
      </w:r>
      <w:r w:rsidRPr="00CF511B">
        <w:rPr>
          <w:rFonts w:ascii="Arial" w:hAnsi="Arial" w:cs="Arial"/>
          <w:sz w:val="20"/>
          <w:szCs w:val="20"/>
          <w:lang w:val="es-ES_tradnl"/>
        </w:rPr>
        <w:t xml:space="preserve"> </w:t>
      </w:r>
      <w:r w:rsidR="00A92C9A">
        <w:rPr>
          <w:rFonts w:ascii="Arial" w:hAnsi="Arial" w:cs="Arial"/>
          <w:sz w:val="20"/>
          <w:szCs w:val="20"/>
          <w:lang w:val="es-ES_tradnl"/>
        </w:rPr>
        <w:t>N</w:t>
      </w:r>
      <w:r w:rsidRPr="00CF511B">
        <w:rPr>
          <w:rFonts w:ascii="Arial" w:hAnsi="Arial" w:cs="Arial"/>
          <w:sz w:val="20"/>
          <w:szCs w:val="20"/>
          <w:lang w:val="es-ES_tradnl"/>
        </w:rPr>
        <w:t xml:space="preserve">acional Electrónica </w:t>
      </w:r>
      <w:r w:rsidRPr="00573053">
        <w:rPr>
          <w:rFonts w:ascii="Arial" w:hAnsi="Arial" w:cs="Arial"/>
          <w:sz w:val="20"/>
          <w:szCs w:val="20"/>
          <w:lang w:val="es-ES_tradnl"/>
        </w:rPr>
        <w:t xml:space="preserve">número </w:t>
      </w:r>
      <w:r w:rsidRPr="00161CDE">
        <w:rPr>
          <w:rFonts w:ascii="Arial" w:hAnsi="Arial" w:cs="Arial"/>
          <w:b/>
          <w:sz w:val="20"/>
          <w:szCs w:val="20"/>
          <w:lang w:val="es-ES_tradnl"/>
        </w:rPr>
        <w:t>IA-019GYR120-</w:t>
      </w:r>
      <w:r w:rsidRPr="00AA1024">
        <w:rPr>
          <w:rFonts w:ascii="Arial" w:hAnsi="Arial" w:cs="Arial"/>
          <w:b/>
          <w:sz w:val="20"/>
          <w:szCs w:val="20"/>
          <w:lang w:val="es-ES_tradnl"/>
        </w:rPr>
        <w:t>E</w:t>
      </w:r>
      <w:r w:rsidR="00AA1024">
        <w:rPr>
          <w:rFonts w:ascii="Arial" w:hAnsi="Arial" w:cs="Arial"/>
          <w:b/>
          <w:sz w:val="20"/>
          <w:szCs w:val="20"/>
          <w:lang w:val="es-ES_tradnl"/>
        </w:rPr>
        <w:t>6</w:t>
      </w:r>
      <w:r w:rsidRPr="00161CDE">
        <w:rPr>
          <w:rFonts w:ascii="Arial" w:hAnsi="Arial" w:cs="Arial"/>
          <w:b/>
          <w:sz w:val="20"/>
          <w:szCs w:val="20"/>
          <w:lang w:val="es-ES_tradnl"/>
        </w:rPr>
        <w:t>-201</w:t>
      </w:r>
      <w:r w:rsidR="00C77C14">
        <w:rPr>
          <w:rFonts w:ascii="Arial" w:hAnsi="Arial" w:cs="Arial"/>
          <w:b/>
          <w:sz w:val="20"/>
          <w:szCs w:val="20"/>
          <w:lang w:val="es-ES_tradnl"/>
        </w:rPr>
        <w:t>7</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 xml:space="preserve">que </w:t>
      </w:r>
      <w:r w:rsidRPr="006F2CEB">
        <w:rPr>
          <w:rFonts w:ascii="Arial" w:hAnsi="Arial" w:cs="Arial"/>
          <w:sz w:val="20"/>
          <w:szCs w:val="20"/>
          <w:lang w:val="es-ES"/>
        </w:rPr>
        <w:t>en caso de resultar adjudicado, me obligo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9D51CE"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center"/>
        <w:rPr>
          <w:rFonts w:ascii="Arial" w:hAnsi="Arial" w:cs="Arial"/>
          <w:sz w:val="20"/>
          <w:szCs w:val="20"/>
          <w:lang w:val="es-ES_tradnl"/>
        </w:rPr>
      </w:pPr>
    </w:p>
    <w:p w:rsidR="009D51CE" w:rsidRPr="00573053" w:rsidRDefault="009D51CE" w:rsidP="009D51CE">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9D51CE" w:rsidRPr="00573053" w:rsidRDefault="009D51CE" w:rsidP="009D51CE">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pStyle w:val="Ttulo1"/>
        <w:numPr>
          <w:ilvl w:val="0"/>
          <w:numId w:val="0"/>
        </w:numPr>
        <w:spacing w:before="0" w:after="0"/>
        <w:ind w:left="-284"/>
        <w:jc w:val="center"/>
        <w:rPr>
          <w:rFonts w:cs="Arial"/>
          <w:sz w:val="20"/>
          <w:szCs w:val="20"/>
          <w:lang w:val="es-ES_tradnl"/>
        </w:rPr>
      </w:pPr>
    </w:p>
    <w:p w:rsidR="009D51CE" w:rsidRDefault="009D51CE" w:rsidP="009D51CE">
      <w:pPr>
        <w:rPr>
          <w:rFonts w:ascii="Arial" w:eastAsia="Times New Roman" w:hAnsi="Arial" w:cs="Arial"/>
          <w:b/>
          <w:bCs/>
          <w:kern w:val="1"/>
          <w:sz w:val="20"/>
          <w:szCs w:val="20"/>
          <w:lang w:val="es-ES_tradnl" w:eastAsia="ar-SA"/>
        </w:rPr>
      </w:pPr>
      <w:r>
        <w:rPr>
          <w:rFonts w:cs="Arial"/>
          <w:sz w:val="20"/>
          <w:szCs w:val="20"/>
          <w:lang w:val="es-ES_tradnl"/>
        </w:rPr>
        <w:br w:type="page"/>
      </w:r>
    </w:p>
    <w:p w:rsidR="009D51CE" w:rsidRPr="00573053" w:rsidRDefault="009D51CE" w:rsidP="009D51CE">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12</w:t>
      </w:r>
    </w:p>
    <w:p w:rsidR="009D51CE" w:rsidRPr="00573053" w:rsidRDefault="009D51CE" w:rsidP="00715683">
      <w:pPr>
        <w:spacing w:line="240" w:lineRule="auto"/>
        <w:jc w:val="center"/>
        <w:rPr>
          <w:rFonts w:ascii="Arial" w:hAnsi="Arial" w:cs="Arial"/>
          <w:b/>
          <w:sz w:val="20"/>
          <w:szCs w:val="20"/>
          <w:lang w:val="es-ES_tradnl"/>
        </w:rPr>
      </w:pPr>
    </w:p>
    <w:p w:rsidR="006A006E"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bajo protesta de decir verdad de estratificación de </w:t>
      </w:r>
    </w:p>
    <w:p w:rsidR="00715683" w:rsidRPr="00573053"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_____(1)____ de __________ de 201</w:t>
      </w:r>
      <w:r w:rsidR="00C77C14">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Me refiero al procedimiento de (3) </w:t>
      </w:r>
      <w:r w:rsidR="0013521F">
        <w:rPr>
          <w:rFonts w:ascii="Arial" w:hAnsi="Arial" w:cs="Arial"/>
          <w:sz w:val="20"/>
          <w:szCs w:val="20"/>
          <w:lang w:val="es-ES_tradnl"/>
        </w:rPr>
        <w:t xml:space="preserve">Invitación a Cuando Menos Tres Personas </w:t>
      </w:r>
      <w:r w:rsidR="00A92C9A">
        <w:rPr>
          <w:rFonts w:ascii="Arial" w:hAnsi="Arial" w:cs="Arial"/>
          <w:sz w:val="20"/>
          <w:szCs w:val="20"/>
          <w:lang w:val="es-ES_tradnl"/>
        </w:rPr>
        <w:t>Nacional</w:t>
      </w:r>
      <w:r w:rsidRPr="00573053">
        <w:rPr>
          <w:rFonts w:ascii="Arial" w:hAnsi="Arial" w:cs="Arial"/>
          <w:sz w:val="20"/>
          <w:szCs w:val="20"/>
          <w:lang w:val="es-ES_tradnl"/>
        </w:rPr>
        <w:t xml:space="preserve"> Electrónica número ______(4)___ en el que mí representada, la empresa________(5)_________ participa a través de la presente propuesta.</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lastRenderedPageBreak/>
        <w:t>Instructivo de llenado del formato de estratificación de 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715683" w:rsidRPr="00573053" w:rsidRDefault="00715683" w:rsidP="004B1F31">
      <w:pPr>
        <w:pStyle w:val="Prrafodelista"/>
        <w:numPr>
          <w:ilvl w:val="0"/>
          <w:numId w:val="20"/>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13" w:history="1">
        <w:r w:rsidRPr="00573053">
          <w:rPr>
            <w:rFonts w:ascii="Arial" w:hAnsi="Arial" w:cs="Arial"/>
            <w:sz w:val="20"/>
            <w:szCs w:val="20"/>
            <w:lang w:val="es-ES_tradnl"/>
          </w:rPr>
          <w:t>http.//www.comprasdegobierNúm.gob.mx/calculadora</w:t>
        </w:r>
      </w:hyperlink>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742C13" w:rsidRDefault="00742C13">
      <w:pPr>
        <w:rPr>
          <w:rFonts w:ascii="Arial" w:eastAsia="Times New Roman" w:hAnsi="Arial" w:cs="Arial"/>
          <w:b/>
          <w:sz w:val="20"/>
          <w:szCs w:val="20"/>
          <w:lang w:val="es-ES_tradnl" w:eastAsia="es-ES"/>
        </w:rPr>
      </w:pPr>
      <w:r>
        <w:rPr>
          <w:rFonts w:ascii="Arial" w:hAnsi="Arial" w:cs="Arial"/>
          <w:b/>
          <w:sz w:val="20"/>
          <w:szCs w:val="20"/>
          <w:lang w:val="es-ES_tradnl"/>
        </w:rPr>
        <w:br w:type="page"/>
      </w:r>
    </w:p>
    <w:p w:rsidR="0094100A" w:rsidRPr="008C0CF4" w:rsidRDefault="00715683" w:rsidP="0094100A">
      <w:pPr>
        <w:pStyle w:val="Prrafodelista"/>
        <w:tabs>
          <w:tab w:val="left" w:pos="480"/>
        </w:tabs>
        <w:ind w:left="-284"/>
        <w:jc w:val="center"/>
        <w:rPr>
          <w:rFonts w:ascii="Arial" w:hAnsi="Arial" w:cs="Arial"/>
          <w:b/>
          <w:sz w:val="20"/>
          <w:szCs w:val="20"/>
          <w:lang w:val="es-ES_tradnl"/>
        </w:rPr>
      </w:pPr>
      <w:r w:rsidRPr="008C0CF4">
        <w:rPr>
          <w:rFonts w:ascii="Arial" w:hAnsi="Arial" w:cs="Arial"/>
          <w:b/>
          <w:sz w:val="20"/>
          <w:szCs w:val="20"/>
          <w:lang w:val="es-ES_tradnl"/>
        </w:rPr>
        <w:lastRenderedPageBreak/>
        <w:t>ANEXO 1</w:t>
      </w:r>
      <w:r w:rsidR="001A428A" w:rsidRPr="008C0CF4">
        <w:rPr>
          <w:rFonts w:ascii="Arial" w:hAnsi="Arial" w:cs="Arial"/>
          <w:b/>
          <w:sz w:val="20"/>
          <w:szCs w:val="20"/>
          <w:lang w:val="es-ES_tradnl"/>
        </w:rPr>
        <w:t>3</w:t>
      </w:r>
    </w:p>
    <w:p w:rsidR="0094100A" w:rsidRPr="00573053" w:rsidRDefault="0094100A" w:rsidP="0094100A">
      <w:pPr>
        <w:pStyle w:val="Ttulo1"/>
        <w:numPr>
          <w:ilvl w:val="0"/>
          <w:numId w:val="0"/>
        </w:numPr>
        <w:spacing w:before="0" w:after="0"/>
        <w:ind w:left="-284"/>
        <w:jc w:val="center"/>
        <w:rPr>
          <w:rFonts w:cs="Arial"/>
          <w:sz w:val="20"/>
          <w:szCs w:val="20"/>
          <w:lang w:val="es-ES_tradnl"/>
        </w:rPr>
      </w:pPr>
      <w:r w:rsidRPr="008C0CF4">
        <w:rPr>
          <w:rFonts w:cs="Arial"/>
          <w:sz w:val="20"/>
          <w:szCs w:val="20"/>
          <w:lang w:val="es-ES_tradnl"/>
        </w:rPr>
        <w:t>Relación de documentos que agilizan la presentación de las proposiciones.</w:t>
      </w:r>
      <w:r w:rsidRPr="00573053">
        <w:rPr>
          <w:rFonts w:cs="Arial"/>
          <w:sz w:val="20"/>
          <w:szCs w:val="20"/>
          <w:lang w:val="es-ES_tradnl"/>
        </w:rPr>
        <w:t xml:space="preserve"> </w:t>
      </w:r>
    </w:p>
    <w:p w:rsidR="00715683" w:rsidRPr="00573053" w:rsidRDefault="00715683" w:rsidP="006C5D54">
      <w:pPr>
        <w:pStyle w:val="Ttulo1"/>
        <w:tabs>
          <w:tab w:val="clear" w:pos="432"/>
          <w:tab w:val="num" w:pos="0"/>
        </w:tabs>
        <w:spacing w:before="0" w:after="0"/>
        <w:ind w:left="-284" w:firstLine="0"/>
        <w:jc w:val="center"/>
        <w:rPr>
          <w:rFonts w:cs="Arial"/>
          <w:sz w:val="20"/>
          <w:szCs w:val="20"/>
          <w:lang w:val="es-ES_tradnl"/>
        </w:rPr>
      </w:pPr>
    </w:p>
    <w:p w:rsidR="001A1746" w:rsidRPr="00573053" w:rsidRDefault="001A1746" w:rsidP="001A1746">
      <w:pPr>
        <w:pStyle w:val="Ttulo1"/>
        <w:numPr>
          <w:ilvl w:val="0"/>
          <w:numId w:val="0"/>
        </w:numPr>
        <w:spacing w:before="0" w:after="0"/>
        <w:ind w:left="-284"/>
        <w:rPr>
          <w:rFonts w:cs="Arial"/>
          <w:b w:val="0"/>
          <w:bCs w:val="0"/>
          <w:sz w:val="20"/>
          <w:szCs w:val="20"/>
          <w:lang w:val="es-ES_tradnl"/>
        </w:rPr>
      </w:pPr>
    </w:p>
    <w:p w:rsidR="001A1746" w:rsidRPr="00573053" w:rsidRDefault="007A32D1" w:rsidP="001A1746">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1A1746" w:rsidRPr="00573053">
        <w:rPr>
          <w:rFonts w:ascii="Arial" w:hAnsi="Arial" w:cs="Arial"/>
          <w:sz w:val="20"/>
          <w:szCs w:val="20"/>
          <w:lang w:val="es-ES_tradnl"/>
        </w:rPr>
        <w:t>, ____ de _____________ de 201</w:t>
      </w:r>
      <w:r w:rsidR="00C77C14">
        <w:rPr>
          <w:rFonts w:ascii="Arial" w:hAnsi="Arial" w:cs="Arial"/>
          <w:sz w:val="20"/>
          <w:szCs w:val="20"/>
          <w:lang w:val="es-ES_tradnl"/>
        </w:rPr>
        <w:t>7</w:t>
      </w:r>
      <w:r w:rsidR="001A1746" w:rsidRPr="00573053">
        <w:rPr>
          <w:rFonts w:ascii="Arial" w:hAnsi="Arial" w:cs="Arial"/>
          <w:sz w:val="20"/>
          <w:szCs w:val="20"/>
          <w:lang w:val="es-ES_tradnl"/>
        </w:rPr>
        <w:t>.</w:t>
      </w:r>
    </w:p>
    <w:p w:rsidR="001A1746" w:rsidRPr="00573053" w:rsidRDefault="001A1746" w:rsidP="001A1746">
      <w:pPr>
        <w:widowControl w:val="0"/>
        <w:shd w:val="clear" w:color="auto" w:fill="FFFFFF"/>
        <w:overflowPunct w:val="0"/>
        <w:autoSpaceDE w:val="0"/>
        <w:autoSpaceDN w:val="0"/>
        <w:adjustRightInd w:val="0"/>
        <w:spacing w:after="0" w:line="240" w:lineRule="auto"/>
        <w:ind w:left="-284"/>
        <w:jc w:val="both"/>
        <w:textAlignment w:val="baseline"/>
        <w:rPr>
          <w:rFonts w:ascii="Arial" w:hAnsi="Arial" w:cs="Arial"/>
          <w:b/>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1A1746" w:rsidRPr="00573053" w:rsidRDefault="001A1746" w:rsidP="001A1746">
      <w:pPr>
        <w:spacing w:after="0" w:line="240" w:lineRule="auto"/>
        <w:ind w:left="-284"/>
        <w:jc w:val="both"/>
        <w:rPr>
          <w:rFonts w:ascii="Arial" w:hAnsi="Arial" w:cs="Arial"/>
          <w:b/>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2"/>
        <w:gridCol w:w="5869"/>
      </w:tblGrid>
      <w:tr w:rsidR="001A1746" w:rsidRPr="00573053" w:rsidTr="005132B7">
        <w:trPr>
          <w:trHeight w:val="276"/>
        </w:trPr>
        <w:tc>
          <w:tcPr>
            <w:tcW w:w="1978" w:type="pct"/>
            <w:shd w:val="clear" w:color="auto" w:fill="BFBFBF" w:themeFill="background1" w:themeFillShade="BF"/>
            <w:vAlign w:val="center"/>
          </w:tcPr>
          <w:p w:rsidR="001A1746" w:rsidRPr="00573053" w:rsidRDefault="0013521F" w:rsidP="005132B7">
            <w:pPr>
              <w:spacing w:after="0" w:line="240" w:lineRule="auto"/>
              <w:jc w:val="both"/>
              <w:rPr>
                <w:rFonts w:ascii="Arial" w:hAnsi="Arial" w:cs="Arial"/>
                <w:b/>
                <w:sz w:val="18"/>
                <w:szCs w:val="18"/>
                <w:lang w:val="es-ES_tradnl"/>
              </w:rPr>
            </w:pPr>
            <w:r>
              <w:rPr>
                <w:rFonts w:ascii="Arial" w:hAnsi="Arial" w:cs="Arial"/>
                <w:b/>
                <w:sz w:val="18"/>
                <w:szCs w:val="18"/>
                <w:lang w:val="es-ES_tradnl"/>
              </w:rPr>
              <w:t>Invitación</w:t>
            </w:r>
            <w:r w:rsidR="001A1746" w:rsidRPr="00573053">
              <w:rPr>
                <w:rFonts w:ascii="Arial" w:hAnsi="Arial" w:cs="Arial"/>
                <w:b/>
                <w:sz w:val="18"/>
                <w:szCs w:val="18"/>
                <w:lang w:val="es-ES_tradnl"/>
              </w:rPr>
              <w:t xml:space="preserve"> (Número y Carácter)</w:t>
            </w:r>
          </w:p>
        </w:tc>
        <w:tc>
          <w:tcPr>
            <w:tcW w:w="3022" w:type="pct"/>
          </w:tcPr>
          <w:p w:rsidR="001A1746" w:rsidRPr="00573053" w:rsidRDefault="00161CDE" w:rsidP="00AA1024">
            <w:pPr>
              <w:spacing w:after="0" w:line="240" w:lineRule="auto"/>
              <w:ind w:left="127"/>
              <w:jc w:val="both"/>
              <w:rPr>
                <w:rFonts w:ascii="Arial" w:hAnsi="Arial" w:cs="Arial"/>
                <w:sz w:val="18"/>
                <w:szCs w:val="18"/>
                <w:lang w:val="es-ES_tradnl"/>
              </w:rPr>
            </w:pPr>
            <w:r w:rsidRPr="00161CDE">
              <w:rPr>
                <w:rFonts w:ascii="Arial" w:hAnsi="Arial" w:cs="Arial"/>
                <w:b/>
                <w:sz w:val="18"/>
                <w:szCs w:val="18"/>
                <w:lang w:val="es-ES_tradnl"/>
              </w:rPr>
              <w:t>IA-019G</w:t>
            </w:r>
            <w:r w:rsidR="00C77C14">
              <w:rPr>
                <w:rFonts w:ascii="Arial" w:hAnsi="Arial" w:cs="Arial"/>
                <w:b/>
                <w:sz w:val="18"/>
                <w:szCs w:val="18"/>
                <w:lang w:val="es-ES_tradnl"/>
              </w:rPr>
              <w:t>YR120-</w:t>
            </w:r>
            <w:r w:rsidR="00C77C14" w:rsidRPr="00AA1024">
              <w:rPr>
                <w:rFonts w:ascii="Arial" w:hAnsi="Arial" w:cs="Arial"/>
                <w:b/>
                <w:sz w:val="18"/>
                <w:szCs w:val="18"/>
                <w:lang w:val="es-ES_tradnl"/>
              </w:rPr>
              <w:t>E</w:t>
            </w:r>
            <w:r w:rsidR="00AA1024">
              <w:rPr>
                <w:rFonts w:ascii="Arial" w:hAnsi="Arial" w:cs="Arial"/>
                <w:b/>
                <w:sz w:val="18"/>
                <w:szCs w:val="18"/>
                <w:lang w:val="es-ES_tradnl"/>
              </w:rPr>
              <w:t>6</w:t>
            </w:r>
            <w:r w:rsidRPr="00161CDE">
              <w:rPr>
                <w:rFonts w:ascii="Arial" w:hAnsi="Arial" w:cs="Arial"/>
                <w:b/>
                <w:sz w:val="18"/>
                <w:szCs w:val="18"/>
                <w:lang w:val="es-ES_tradnl"/>
              </w:rPr>
              <w:t>-201</w:t>
            </w:r>
            <w:r w:rsidR="00C77C14">
              <w:rPr>
                <w:rFonts w:ascii="Arial" w:hAnsi="Arial" w:cs="Arial"/>
                <w:b/>
                <w:sz w:val="18"/>
                <w:szCs w:val="18"/>
                <w:lang w:val="es-ES_tradnl"/>
              </w:rPr>
              <w:t>7</w:t>
            </w:r>
          </w:p>
        </w:tc>
      </w:tr>
      <w:tr w:rsidR="001A1746" w:rsidRPr="00573053" w:rsidTr="001A1746">
        <w:trPr>
          <w:trHeight w:val="550"/>
        </w:trPr>
        <w:tc>
          <w:tcPr>
            <w:tcW w:w="1978" w:type="pct"/>
            <w:shd w:val="clear" w:color="auto" w:fill="BFBFBF" w:themeFill="background1" w:themeFillShade="BF"/>
            <w:vAlign w:val="center"/>
          </w:tcPr>
          <w:p w:rsidR="001A1746" w:rsidRPr="00573053" w:rsidRDefault="001A1746" w:rsidP="005132B7">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3022" w:type="pct"/>
          </w:tcPr>
          <w:p w:rsidR="001A1746" w:rsidRPr="00573053" w:rsidRDefault="001A1746" w:rsidP="005132B7">
            <w:pPr>
              <w:spacing w:after="0" w:line="240" w:lineRule="auto"/>
              <w:ind w:left="-284"/>
              <w:jc w:val="both"/>
              <w:rPr>
                <w:rFonts w:ascii="Arial" w:hAnsi="Arial" w:cs="Arial"/>
                <w:sz w:val="18"/>
                <w:szCs w:val="18"/>
                <w:lang w:val="es-ES_tradnl"/>
              </w:rPr>
            </w:pPr>
          </w:p>
        </w:tc>
      </w:tr>
      <w:tr w:rsidR="001A1746" w:rsidRPr="00573053" w:rsidTr="001A1746">
        <w:trPr>
          <w:trHeight w:val="415"/>
        </w:trPr>
        <w:tc>
          <w:tcPr>
            <w:tcW w:w="1978" w:type="pct"/>
            <w:shd w:val="clear" w:color="auto" w:fill="BFBFBF" w:themeFill="background1" w:themeFillShade="BF"/>
            <w:vAlign w:val="center"/>
          </w:tcPr>
          <w:p w:rsidR="001A1746" w:rsidRPr="00573053" w:rsidRDefault="001A1746" w:rsidP="001A1746">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3022" w:type="pct"/>
          </w:tcPr>
          <w:p w:rsidR="001A1746" w:rsidRPr="00573053" w:rsidRDefault="001A1746" w:rsidP="001A1746">
            <w:pPr>
              <w:spacing w:after="0" w:line="240" w:lineRule="auto"/>
              <w:ind w:left="-284"/>
              <w:jc w:val="both"/>
              <w:rPr>
                <w:rFonts w:ascii="Arial" w:hAnsi="Arial" w:cs="Arial"/>
                <w:sz w:val="18"/>
                <w:szCs w:val="18"/>
                <w:lang w:val="es-ES_tradnl"/>
              </w:rPr>
            </w:pPr>
          </w:p>
        </w:tc>
      </w:tr>
      <w:tr w:rsidR="001A1746" w:rsidRPr="00573053" w:rsidTr="001A1746">
        <w:trPr>
          <w:trHeight w:val="267"/>
        </w:trPr>
        <w:tc>
          <w:tcPr>
            <w:tcW w:w="1978" w:type="pct"/>
            <w:shd w:val="clear" w:color="auto" w:fill="BFBFBF" w:themeFill="background1" w:themeFillShade="BF"/>
            <w:vAlign w:val="center"/>
          </w:tcPr>
          <w:p w:rsidR="001A1746" w:rsidRPr="00573053" w:rsidRDefault="001A1746" w:rsidP="001A1746">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3022" w:type="pct"/>
          </w:tcPr>
          <w:p w:rsidR="001A1746" w:rsidRPr="00573053" w:rsidRDefault="001A1746" w:rsidP="001A1746">
            <w:pPr>
              <w:spacing w:after="0" w:line="240" w:lineRule="auto"/>
              <w:ind w:left="-284"/>
              <w:jc w:val="both"/>
              <w:rPr>
                <w:rFonts w:ascii="Arial" w:hAnsi="Arial" w:cs="Arial"/>
                <w:sz w:val="18"/>
                <w:szCs w:val="18"/>
                <w:lang w:val="es-ES_tradnl"/>
              </w:rPr>
            </w:pPr>
          </w:p>
        </w:tc>
      </w:tr>
    </w:tbl>
    <w:p w:rsidR="00CC44C4" w:rsidRPr="00573053" w:rsidRDefault="00CC44C4" w:rsidP="00CC44C4">
      <w:pPr>
        <w:spacing w:after="0" w:line="240" w:lineRule="auto"/>
        <w:ind w:left="-284"/>
        <w:jc w:val="both"/>
        <w:rPr>
          <w:rFonts w:ascii="Arial" w:hAnsi="Arial" w:cs="Arial"/>
          <w:b/>
          <w:sz w:val="20"/>
          <w:szCs w:val="20"/>
          <w:lang w:val="es-ES_tradnl" w:eastAsia="ar-SA"/>
        </w:rPr>
      </w:pPr>
    </w:p>
    <w:tbl>
      <w:tblPr>
        <w:tblW w:w="5131"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2"/>
        <w:gridCol w:w="1416"/>
        <w:gridCol w:w="842"/>
        <w:gridCol w:w="8"/>
        <w:gridCol w:w="959"/>
      </w:tblGrid>
      <w:tr w:rsidR="00CC44C4" w:rsidRPr="006665BC" w:rsidTr="008644CE">
        <w:trPr>
          <w:trHeight w:val="236"/>
        </w:trPr>
        <w:tc>
          <w:tcPr>
            <w:tcW w:w="3369" w:type="pct"/>
            <w:vMerge w:val="restart"/>
            <w:shd w:val="clear" w:color="auto" w:fill="8DB3E2" w:themeFill="text2" w:themeFillTint="66"/>
            <w:vAlign w:val="center"/>
          </w:tcPr>
          <w:p w:rsidR="00CC44C4" w:rsidRPr="006665BC" w:rsidRDefault="00CC44C4" w:rsidP="008644C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DOCUMENTO LEGAL-ADMINISTRATIVO</w:t>
            </w:r>
          </w:p>
        </w:tc>
        <w:tc>
          <w:tcPr>
            <w:tcW w:w="716" w:type="pct"/>
            <w:vMerge w:val="restart"/>
            <w:shd w:val="clear" w:color="auto" w:fill="8DB3E2" w:themeFill="text2" w:themeFillTint="66"/>
            <w:vAlign w:val="center"/>
          </w:tcPr>
          <w:p w:rsidR="00CC44C4" w:rsidRPr="006665BC" w:rsidRDefault="00CC44C4" w:rsidP="008644C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REFERENCIA</w:t>
            </w:r>
          </w:p>
        </w:tc>
        <w:tc>
          <w:tcPr>
            <w:tcW w:w="915" w:type="pct"/>
            <w:gridSpan w:val="3"/>
            <w:shd w:val="clear" w:color="auto" w:fill="8DB3E2" w:themeFill="text2" w:themeFillTint="66"/>
            <w:vAlign w:val="center"/>
          </w:tcPr>
          <w:p w:rsidR="00CC44C4" w:rsidRPr="006665BC" w:rsidRDefault="00CC44C4" w:rsidP="008644C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PRESENTADO</w:t>
            </w:r>
          </w:p>
        </w:tc>
      </w:tr>
      <w:tr w:rsidR="00CC44C4" w:rsidRPr="006665BC" w:rsidTr="008644CE">
        <w:trPr>
          <w:trHeight w:val="188"/>
        </w:trPr>
        <w:tc>
          <w:tcPr>
            <w:tcW w:w="3369" w:type="pct"/>
            <w:vMerge/>
            <w:shd w:val="clear" w:color="auto" w:fill="8DB3E2" w:themeFill="text2" w:themeFillTint="66"/>
            <w:vAlign w:val="center"/>
          </w:tcPr>
          <w:p w:rsidR="00CC44C4" w:rsidRPr="006665BC" w:rsidRDefault="00CC44C4" w:rsidP="008644CE">
            <w:pPr>
              <w:spacing w:after="0" w:line="240" w:lineRule="auto"/>
              <w:ind w:left="-284"/>
              <w:jc w:val="both"/>
              <w:rPr>
                <w:rFonts w:ascii="Arial" w:hAnsi="Arial" w:cs="Arial"/>
                <w:b/>
                <w:sz w:val="18"/>
                <w:szCs w:val="20"/>
                <w:lang w:val="es-ES_tradnl"/>
              </w:rPr>
            </w:pPr>
          </w:p>
        </w:tc>
        <w:tc>
          <w:tcPr>
            <w:tcW w:w="716" w:type="pct"/>
            <w:vMerge/>
            <w:shd w:val="clear" w:color="auto" w:fill="8DB3E2" w:themeFill="text2" w:themeFillTint="66"/>
            <w:vAlign w:val="center"/>
          </w:tcPr>
          <w:p w:rsidR="00CC44C4" w:rsidRPr="006665BC" w:rsidRDefault="00CC44C4" w:rsidP="008644CE">
            <w:pPr>
              <w:spacing w:after="0" w:line="240" w:lineRule="auto"/>
              <w:ind w:left="-284"/>
              <w:jc w:val="center"/>
              <w:rPr>
                <w:rFonts w:ascii="Arial" w:hAnsi="Arial" w:cs="Arial"/>
                <w:b/>
                <w:sz w:val="18"/>
                <w:szCs w:val="20"/>
                <w:lang w:val="es-ES_tradnl"/>
              </w:rPr>
            </w:pPr>
          </w:p>
        </w:tc>
        <w:tc>
          <w:tcPr>
            <w:tcW w:w="426" w:type="pct"/>
            <w:shd w:val="clear" w:color="auto" w:fill="8DB3E2" w:themeFill="text2" w:themeFillTint="66"/>
            <w:vAlign w:val="center"/>
          </w:tcPr>
          <w:p w:rsidR="00CC44C4" w:rsidRPr="006665BC" w:rsidRDefault="00CC44C4" w:rsidP="008644C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CC44C4" w:rsidRPr="006665BC" w:rsidRDefault="00CC44C4" w:rsidP="008644C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NO*</w:t>
            </w:r>
          </w:p>
        </w:tc>
      </w:tr>
      <w:tr w:rsidR="00CC44C4" w:rsidRPr="00DF35D9" w:rsidTr="008644CE">
        <w:trPr>
          <w:trHeight w:val="803"/>
        </w:trPr>
        <w:tc>
          <w:tcPr>
            <w:tcW w:w="3369" w:type="pct"/>
            <w:vAlign w:val="center"/>
          </w:tcPr>
          <w:p w:rsidR="00CC44C4" w:rsidRPr="00DF35D9" w:rsidRDefault="00CC44C4" w:rsidP="008644CE">
            <w:pPr>
              <w:pStyle w:val="Prrafodelista"/>
              <w:suppressAutoHyphens/>
              <w:ind w:left="38" w:right="28"/>
              <w:jc w:val="both"/>
              <w:rPr>
                <w:rFonts w:ascii="Arial" w:hAnsi="Arial" w:cs="Arial"/>
                <w:bCs/>
                <w:sz w:val="18"/>
                <w:szCs w:val="20"/>
                <w:lang w:val="es-ES_tradnl"/>
              </w:rPr>
            </w:pPr>
            <w:r w:rsidRPr="00DF35D9">
              <w:rPr>
                <w:rFonts w:ascii="Arial" w:hAnsi="Arial" w:cs="Arial"/>
                <w:sz w:val="18"/>
                <w:szCs w:val="20"/>
                <w:lang w:val="es-ES_tradnl"/>
              </w:rPr>
              <w:t xml:space="preserve">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por el que los licitantes acreditarán su existencia legal y personalidad jurídica para comprometerse y suscribir proposiciones, pudiendo utilizar el formato que aparece en el </w:t>
            </w:r>
            <w:r w:rsidRPr="00DF35D9">
              <w:rPr>
                <w:rFonts w:ascii="Arial" w:hAnsi="Arial" w:cs="Arial"/>
                <w:b/>
                <w:bCs/>
                <w:sz w:val="18"/>
                <w:szCs w:val="20"/>
                <w:lang w:val="es-ES_tradnl"/>
              </w:rPr>
              <w:t xml:space="preserve">Anexo 7, </w:t>
            </w:r>
            <w:r w:rsidRPr="00DF35D9">
              <w:rPr>
                <w:rFonts w:ascii="Arial" w:hAnsi="Arial" w:cs="Arial"/>
                <w:bCs/>
                <w:sz w:val="18"/>
                <w:szCs w:val="20"/>
                <w:lang w:val="es-ES_tradnl"/>
              </w:rPr>
              <w:t>el cual forma parte de la presente convocatoria.</w:t>
            </w:r>
          </w:p>
          <w:p w:rsidR="00CC44C4" w:rsidRPr="00DF35D9" w:rsidRDefault="00CC44C4" w:rsidP="008644CE">
            <w:pPr>
              <w:pStyle w:val="Prrafodelista"/>
              <w:suppressAutoHyphens/>
              <w:ind w:left="38" w:right="28"/>
              <w:jc w:val="both"/>
              <w:rPr>
                <w:rFonts w:ascii="Arial" w:hAnsi="Arial" w:cs="Arial"/>
                <w:sz w:val="18"/>
                <w:szCs w:val="20"/>
                <w:lang w:val="es-ES_tradnl"/>
              </w:rPr>
            </w:pPr>
            <w:r w:rsidRPr="00DF35D9">
              <w:rPr>
                <w:rFonts w:ascii="Arial" w:hAnsi="Arial" w:cs="Arial"/>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CC44C4" w:rsidRPr="00DF35D9" w:rsidRDefault="00CC44C4" w:rsidP="001814C7">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1814C7" w:rsidRPr="00DF35D9">
              <w:rPr>
                <w:rFonts w:ascii="Arial" w:hAnsi="Arial" w:cs="Arial"/>
                <w:b/>
                <w:sz w:val="18"/>
                <w:szCs w:val="20"/>
                <w:lang w:val="es-ES_tradnl"/>
              </w:rPr>
              <w:t>3</w:t>
            </w:r>
            <w:r w:rsidRPr="00DF35D9">
              <w:rPr>
                <w:rFonts w:ascii="Arial" w:hAnsi="Arial" w:cs="Arial"/>
                <w:b/>
                <w:sz w:val="18"/>
                <w:szCs w:val="20"/>
                <w:lang w:val="es-ES_tradnl"/>
              </w:rPr>
              <w:t xml:space="preserve"> inciso a)</w:t>
            </w:r>
          </w:p>
        </w:tc>
        <w:tc>
          <w:tcPr>
            <w:tcW w:w="426" w:type="pct"/>
            <w:vAlign w:val="center"/>
          </w:tcPr>
          <w:p w:rsidR="00CC44C4" w:rsidRPr="00DF35D9" w:rsidRDefault="00CC44C4" w:rsidP="008644CE">
            <w:pPr>
              <w:spacing w:after="0" w:line="240" w:lineRule="auto"/>
              <w:ind w:left="-284"/>
              <w:jc w:val="center"/>
              <w:rPr>
                <w:rFonts w:ascii="Arial" w:hAnsi="Arial" w:cs="Arial"/>
                <w:sz w:val="18"/>
                <w:szCs w:val="20"/>
                <w:lang w:val="es-ES_tradnl"/>
              </w:rPr>
            </w:pPr>
          </w:p>
        </w:tc>
        <w:tc>
          <w:tcPr>
            <w:tcW w:w="489" w:type="pct"/>
            <w:gridSpan w:val="2"/>
            <w:vAlign w:val="center"/>
          </w:tcPr>
          <w:p w:rsidR="00CC44C4" w:rsidRPr="00DF35D9" w:rsidRDefault="00CC44C4" w:rsidP="008644CE">
            <w:pPr>
              <w:spacing w:after="0" w:line="240" w:lineRule="auto"/>
              <w:ind w:left="-284"/>
              <w:jc w:val="center"/>
              <w:rPr>
                <w:rFonts w:ascii="Arial" w:hAnsi="Arial" w:cs="Arial"/>
                <w:sz w:val="18"/>
                <w:szCs w:val="20"/>
                <w:lang w:val="es-ES_tradnl"/>
              </w:rPr>
            </w:pPr>
          </w:p>
        </w:tc>
      </w:tr>
      <w:tr w:rsidR="00CC44C4" w:rsidRPr="00DF35D9" w:rsidTr="008644CE">
        <w:trPr>
          <w:trHeight w:val="682"/>
        </w:trPr>
        <w:tc>
          <w:tcPr>
            <w:tcW w:w="3369" w:type="pct"/>
            <w:vAlign w:val="center"/>
          </w:tcPr>
          <w:p w:rsidR="001814C7" w:rsidRPr="00DF35D9" w:rsidRDefault="00CC44C4" w:rsidP="001814C7">
            <w:pPr>
              <w:pStyle w:val="Prrafodelista"/>
              <w:tabs>
                <w:tab w:val="left" w:pos="10773"/>
              </w:tabs>
              <w:ind w:left="38" w:right="28"/>
              <w:jc w:val="both"/>
              <w:rPr>
                <w:rFonts w:ascii="Arial" w:hAnsi="Arial" w:cs="Arial"/>
                <w:sz w:val="18"/>
                <w:szCs w:val="20"/>
              </w:rPr>
            </w:pPr>
            <w:r w:rsidRPr="00DF35D9">
              <w:rPr>
                <w:rFonts w:ascii="Arial" w:hAnsi="Arial" w:cs="Arial"/>
                <w:sz w:val="18"/>
                <w:szCs w:val="20"/>
              </w:rPr>
              <w:t xml:space="preserve">Escrito que sea aplicable, bajo protesta de decir verdad, </w:t>
            </w:r>
            <w:r w:rsidR="001814C7" w:rsidRPr="00DF35D9">
              <w:rPr>
                <w:rFonts w:ascii="Arial" w:hAnsi="Arial" w:cs="Arial"/>
                <w:sz w:val="18"/>
                <w:szCs w:val="20"/>
              </w:rPr>
              <w:t>cuando:</w:t>
            </w:r>
          </w:p>
          <w:p w:rsidR="001814C7" w:rsidRPr="00DF35D9" w:rsidRDefault="001814C7" w:rsidP="001814C7">
            <w:pPr>
              <w:pStyle w:val="Prrafodelista"/>
              <w:tabs>
                <w:tab w:val="left" w:pos="10773"/>
              </w:tabs>
              <w:ind w:left="38" w:right="28"/>
              <w:jc w:val="both"/>
              <w:rPr>
                <w:rFonts w:ascii="Arial" w:hAnsi="Arial" w:cs="Arial"/>
                <w:sz w:val="18"/>
                <w:szCs w:val="20"/>
              </w:rPr>
            </w:pPr>
          </w:p>
          <w:p w:rsidR="00ED6116" w:rsidRPr="00DF35D9" w:rsidRDefault="00ED6116" w:rsidP="00ED6116">
            <w:pPr>
              <w:tabs>
                <w:tab w:val="left" w:pos="10773"/>
              </w:tabs>
              <w:ind w:right="28"/>
              <w:rPr>
                <w:rFonts w:ascii="Arial" w:hAnsi="Arial" w:cs="Arial"/>
                <w:sz w:val="18"/>
                <w:szCs w:val="20"/>
                <w:lang w:val="es-ES_tradnl"/>
              </w:rPr>
            </w:pPr>
            <w:r w:rsidRPr="00DF35D9">
              <w:rPr>
                <w:rFonts w:ascii="Arial" w:hAnsi="Arial" w:cs="Arial"/>
                <w:sz w:val="18"/>
                <w:szCs w:val="20"/>
                <w:lang w:val="es-ES"/>
              </w:rPr>
              <w:t xml:space="preserve">- </w:t>
            </w:r>
            <w:r w:rsidRPr="00DF35D9">
              <w:rPr>
                <w:rFonts w:ascii="Arial" w:hAnsi="Arial" w:cs="Arial"/>
                <w:sz w:val="18"/>
                <w:szCs w:val="20"/>
                <w:lang w:val="es-ES_tradnl"/>
              </w:rPr>
              <w:t xml:space="preserve">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en el que se manifieste que el licitante es de nacionalidad mexicana, para lo cual podrá hacer uso del </w:t>
            </w:r>
            <w:r w:rsidRPr="00DF35D9">
              <w:rPr>
                <w:rFonts w:ascii="Arial" w:hAnsi="Arial" w:cs="Arial"/>
                <w:b/>
                <w:sz w:val="18"/>
                <w:szCs w:val="20"/>
                <w:lang w:val="es-ES_tradnl"/>
              </w:rPr>
              <w:t xml:space="preserve">Anexo 8 </w:t>
            </w:r>
            <w:r w:rsidRPr="00DF35D9">
              <w:rPr>
                <w:rFonts w:ascii="Arial" w:hAnsi="Arial" w:cs="Arial"/>
                <w:sz w:val="18"/>
                <w:szCs w:val="20"/>
                <w:lang w:val="es-ES_tradnl"/>
              </w:rPr>
              <w:t>de la presente Convocatoria.</w:t>
            </w:r>
          </w:p>
          <w:p w:rsidR="00CC44C4" w:rsidRPr="00DF35D9" w:rsidRDefault="00ED6116" w:rsidP="00ED6116">
            <w:pPr>
              <w:pStyle w:val="Prrafodelista"/>
              <w:tabs>
                <w:tab w:val="left" w:pos="10773"/>
              </w:tabs>
              <w:ind w:left="38" w:right="28"/>
              <w:jc w:val="both"/>
              <w:rPr>
                <w:rFonts w:ascii="Arial" w:hAnsi="Arial" w:cs="Arial"/>
                <w:sz w:val="18"/>
                <w:szCs w:val="20"/>
                <w:lang w:val="es-MX"/>
              </w:rPr>
            </w:pPr>
            <w:r w:rsidRPr="00DF35D9">
              <w:rPr>
                <w:rFonts w:ascii="Arial" w:hAnsi="Arial" w:cs="Arial"/>
                <w:sz w:val="18"/>
                <w:szCs w:val="20"/>
                <w:lang w:val="es-ES_tradnl"/>
              </w:rPr>
              <w:t xml:space="preserve">- 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DF35D9">
              <w:rPr>
                <w:rFonts w:ascii="Arial" w:hAnsi="Arial" w:cs="Arial"/>
                <w:b/>
                <w:sz w:val="18"/>
                <w:szCs w:val="20"/>
                <w:lang w:val="es-ES_tradnl"/>
              </w:rPr>
              <w:t>Anexo 8 A)</w:t>
            </w:r>
            <w:r w:rsidRPr="00DF35D9">
              <w:rPr>
                <w:rFonts w:ascii="Arial" w:hAnsi="Arial" w:cs="Arial"/>
                <w:sz w:val="18"/>
                <w:szCs w:val="20"/>
                <w:lang w:val="es-ES_tradnl"/>
              </w:rPr>
              <w:t xml:space="preserve"> de la presente Convocatoria</w:t>
            </w:r>
          </w:p>
        </w:tc>
        <w:tc>
          <w:tcPr>
            <w:tcW w:w="716" w:type="pct"/>
            <w:vAlign w:val="center"/>
          </w:tcPr>
          <w:p w:rsidR="00CC44C4" w:rsidRPr="00DF35D9" w:rsidRDefault="00BF5D11"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w:t>
            </w:r>
            <w:r w:rsidR="00CC44C4" w:rsidRPr="00DF35D9">
              <w:rPr>
                <w:rFonts w:ascii="Arial" w:hAnsi="Arial" w:cs="Arial"/>
                <w:b/>
                <w:sz w:val="18"/>
                <w:szCs w:val="20"/>
                <w:lang w:val="es-ES_tradnl"/>
              </w:rPr>
              <w:t xml:space="preserve"> inciso b) </w:t>
            </w:r>
          </w:p>
        </w:tc>
        <w:tc>
          <w:tcPr>
            <w:tcW w:w="426" w:type="pct"/>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489" w:type="pct"/>
            <w:gridSpan w:val="2"/>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8644CE">
        <w:trPr>
          <w:trHeight w:val="209"/>
        </w:trPr>
        <w:tc>
          <w:tcPr>
            <w:tcW w:w="3369" w:type="pct"/>
            <w:vAlign w:val="center"/>
          </w:tcPr>
          <w:p w:rsidR="00CC44C4" w:rsidRPr="00DF35D9" w:rsidRDefault="00CC44C4" w:rsidP="008644CE">
            <w:pPr>
              <w:suppressAutoHyphen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Declaración firmada en forma autógrafa por el propio licitante o su representante legal, por el que </w:t>
            </w:r>
            <w:r w:rsidRPr="00DF35D9">
              <w:rPr>
                <w:rFonts w:ascii="Arial" w:hAnsi="Arial" w:cs="Arial"/>
                <w:b/>
                <w:sz w:val="18"/>
                <w:szCs w:val="20"/>
                <w:lang w:val="es-ES_tradnl"/>
              </w:rPr>
              <w:t>manifieste bajo protesta de decir verdad</w:t>
            </w:r>
            <w:r w:rsidRPr="00DF35D9">
              <w:rPr>
                <w:rFonts w:ascii="Arial" w:hAnsi="Arial" w:cs="Arial"/>
                <w:sz w:val="18"/>
                <w:szCs w:val="20"/>
                <w:lang w:val="es-ES_tradnl"/>
              </w:rPr>
              <w:t xml:space="preserve">, no encontrarse en alguno de los supuestos establecidos en los artículos 50 y 60 de la LAASSP. </w:t>
            </w:r>
            <w:r w:rsidRPr="00DF35D9">
              <w:rPr>
                <w:rFonts w:ascii="Arial" w:hAnsi="Arial" w:cs="Arial"/>
                <w:b/>
                <w:sz w:val="18"/>
                <w:szCs w:val="20"/>
                <w:lang w:val="es-ES_tradnl"/>
              </w:rPr>
              <w:t>Anexo 9</w:t>
            </w:r>
            <w:r w:rsidRPr="00DF35D9">
              <w:rPr>
                <w:rFonts w:ascii="Arial" w:hAnsi="Arial" w:cs="Arial"/>
                <w:sz w:val="18"/>
                <w:szCs w:val="20"/>
                <w:lang w:val="es-ES_tradnl"/>
              </w:rPr>
              <w:t xml:space="preserve"> de la presente convocatoria.</w:t>
            </w:r>
          </w:p>
        </w:tc>
        <w:tc>
          <w:tcPr>
            <w:tcW w:w="716"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c</w:t>
            </w:r>
            <w:r w:rsidRPr="00DF35D9">
              <w:rPr>
                <w:rFonts w:ascii="Arial" w:hAnsi="Arial" w:cs="Arial"/>
                <w:b/>
                <w:sz w:val="18"/>
                <w:szCs w:val="20"/>
                <w:lang w:val="es-ES_tradnl"/>
              </w:rPr>
              <w:t>)</w:t>
            </w:r>
          </w:p>
        </w:tc>
        <w:tc>
          <w:tcPr>
            <w:tcW w:w="426" w:type="pct"/>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489" w:type="pct"/>
            <w:gridSpan w:val="2"/>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8644CE">
        <w:trPr>
          <w:trHeight w:val="783"/>
        </w:trPr>
        <w:tc>
          <w:tcPr>
            <w:tcW w:w="3369" w:type="pct"/>
            <w:vAlign w:val="center"/>
          </w:tcPr>
          <w:p w:rsidR="00CC44C4" w:rsidRPr="00DF35D9" w:rsidRDefault="00CC44C4" w:rsidP="00ED6116">
            <w:pPr>
              <w:suppressAutoHyphen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Escrito de declaración de integridad, a través del cual el licitante o su representante legal </w:t>
            </w:r>
            <w:r w:rsidRPr="00DF35D9">
              <w:rPr>
                <w:rFonts w:ascii="Arial" w:hAnsi="Arial" w:cs="Arial"/>
                <w:b/>
                <w:sz w:val="18"/>
                <w:szCs w:val="20"/>
                <w:lang w:val="es-ES_tradnl"/>
              </w:rPr>
              <w:t>manifieste bajo protesta de decir verdad,</w:t>
            </w:r>
            <w:r w:rsidRPr="00DF35D9">
              <w:rPr>
                <w:rFonts w:ascii="Arial" w:hAnsi="Arial" w:cs="Arial"/>
                <w:sz w:val="18"/>
                <w:szCs w:val="20"/>
                <w:lang w:val="es-ES_tradnl"/>
              </w:rPr>
              <w:t xml:space="preserve"> que se abstendrán de adoptar conductas, por si mismos o a través de interpósita persona, para que los servidores públicos del Instituto induzcan o alteren las evaluaciones de las propuestas, el resultado del procedimiento u otros aspectos que otorguen condiciones más ventajosas con relación a los demás participantes, </w:t>
            </w:r>
            <w:r w:rsidRPr="00DF35D9">
              <w:rPr>
                <w:rFonts w:ascii="Arial" w:hAnsi="Arial" w:cs="Arial"/>
                <w:b/>
                <w:sz w:val="18"/>
                <w:szCs w:val="20"/>
                <w:lang w:val="es-ES_tradnl"/>
              </w:rPr>
              <w:t>Anexo 10</w:t>
            </w:r>
            <w:r w:rsidRPr="00DF35D9">
              <w:rPr>
                <w:rFonts w:ascii="Arial" w:hAnsi="Arial" w:cs="Arial"/>
                <w:sz w:val="18"/>
                <w:szCs w:val="20"/>
                <w:lang w:val="es-ES_tradnl"/>
              </w:rPr>
              <w:t xml:space="preserve"> de la presente </w:t>
            </w:r>
            <w:r w:rsidR="00B10CA6" w:rsidRPr="00DF35D9">
              <w:rPr>
                <w:rFonts w:ascii="Arial" w:hAnsi="Arial" w:cs="Arial"/>
                <w:sz w:val="18"/>
                <w:szCs w:val="20"/>
                <w:lang w:val="es-ES_tradnl"/>
              </w:rPr>
              <w:t>Invitación</w:t>
            </w:r>
            <w:r w:rsidRPr="00DF35D9">
              <w:rPr>
                <w:rFonts w:ascii="Arial" w:hAnsi="Arial" w:cs="Arial"/>
                <w:sz w:val="18"/>
                <w:szCs w:val="20"/>
                <w:lang w:val="es-ES_tradnl"/>
              </w:rPr>
              <w:t>.</w:t>
            </w:r>
          </w:p>
        </w:tc>
        <w:tc>
          <w:tcPr>
            <w:tcW w:w="716"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d</w:t>
            </w:r>
            <w:r w:rsidRPr="00DF35D9">
              <w:rPr>
                <w:rFonts w:ascii="Arial" w:hAnsi="Arial" w:cs="Arial"/>
                <w:b/>
                <w:sz w:val="18"/>
                <w:szCs w:val="20"/>
                <w:lang w:val="es-ES_tradnl"/>
              </w:rPr>
              <w:t>)</w:t>
            </w:r>
          </w:p>
        </w:tc>
        <w:tc>
          <w:tcPr>
            <w:tcW w:w="426" w:type="pct"/>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489" w:type="pct"/>
            <w:gridSpan w:val="2"/>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8644CE">
        <w:trPr>
          <w:trHeight w:val="322"/>
        </w:trPr>
        <w:tc>
          <w:tcPr>
            <w:tcW w:w="3369" w:type="pct"/>
            <w:vAlign w:val="center"/>
          </w:tcPr>
          <w:p w:rsidR="00CC44C4" w:rsidRPr="00DF35D9" w:rsidRDefault="00CC44C4" w:rsidP="00ED6116">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lastRenderedPageBreak/>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w:t>
            </w:r>
            <w:r w:rsidRPr="00DF35D9">
              <w:rPr>
                <w:rFonts w:ascii="Arial" w:hAnsi="Arial" w:cs="Arial"/>
                <w:b/>
                <w:sz w:val="18"/>
                <w:szCs w:val="20"/>
                <w:lang w:val="es-ES_tradnl"/>
              </w:rPr>
              <w:t xml:space="preserve">Anexo 11 </w:t>
            </w:r>
            <w:r w:rsidRPr="00DF35D9">
              <w:rPr>
                <w:rFonts w:ascii="Arial" w:hAnsi="Arial" w:cs="Arial"/>
                <w:sz w:val="18"/>
                <w:szCs w:val="20"/>
                <w:lang w:val="es-ES_tradnl"/>
              </w:rPr>
              <w:t>de esta convocatoria</w:t>
            </w:r>
          </w:p>
        </w:tc>
        <w:tc>
          <w:tcPr>
            <w:tcW w:w="716"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e</w:t>
            </w:r>
            <w:r w:rsidRPr="00DF35D9">
              <w:rPr>
                <w:rFonts w:ascii="Arial" w:hAnsi="Arial" w:cs="Arial"/>
                <w:b/>
                <w:sz w:val="18"/>
                <w:szCs w:val="20"/>
                <w:lang w:val="es-ES_tradnl"/>
              </w:rPr>
              <w:t>)</w:t>
            </w:r>
          </w:p>
        </w:tc>
        <w:tc>
          <w:tcPr>
            <w:tcW w:w="426" w:type="pct"/>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489" w:type="pct"/>
            <w:gridSpan w:val="2"/>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8644CE">
        <w:trPr>
          <w:trHeight w:val="974"/>
        </w:trPr>
        <w:tc>
          <w:tcPr>
            <w:tcW w:w="3369" w:type="pct"/>
            <w:vAlign w:val="center"/>
          </w:tcPr>
          <w:p w:rsidR="00CC44C4" w:rsidRPr="00DF35D9" w:rsidRDefault="00CC44C4" w:rsidP="00ED6116">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Los licitantes con carácter de MIPYMES, deberán presentar copia del documento expedido por autoridad competente, q</w:t>
            </w:r>
            <w:r w:rsidRPr="00DF35D9">
              <w:rPr>
                <w:rFonts w:ascii="Big Caslon" w:hAnsi="Big Caslon" w:cs="Big Caslon"/>
                <w:sz w:val="18"/>
                <w:szCs w:val="20"/>
                <w:lang w:val="es-ES_tradnl"/>
              </w:rPr>
              <w:t>u</w:t>
            </w:r>
            <w:r w:rsidRPr="00DF35D9">
              <w:rPr>
                <w:rFonts w:ascii="Arial" w:hAnsi="Arial" w:cs="Arial"/>
                <w:sz w:val="18"/>
                <w:szCs w:val="20"/>
                <w:lang w:val="es-ES_tradnl"/>
              </w:rPr>
              <w:t>e</w:t>
            </w:r>
            <w:r w:rsidRPr="00DF35D9">
              <w:rPr>
                <w:rFonts w:ascii="Baskerville SemiBold Italic" w:hAnsi="Baskerville SemiBold Italic" w:cs="Baskerville SemiBold Italic"/>
                <w:sz w:val="18"/>
                <w:szCs w:val="20"/>
                <w:lang w:val="es-ES_tradnl"/>
              </w:rPr>
              <w:t xml:space="preserve"> </w:t>
            </w:r>
            <w:r w:rsidRPr="00DF35D9">
              <w:rPr>
                <w:rFonts w:ascii="Arial" w:hAnsi="Arial" w:cs="Arial"/>
                <w:sz w:val="18"/>
                <w:szCs w:val="20"/>
                <w:lang w:val="es-ES_tradnl"/>
              </w:rPr>
              <w:t xml:space="preserve">determine su estratificación como micro, pequeña o mediana empresa, o bien un escrito en el cual manifiesten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que cuentan con ese carácter, </w:t>
            </w:r>
            <w:r w:rsidRPr="00DF35D9">
              <w:rPr>
                <w:rFonts w:ascii="Arial" w:hAnsi="Arial" w:cs="Arial"/>
                <w:b/>
                <w:sz w:val="18"/>
                <w:szCs w:val="20"/>
                <w:lang w:val="es-ES_tradnl"/>
              </w:rPr>
              <w:t>Anexo 12</w:t>
            </w:r>
            <w:r w:rsidRPr="00DF35D9">
              <w:rPr>
                <w:rFonts w:ascii="Arial" w:hAnsi="Arial" w:cs="Arial"/>
                <w:sz w:val="18"/>
                <w:szCs w:val="20"/>
                <w:lang w:val="es-ES_tradnl"/>
              </w:rPr>
              <w:t xml:space="preserve"> de la presente convocatoria.</w:t>
            </w:r>
          </w:p>
        </w:tc>
        <w:tc>
          <w:tcPr>
            <w:tcW w:w="716"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f</w:t>
            </w:r>
            <w:r w:rsidRPr="00DF35D9">
              <w:rPr>
                <w:rFonts w:ascii="Arial" w:hAnsi="Arial" w:cs="Arial"/>
                <w:b/>
                <w:sz w:val="18"/>
                <w:szCs w:val="20"/>
                <w:lang w:val="es-ES_tradnl"/>
              </w:rPr>
              <w:t>)</w:t>
            </w:r>
          </w:p>
        </w:tc>
        <w:tc>
          <w:tcPr>
            <w:tcW w:w="426" w:type="pct"/>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489" w:type="pct"/>
            <w:gridSpan w:val="2"/>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6665BC" w:rsidTr="008644CE">
        <w:trPr>
          <w:trHeight w:val="719"/>
        </w:trPr>
        <w:tc>
          <w:tcPr>
            <w:tcW w:w="3369" w:type="pct"/>
            <w:vAlign w:val="center"/>
          </w:tcPr>
          <w:p w:rsidR="00CC44C4" w:rsidRPr="00DF35D9" w:rsidRDefault="00CC44C4" w:rsidP="008644CE">
            <w:pPr>
              <w:pStyle w:val="Prrafodelista"/>
              <w:suppressAutoHyphens/>
              <w:autoSpaceDE w:val="0"/>
              <w:ind w:left="0" w:right="28"/>
              <w:jc w:val="both"/>
              <w:rPr>
                <w:rFonts w:ascii="Arial" w:hAnsi="Arial" w:cs="Arial"/>
                <w:sz w:val="18"/>
                <w:szCs w:val="20"/>
                <w:lang w:val="es-ES_tradnl"/>
              </w:rPr>
            </w:pPr>
            <w:r w:rsidRPr="00DF35D9">
              <w:rPr>
                <w:rFonts w:ascii="Arial" w:hAnsi="Arial" w:cs="Arial"/>
                <w:sz w:val="18"/>
                <w:szCs w:val="20"/>
                <w:lang w:val="es-ES_tradnl"/>
              </w:rPr>
              <w:t xml:space="preserve">Escrito libre en el que manifieste su conformidad con lo dispuesto por el numeral 29 del </w:t>
            </w:r>
            <w:r w:rsidRPr="00DF35D9">
              <w:rPr>
                <w:rFonts w:ascii="Arial" w:hAnsi="Arial" w:cs="Arial"/>
                <w:b/>
                <w:i/>
                <w:sz w:val="18"/>
                <w:szCs w:val="20"/>
                <w:lang w:val="es-ES_tradnl"/>
              </w:rPr>
              <w:t>“ACUERDO por el que se establecen l</w:t>
            </w:r>
            <w:r w:rsidRPr="00DF35D9">
              <w:rPr>
                <w:rFonts w:ascii="Arial" w:eastAsia="Heiti SC Light" w:hAnsi="Arial" w:cs="Arial"/>
                <w:b/>
                <w:i/>
                <w:sz w:val="18"/>
                <w:szCs w:val="20"/>
                <w:lang w:val="es-ES_tradnl"/>
              </w:rPr>
              <w:t>a</w:t>
            </w:r>
            <w:r w:rsidRPr="00DF35D9">
              <w:rPr>
                <w:rFonts w:ascii="Arial" w:hAnsi="Arial" w:cs="Arial"/>
                <w:b/>
                <w:i/>
                <w:sz w:val="18"/>
                <w:szCs w:val="20"/>
                <w:lang w:val="es-ES_tradnl"/>
              </w:rPr>
              <w:t>s disposicion</w:t>
            </w:r>
            <w:r w:rsidRPr="00DF35D9">
              <w:rPr>
                <w:rFonts w:ascii="Arial" w:eastAsia="Heiti SC Light" w:hAnsi="Arial" w:cs="Arial"/>
                <w:b/>
                <w:i/>
                <w:sz w:val="18"/>
                <w:szCs w:val="20"/>
                <w:lang w:val="es-ES_tradnl"/>
              </w:rPr>
              <w:t>e</w:t>
            </w:r>
            <w:r w:rsidRPr="00DF35D9">
              <w:rPr>
                <w:rFonts w:ascii="Arial" w:hAnsi="Arial" w:cs="Arial"/>
                <w:b/>
                <w:i/>
                <w:sz w:val="18"/>
                <w:szCs w:val="20"/>
                <w:lang w:val="es-ES_tradnl"/>
              </w:rPr>
              <w:t>s que deberán observar para la utilización</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d</w:t>
            </w:r>
            <w:r w:rsidRPr="00DF35D9">
              <w:rPr>
                <w:rFonts w:ascii="Arial" w:eastAsia="Apple SD 산돌고딕 Neo 일반체" w:hAnsi="Arial" w:cs="Arial"/>
                <w:b/>
                <w:i/>
                <w:sz w:val="18"/>
                <w:szCs w:val="20"/>
                <w:lang w:val="es-ES_tradnl"/>
              </w:rPr>
              <w:t>e</w:t>
            </w:r>
            <w:r w:rsidRPr="00DF35D9">
              <w:rPr>
                <w:rFonts w:ascii="Arial" w:hAnsi="Arial" w:cs="Arial"/>
                <w:b/>
                <w:i/>
                <w:sz w:val="18"/>
                <w:szCs w:val="20"/>
                <w:lang w:val="es-ES_tradnl"/>
              </w:rPr>
              <w:t>l</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s</w:t>
            </w:r>
            <w:r w:rsidRPr="00DF35D9">
              <w:rPr>
                <w:rFonts w:ascii="Arial" w:eastAsia="Apple SD 산돌고딕 Neo 일반체" w:hAnsi="Arial" w:cs="Arial"/>
                <w:b/>
                <w:i/>
                <w:sz w:val="18"/>
                <w:szCs w:val="20"/>
                <w:lang w:val="es-ES_tradnl"/>
              </w:rPr>
              <w:t>i</w:t>
            </w:r>
            <w:r w:rsidRPr="00DF35D9">
              <w:rPr>
                <w:rFonts w:ascii="Arial" w:hAnsi="Arial" w:cs="Arial"/>
                <w:b/>
                <w:i/>
                <w:sz w:val="18"/>
                <w:szCs w:val="20"/>
                <w:lang w:val="es-ES_tradnl"/>
              </w:rPr>
              <w:t>stem</w:t>
            </w:r>
            <w:r w:rsidRPr="00DF35D9">
              <w:rPr>
                <w:rFonts w:ascii="Arial" w:eastAsia="Apple SD 산돌고딕 Neo 일반체" w:hAnsi="Arial" w:cs="Arial"/>
                <w:b/>
                <w:i/>
                <w:sz w:val="18"/>
                <w:szCs w:val="20"/>
                <w:lang w:val="es-ES_tradnl"/>
              </w:rPr>
              <w:t>a</w:t>
            </w:r>
            <w:r w:rsidRPr="00DF35D9">
              <w:rPr>
                <w:rFonts w:ascii="Arial" w:hAnsi="Arial" w:cs="Arial"/>
                <w:b/>
                <w:i/>
                <w:sz w:val="18"/>
                <w:szCs w:val="20"/>
                <w:lang w:val="es-ES_tradnl"/>
              </w:rPr>
              <w:t xml:space="preserve"> el</w:t>
            </w:r>
            <w:r w:rsidRPr="00DF35D9">
              <w:rPr>
                <w:rFonts w:ascii="Arial" w:eastAsia="Apple SD 산돌고딕 Neo 일반체" w:hAnsi="Arial" w:cs="Arial"/>
                <w:b/>
                <w:i/>
                <w:sz w:val="18"/>
                <w:szCs w:val="20"/>
                <w:lang w:val="es-ES_tradnl"/>
              </w:rPr>
              <w:t>e</w:t>
            </w:r>
            <w:r w:rsidRPr="00DF35D9">
              <w:rPr>
                <w:rFonts w:ascii="Arial" w:hAnsi="Arial" w:cs="Arial"/>
                <w:b/>
                <w:i/>
                <w:sz w:val="18"/>
                <w:szCs w:val="20"/>
                <w:lang w:val="es-ES_tradnl"/>
              </w:rPr>
              <w:t>c</w:t>
            </w:r>
            <w:r w:rsidRPr="00DF35D9">
              <w:rPr>
                <w:rFonts w:ascii="Arial" w:eastAsia="Apple SD 산돌고딕 Neo 일반체" w:hAnsi="Arial" w:cs="Arial"/>
                <w:b/>
                <w:i/>
                <w:sz w:val="18"/>
                <w:szCs w:val="20"/>
                <w:lang w:val="es-ES_tradnl"/>
              </w:rPr>
              <w:t>t</w:t>
            </w:r>
            <w:r w:rsidRPr="00DF35D9">
              <w:rPr>
                <w:rFonts w:ascii="Arial" w:hAnsi="Arial" w:cs="Arial"/>
                <w:b/>
                <w:i/>
                <w:sz w:val="18"/>
                <w:szCs w:val="20"/>
                <w:lang w:val="es-ES_tradnl"/>
              </w:rPr>
              <w:t>r</w:t>
            </w:r>
            <w:r w:rsidRPr="00DF35D9">
              <w:rPr>
                <w:rFonts w:ascii="Arial" w:eastAsia="Apple SD 산돌고딕 Neo 일반체" w:hAnsi="Arial" w:cs="Arial"/>
                <w:b/>
                <w:i/>
                <w:sz w:val="18"/>
                <w:szCs w:val="20"/>
                <w:lang w:val="es-ES_tradnl"/>
              </w:rPr>
              <w:t>ón</w:t>
            </w:r>
            <w:r w:rsidRPr="00DF35D9">
              <w:rPr>
                <w:rFonts w:ascii="Arial" w:hAnsi="Arial" w:cs="Arial"/>
                <w:b/>
                <w:i/>
                <w:sz w:val="18"/>
                <w:szCs w:val="20"/>
                <w:lang w:val="es-ES_tradnl"/>
              </w:rPr>
              <w:t>i</w:t>
            </w:r>
            <w:r w:rsidRPr="00DF35D9">
              <w:rPr>
                <w:rFonts w:ascii="Arial" w:eastAsia="Apple SD 산돌고딕 Neo 일반체" w:hAnsi="Arial" w:cs="Arial"/>
                <w:b/>
                <w:i/>
                <w:sz w:val="18"/>
                <w:szCs w:val="20"/>
                <w:lang w:val="es-ES_tradnl"/>
              </w:rPr>
              <w:t>c</w:t>
            </w:r>
            <w:r w:rsidRPr="00DF35D9">
              <w:rPr>
                <w:rFonts w:ascii="Arial" w:hAnsi="Arial" w:cs="Arial"/>
                <w:b/>
                <w:i/>
                <w:sz w:val="18"/>
                <w:szCs w:val="20"/>
                <w:lang w:val="es-ES_tradnl"/>
              </w:rPr>
              <w:t>o</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de</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in</w:t>
            </w:r>
            <w:r w:rsidRPr="00DF35D9">
              <w:rPr>
                <w:rFonts w:ascii="Arial" w:eastAsia="Apple SD 산돌고딕 Neo 일반체" w:hAnsi="Arial" w:cs="Arial"/>
                <w:b/>
                <w:i/>
                <w:sz w:val="18"/>
                <w:szCs w:val="20"/>
                <w:lang w:val="es-ES_tradnl"/>
              </w:rPr>
              <w:t>f</w:t>
            </w:r>
            <w:r w:rsidRPr="00DF35D9">
              <w:rPr>
                <w:rFonts w:ascii="Arial" w:hAnsi="Arial" w:cs="Arial"/>
                <w:b/>
                <w:i/>
                <w:sz w:val="18"/>
                <w:szCs w:val="20"/>
                <w:lang w:val="es-ES_tradnl"/>
              </w:rPr>
              <w:t>ormación pública gubernamental, denominado Compranet”.</w:t>
            </w:r>
          </w:p>
        </w:tc>
        <w:tc>
          <w:tcPr>
            <w:tcW w:w="716" w:type="pct"/>
            <w:vAlign w:val="center"/>
          </w:tcPr>
          <w:p w:rsidR="00CC44C4" w:rsidRPr="006665BC"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g</w:t>
            </w:r>
            <w:r w:rsidRPr="00DF35D9">
              <w:rPr>
                <w:rFonts w:ascii="Arial" w:hAnsi="Arial" w:cs="Arial"/>
                <w:b/>
                <w:sz w:val="18"/>
                <w:szCs w:val="20"/>
                <w:lang w:val="es-ES_tradnl"/>
              </w:rPr>
              <w:t>)</w:t>
            </w:r>
          </w:p>
        </w:tc>
        <w:tc>
          <w:tcPr>
            <w:tcW w:w="426" w:type="pct"/>
            <w:vAlign w:val="center"/>
          </w:tcPr>
          <w:p w:rsidR="00CC44C4" w:rsidRPr="006665BC" w:rsidRDefault="00CC44C4" w:rsidP="008644CE">
            <w:pPr>
              <w:spacing w:after="0" w:line="240" w:lineRule="auto"/>
              <w:jc w:val="center"/>
              <w:rPr>
                <w:rFonts w:ascii="Arial" w:hAnsi="Arial" w:cs="Arial"/>
                <w:sz w:val="18"/>
                <w:szCs w:val="20"/>
                <w:lang w:val="es-ES_tradnl"/>
              </w:rPr>
            </w:pPr>
          </w:p>
        </w:tc>
        <w:tc>
          <w:tcPr>
            <w:tcW w:w="489" w:type="pct"/>
            <w:gridSpan w:val="2"/>
            <w:vAlign w:val="center"/>
          </w:tcPr>
          <w:p w:rsidR="00CC44C4" w:rsidRPr="006665BC" w:rsidRDefault="00CC44C4" w:rsidP="008644CE">
            <w:pPr>
              <w:spacing w:after="0" w:line="240" w:lineRule="auto"/>
              <w:jc w:val="center"/>
              <w:rPr>
                <w:rFonts w:ascii="Arial" w:hAnsi="Arial" w:cs="Arial"/>
                <w:sz w:val="18"/>
                <w:szCs w:val="20"/>
                <w:lang w:val="es-ES_tradnl"/>
              </w:rPr>
            </w:pPr>
          </w:p>
        </w:tc>
      </w:tr>
      <w:tr w:rsidR="00ED6116" w:rsidRPr="006665BC" w:rsidTr="008644CE">
        <w:trPr>
          <w:trHeight w:val="397"/>
        </w:trPr>
        <w:tc>
          <w:tcPr>
            <w:tcW w:w="3369" w:type="pct"/>
            <w:vAlign w:val="center"/>
          </w:tcPr>
          <w:p w:rsidR="00ED6116" w:rsidRPr="006665BC" w:rsidRDefault="00ED6116" w:rsidP="008644CE">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información reservada y confidencial de conformidad con el </w:t>
            </w:r>
            <w:r>
              <w:rPr>
                <w:rFonts w:ascii="Arial" w:hAnsi="Arial" w:cs="Arial"/>
                <w:b/>
                <w:sz w:val="18"/>
                <w:szCs w:val="20"/>
                <w:lang w:val="es-ES_tradnl" w:eastAsia="ar-SA"/>
              </w:rPr>
              <w:t>Anexo 14</w:t>
            </w:r>
          </w:p>
        </w:tc>
        <w:tc>
          <w:tcPr>
            <w:tcW w:w="716" w:type="pct"/>
            <w:vAlign w:val="center"/>
          </w:tcPr>
          <w:p w:rsidR="00ED6116" w:rsidRPr="006665BC" w:rsidRDefault="00ED6116" w:rsidP="00ED6116">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h)</w:t>
            </w:r>
          </w:p>
        </w:tc>
        <w:tc>
          <w:tcPr>
            <w:tcW w:w="426" w:type="pct"/>
            <w:vAlign w:val="center"/>
          </w:tcPr>
          <w:p w:rsidR="00ED6116" w:rsidRPr="006665BC" w:rsidRDefault="00ED6116" w:rsidP="008644CE">
            <w:pPr>
              <w:spacing w:after="0" w:line="240" w:lineRule="auto"/>
              <w:jc w:val="center"/>
              <w:rPr>
                <w:rFonts w:ascii="Arial" w:hAnsi="Arial" w:cs="Arial"/>
                <w:sz w:val="18"/>
                <w:szCs w:val="20"/>
                <w:lang w:val="es-ES_tradnl"/>
              </w:rPr>
            </w:pPr>
          </w:p>
        </w:tc>
        <w:tc>
          <w:tcPr>
            <w:tcW w:w="489" w:type="pct"/>
            <w:gridSpan w:val="2"/>
            <w:vAlign w:val="center"/>
          </w:tcPr>
          <w:p w:rsidR="00ED6116" w:rsidRPr="006665BC" w:rsidRDefault="00ED6116" w:rsidP="008644CE">
            <w:pPr>
              <w:spacing w:after="0" w:line="240" w:lineRule="auto"/>
              <w:jc w:val="center"/>
              <w:rPr>
                <w:rFonts w:ascii="Arial" w:hAnsi="Arial" w:cs="Arial"/>
                <w:sz w:val="18"/>
                <w:szCs w:val="20"/>
                <w:lang w:val="es-ES_tradnl"/>
              </w:rPr>
            </w:pPr>
          </w:p>
        </w:tc>
      </w:tr>
      <w:tr w:rsidR="00621A3D" w:rsidRPr="006665BC" w:rsidTr="008644CE">
        <w:trPr>
          <w:trHeight w:val="258"/>
          <w:tblHeader/>
        </w:trPr>
        <w:tc>
          <w:tcPr>
            <w:tcW w:w="3369" w:type="pct"/>
            <w:vMerge w:val="restart"/>
            <w:shd w:val="clear" w:color="auto" w:fill="8DB3E2" w:themeFill="text2" w:themeFillTint="66"/>
            <w:vAlign w:val="center"/>
          </w:tcPr>
          <w:p w:rsidR="00621A3D" w:rsidRPr="006665BC" w:rsidRDefault="00621A3D" w:rsidP="008644C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DOCUMENTOS DE LA PROPUESTA TÉCNICA</w:t>
            </w:r>
          </w:p>
        </w:tc>
        <w:tc>
          <w:tcPr>
            <w:tcW w:w="716" w:type="pct"/>
            <w:vMerge w:val="restart"/>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621A3D" w:rsidRPr="006665BC" w:rsidTr="008644CE">
        <w:trPr>
          <w:trHeight w:val="155"/>
          <w:tblHeader/>
        </w:trPr>
        <w:tc>
          <w:tcPr>
            <w:tcW w:w="3369" w:type="pct"/>
            <w:vMerge/>
            <w:shd w:val="clear" w:color="auto" w:fill="8DB3E2" w:themeFill="text2" w:themeFillTint="66"/>
            <w:vAlign w:val="center"/>
          </w:tcPr>
          <w:p w:rsidR="00621A3D" w:rsidRPr="006665BC" w:rsidRDefault="00621A3D" w:rsidP="008644CE">
            <w:pPr>
              <w:spacing w:after="0" w:line="240" w:lineRule="auto"/>
              <w:jc w:val="both"/>
              <w:rPr>
                <w:rFonts w:ascii="Arial" w:hAnsi="Arial" w:cs="Arial"/>
                <w:b/>
                <w:sz w:val="18"/>
                <w:szCs w:val="20"/>
                <w:lang w:val="es-ES_tradnl"/>
              </w:rPr>
            </w:pPr>
          </w:p>
        </w:tc>
        <w:tc>
          <w:tcPr>
            <w:tcW w:w="716" w:type="pct"/>
            <w:vMerge/>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p>
        </w:tc>
        <w:tc>
          <w:tcPr>
            <w:tcW w:w="426" w:type="pct"/>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NO*</w:t>
            </w:r>
          </w:p>
        </w:tc>
      </w:tr>
      <w:tr w:rsidR="00621A3D" w:rsidRPr="006665BC" w:rsidTr="008644CE">
        <w:trPr>
          <w:trHeight w:val="492"/>
        </w:trPr>
        <w:tc>
          <w:tcPr>
            <w:tcW w:w="3369" w:type="pct"/>
            <w:vAlign w:val="center"/>
          </w:tcPr>
          <w:p w:rsidR="00621A3D" w:rsidRPr="006665BC" w:rsidRDefault="00621A3D" w:rsidP="001D664A">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eastAsia="ar-SA"/>
              </w:rPr>
              <w:t>Descripción</w:t>
            </w:r>
            <w:r w:rsidRPr="006665BC">
              <w:rPr>
                <w:rFonts w:ascii="Arial" w:hAnsi="Arial" w:cs="Arial"/>
                <w:sz w:val="18"/>
                <w:szCs w:val="20"/>
                <w:lang w:val="es-ES" w:eastAsia="ar-SA"/>
              </w:rPr>
              <w:t xml:space="preserve"> amplia y detallada de los bienes ofertados </w:t>
            </w:r>
            <w:r w:rsidR="00177D7F" w:rsidRPr="00177D7F">
              <w:rPr>
                <w:rFonts w:ascii="Arial" w:hAnsi="Arial" w:cs="Arial"/>
                <w:sz w:val="18"/>
                <w:szCs w:val="20"/>
                <w:lang w:val="es-ES" w:eastAsia="ar-SA"/>
              </w:rPr>
              <w:t>conforme se señala en la</w:t>
            </w:r>
            <w:r w:rsidR="001D664A">
              <w:rPr>
                <w:rFonts w:ascii="Arial" w:hAnsi="Arial" w:cs="Arial"/>
                <w:sz w:val="18"/>
                <w:szCs w:val="20"/>
                <w:lang w:val="es-ES" w:eastAsia="ar-SA"/>
              </w:rPr>
              <w:t xml:space="preserve"> página 1</w:t>
            </w:r>
            <w:r w:rsidR="00177D7F" w:rsidRPr="00177D7F">
              <w:rPr>
                <w:rFonts w:ascii="Arial" w:hAnsi="Arial" w:cs="Arial"/>
                <w:sz w:val="18"/>
                <w:szCs w:val="20"/>
                <w:lang w:val="es-ES" w:eastAsia="ar-SA"/>
              </w:rPr>
              <w:t xml:space="preserve"> del Anexo 1 </w:t>
            </w:r>
            <w:r w:rsidR="001D664A">
              <w:rPr>
                <w:rFonts w:ascii="Arial" w:hAnsi="Arial" w:cs="Arial"/>
                <w:sz w:val="18"/>
                <w:szCs w:val="20"/>
                <w:lang w:val="es-ES" w:eastAsia="ar-SA"/>
              </w:rPr>
              <w:t xml:space="preserve">Requisición </w:t>
            </w:r>
            <w:r w:rsidR="00177D7F" w:rsidRPr="00177D7F">
              <w:rPr>
                <w:rFonts w:ascii="Arial" w:hAnsi="Arial" w:cs="Arial"/>
                <w:sz w:val="18"/>
                <w:szCs w:val="20"/>
                <w:lang w:val="es-ES" w:eastAsia="ar-SA"/>
              </w:rPr>
              <w:t>(Anexo Técnico), así como las condiciones y el lugar de entrega detallados en el Anexo 2 (Términos y Condiciones),</w:t>
            </w:r>
          </w:p>
        </w:tc>
        <w:tc>
          <w:tcPr>
            <w:tcW w:w="716" w:type="pct"/>
            <w:vAlign w:val="center"/>
          </w:tcPr>
          <w:p w:rsidR="00621A3D" w:rsidRPr="006665BC" w:rsidRDefault="00621A3D"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p>
        </w:tc>
        <w:tc>
          <w:tcPr>
            <w:tcW w:w="426" w:type="pct"/>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489"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r>
      <w:tr w:rsidR="00621A3D" w:rsidRPr="006665BC" w:rsidTr="008644CE">
        <w:trPr>
          <w:trHeight w:val="492"/>
        </w:trPr>
        <w:tc>
          <w:tcPr>
            <w:tcW w:w="3369" w:type="pct"/>
            <w:vAlign w:val="center"/>
          </w:tcPr>
          <w:p w:rsidR="00621A3D" w:rsidRPr="006665BC" w:rsidRDefault="00177D7F" w:rsidP="008530EE">
            <w:pPr>
              <w:suppressAutoHyphens/>
              <w:autoSpaceDE w:val="0"/>
              <w:spacing w:after="0" w:line="240" w:lineRule="auto"/>
              <w:jc w:val="both"/>
              <w:rPr>
                <w:rFonts w:ascii="Arial" w:hAnsi="Arial" w:cs="Arial"/>
                <w:sz w:val="18"/>
                <w:szCs w:val="20"/>
                <w:lang w:eastAsia="ar-SA"/>
              </w:rPr>
            </w:pPr>
            <w:r>
              <w:rPr>
                <w:rFonts w:ascii="Arial" w:hAnsi="Arial" w:cs="Arial"/>
                <w:sz w:val="18"/>
                <w:szCs w:val="20"/>
                <w:lang w:val="es-ES_tradnl" w:eastAsia="ar-SA"/>
              </w:rPr>
              <w:t xml:space="preserve">Acuse de recibo </w:t>
            </w:r>
            <w:r w:rsidRPr="00177D7F">
              <w:rPr>
                <w:rFonts w:ascii="Arial" w:hAnsi="Arial" w:cs="Arial"/>
                <w:sz w:val="18"/>
                <w:szCs w:val="20"/>
                <w:lang w:val="es-ES_tradnl" w:eastAsia="ar-SA"/>
              </w:rPr>
              <w:t>muestra física de</w:t>
            </w:r>
            <w:r w:rsidR="008530EE">
              <w:rPr>
                <w:rFonts w:ascii="Arial" w:hAnsi="Arial" w:cs="Arial"/>
                <w:sz w:val="18"/>
                <w:szCs w:val="20"/>
                <w:lang w:val="es-ES_tradnl" w:eastAsia="ar-SA"/>
              </w:rPr>
              <w:t>l</w:t>
            </w:r>
            <w:r w:rsidRPr="00177D7F">
              <w:rPr>
                <w:rFonts w:ascii="Arial" w:hAnsi="Arial" w:cs="Arial"/>
                <w:sz w:val="18"/>
                <w:szCs w:val="20"/>
                <w:lang w:val="es-ES_tradnl" w:eastAsia="ar-SA"/>
              </w:rPr>
              <w:t xml:space="preserve"> </w:t>
            </w:r>
            <w:r w:rsidR="008530EE" w:rsidRPr="008530EE">
              <w:rPr>
                <w:rFonts w:ascii="Arial" w:hAnsi="Arial" w:cs="Arial"/>
                <w:sz w:val="18"/>
                <w:szCs w:val="20"/>
                <w:u w:val="single"/>
                <w:lang w:val="es-ES_tradnl" w:eastAsia="ar-SA"/>
              </w:rPr>
              <w:t>“Monofilamento de Semmes Weinstein”</w:t>
            </w:r>
            <w:r w:rsidR="008530EE" w:rsidRPr="008530EE">
              <w:rPr>
                <w:rFonts w:ascii="Arial" w:hAnsi="Arial" w:cs="Arial"/>
                <w:sz w:val="18"/>
                <w:szCs w:val="20"/>
                <w:lang w:val="es-ES_tradnl" w:eastAsia="ar-SA"/>
              </w:rPr>
              <w:t xml:space="preserve"> , el cual deberá contemplar la base del monofilamento y la Tarjeta con Técnica</w:t>
            </w:r>
            <w:r w:rsidR="008530EE">
              <w:rPr>
                <w:rFonts w:ascii="Arial" w:hAnsi="Arial" w:cs="Arial"/>
                <w:sz w:val="18"/>
                <w:szCs w:val="20"/>
                <w:lang w:val="es-ES_tradnl" w:eastAsia="ar-SA"/>
              </w:rPr>
              <w:t xml:space="preserve"> y su empaque primario y colectivo.</w:t>
            </w:r>
          </w:p>
        </w:tc>
        <w:tc>
          <w:tcPr>
            <w:tcW w:w="716" w:type="pct"/>
            <w:vAlign w:val="center"/>
          </w:tcPr>
          <w:p w:rsidR="00621A3D" w:rsidRDefault="00621A3D"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p>
        </w:tc>
        <w:tc>
          <w:tcPr>
            <w:tcW w:w="426" w:type="pct"/>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489"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r>
      <w:tr w:rsidR="00177D7F" w:rsidRPr="006665BC" w:rsidTr="008644CE">
        <w:trPr>
          <w:trHeight w:val="492"/>
        </w:trPr>
        <w:tc>
          <w:tcPr>
            <w:tcW w:w="3369" w:type="pct"/>
            <w:vAlign w:val="center"/>
          </w:tcPr>
          <w:p w:rsidR="00177D7F" w:rsidRPr="00111AF2" w:rsidRDefault="00177D7F" w:rsidP="00BF5D11">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716" w:type="pct"/>
            <w:vAlign w:val="center"/>
          </w:tcPr>
          <w:p w:rsidR="00177D7F" w:rsidRDefault="00177D7F"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Numeral 1.2</w:t>
            </w:r>
          </w:p>
        </w:tc>
        <w:tc>
          <w:tcPr>
            <w:tcW w:w="426" w:type="pct"/>
            <w:vAlign w:val="center"/>
          </w:tcPr>
          <w:p w:rsidR="00177D7F" w:rsidRPr="006665BC" w:rsidRDefault="00177D7F" w:rsidP="008644CE">
            <w:pPr>
              <w:spacing w:after="0" w:line="240" w:lineRule="auto"/>
              <w:jc w:val="center"/>
              <w:rPr>
                <w:rFonts w:ascii="Arial" w:hAnsi="Arial" w:cs="Arial"/>
                <w:sz w:val="18"/>
                <w:szCs w:val="20"/>
                <w:lang w:val="es-ES_tradnl"/>
              </w:rPr>
            </w:pPr>
          </w:p>
        </w:tc>
        <w:tc>
          <w:tcPr>
            <w:tcW w:w="489" w:type="pct"/>
            <w:gridSpan w:val="2"/>
            <w:vAlign w:val="center"/>
          </w:tcPr>
          <w:p w:rsidR="00177D7F" w:rsidRPr="006665BC" w:rsidRDefault="00177D7F" w:rsidP="008644CE">
            <w:pPr>
              <w:spacing w:after="0" w:line="240" w:lineRule="auto"/>
              <w:jc w:val="center"/>
              <w:rPr>
                <w:rFonts w:ascii="Arial" w:hAnsi="Arial" w:cs="Arial"/>
                <w:sz w:val="18"/>
                <w:szCs w:val="20"/>
                <w:lang w:val="es-ES_tradnl"/>
              </w:rPr>
            </w:pPr>
          </w:p>
        </w:tc>
      </w:tr>
      <w:tr w:rsidR="00621A3D" w:rsidRPr="006665BC" w:rsidTr="008644CE">
        <w:trPr>
          <w:trHeight w:val="289"/>
          <w:tblHeader/>
        </w:trPr>
        <w:tc>
          <w:tcPr>
            <w:tcW w:w="3369" w:type="pct"/>
            <w:vMerge w:val="restart"/>
            <w:shd w:val="clear" w:color="auto" w:fill="8DB3E2" w:themeFill="text2" w:themeFillTint="66"/>
            <w:vAlign w:val="center"/>
          </w:tcPr>
          <w:p w:rsidR="00621A3D" w:rsidRPr="006665BC" w:rsidRDefault="00621A3D" w:rsidP="008644C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 DE LA PROPUESTA ECONÓMICA</w:t>
            </w:r>
          </w:p>
        </w:tc>
        <w:tc>
          <w:tcPr>
            <w:tcW w:w="716" w:type="pct"/>
            <w:vMerge w:val="restart"/>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621A3D" w:rsidRPr="006665BC" w:rsidTr="008644CE">
        <w:trPr>
          <w:trHeight w:val="209"/>
          <w:tblHeader/>
        </w:trPr>
        <w:tc>
          <w:tcPr>
            <w:tcW w:w="3369" w:type="pct"/>
            <w:vMerge/>
            <w:shd w:val="clear" w:color="auto" w:fill="8DB3E2" w:themeFill="text2" w:themeFillTint="66"/>
            <w:vAlign w:val="center"/>
          </w:tcPr>
          <w:p w:rsidR="00621A3D" w:rsidRPr="006665BC" w:rsidRDefault="00621A3D" w:rsidP="008644CE">
            <w:pPr>
              <w:spacing w:after="0" w:line="240" w:lineRule="auto"/>
              <w:jc w:val="both"/>
              <w:rPr>
                <w:rFonts w:ascii="Arial" w:hAnsi="Arial" w:cs="Arial"/>
                <w:sz w:val="18"/>
                <w:szCs w:val="20"/>
                <w:lang w:val="es-ES_tradnl"/>
              </w:rPr>
            </w:pPr>
          </w:p>
        </w:tc>
        <w:tc>
          <w:tcPr>
            <w:tcW w:w="716" w:type="pct"/>
            <w:vMerge/>
            <w:shd w:val="clear" w:color="auto" w:fill="8DB3E2" w:themeFill="text2" w:themeFillTint="66"/>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430" w:type="pct"/>
            <w:gridSpan w:val="2"/>
            <w:shd w:val="clear" w:color="auto" w:fill="8DB3E2" w:themeFill="text2" w:themeFillTint="66"/>
            <w:vAlign w:val="center"/>
          </w:tcPr>
          <w:p w:rsidR="00621A3D" w:rsidRPr="006665BC" w:rsidRDefault="00621A3D" w:rsidP="008644C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5" w:type="pct"/>
            <w:shd w:val="clear" w:color="auto" w:fill="8DB3E2" w:themeFill="text2" w:themeFillTint="66"/>
            <w:vAlign w:val="center"/>
          </w:tcPr>
          <w:p w:rsidR="00621A3D" w:rsidRPr="006665BC" w:rsidRDefault="00621A3D" w:rsidP="008644C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NO*</w:t>
            </w:r>
          </w:p>
        </w:tc>
      </w:tr>
      <w:tr w:rsidR="00621A3D" w:rsidRPr="006665BC" w:rsidTr="008644CE">
        <w:trPr>
          <w:trHeight w:val="152"/>
        </w:trPr>
        <w:tc>
          <w:tcPr>
            <w:tcW w:w="3369" w:type="pct"/>
            <w:vAlign w:val="center"/>
          </w:tcPr>
          <w:p w:rsidR="00621A3D" w:rsidRPr="006665BC" w:rsidRDefault="00621A3D" w:rsidP="008644CE">
            <w:pPr>
              <w:spacing w:after="0" w:line="240" w:lineRule="auto"/>
              <w:jc w:val="both"/>
              <w:rPr>
                <w:rFonts w:ascii="Arial" w:hAnsi="Arial" w:cs="Arial"/>
                <w:sz w:val="18"/>
                <w:szCs w:val="20"/>
                <w:lang w:val="es-ES_tradnl"/>
              </w:rPr>
            </w:pPr>
            <w:r w:rsidRPr="006665BC">
              <w:rPr>
                <w:rFonts w:ascii="Arial" w:hAnsi="Arial" w:cs="Arial"/>
                <w:sz w:val="18"/>
                <w:szCs w:val="20"/>
                <w:lang w:val="es-ES_tradnl"/>
              </w:rPr>
              <w:t xml:space="preserve">Propuesta Económica, </w:t>
            </w:r>
            <w:r>
              <w:rPr>
                <w:rFonts w:ascii="Arial" w:hAnsi="Arial" w:cs="Arial"/>
                <w:b/>
                <w:sz w:val="18"/>
                <w:szCs w:val="20"/>
                <w:lang w:val="es-ES_tradnl"/>
              </w:rPr>
              <w:t>Anexo 6</w:t>
            </w:r>
          </w:p>
        </w:tc>
        <w:tc>
          <w:tcPr>
            <w:tcW w:w="716" w:type="pct"/>
            <w:vAlign w:val="center"/>
          </w:tcPr>
          <w:p w:rsidR="00621A3D" w:rsidRPr="006665BC" w:rsidRDefault="00621A3D"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430"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485" w:type="pct"/>
            <w:vAlign w:val="center"/>
          </w:tcPr>
          <w:p w:rsidR="00621A3D" w:rsidRPr="006665BC" w:rsidRDefault="00621A3D" w:rsidP="008644CE">
            <w:pPr>
              <w:spacing w:after="0" w:line="240" w:lineRule="auto"/>
              <w:jc w:val="both"/>
              <w:rPr>
                <w:rFonts w:ascii="Arial" w:hAnsi="Arial" w:cs="Arial"/>
                <w:sz w:val="18"/>
                <w:szCs w:val="20"/>
                <w:lang w:val="es-ES_tradnl"/>
              </w:rPr>
            </w:pPr>
          </w:p>
        </w:tc>
      </w:tr>
      <w:tr w:rsidR="00177D7F" w:rsidRPr="006665BC" w:rsidTr="008644CE">
        <w:trPr>
          <w:trHeight w:val="152"/>
        </w:trPr>
        <w:tc>
          <w:tcPr>
            <w:tcW w:w="3369" w:type="pct"/>
            <w:vAlign w:val="center"/>
          </w:tcPr>
          <w:p w:rsidR="00177D7F" w:rsidRPr="006665BC" w:rsidRDefault="00177D7F" w:rsidP="008644CE">
            <w:pPr>
              <w:spacing w:after="0" w:line="240" w:lineRule="auto"/>
              <w:jc w:val="both"/>
              <w:rPr>
                <w:rFonts w:ascii="Arial" w:hAnsi="Arial" w:cs="Arial"/>
                <w:sz w:val="18"/>
                <w:szCs w:val="20"/>
                <w:lang w:val="es-ES_tradnl"/>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716" w:type="pct"/>
            <w:vAlign w:val="center"/>
          </w:tcPr>
          <w:p w:rsidR="00177D7F" w:rsidRDefault="00177D7F"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Numeral 1.2</w:t>
            </w:r>
          </w:p>
        </w:tc>
        <w:tc>
          <w:tcPr>
            <w:tcW w:w="430" w:type="pct"/>
            <w:gridSpan w:val="2"/>
            <w:vAlign w:val="center"/>
          </w:tcPr>
          <w:p w:rsidR="00177D7F" w:rsidRPr="006665BC" w:rsidRDefault="00177D7F" w:rsidP="008644CE">
            <w:pPr>
              <w:spacing w:after="0" w:line="240" w:lineRule="auto"/>
              <w:jc w:val="center"/>
              <w:rPr>
                <w:rFonts w:ascii="Arial" w:hAnsi="Arial" w:cs="Arial"/>
                <w:sz w:val="18"/>
                <w:szCs w:val="20"/>
                <w:lang w:val="es-ES_tradnl"/>
              </w:rPr>
            </w:pPr>
          </w:p>
        </w:tc>
        <w:tc>
          <w:tcPr>
            <w:tcW w:w="485" w:type="pct"/>
            <w:vAlign w:val="center"/>
          </w:tcPr>
          <w:p w:rsidR="00177D7F" w:rsidRPr="006665BC" w:rsidRDefault="00177D7F" w:rsidP="008644CE">
            <w:pPr>
              <w:spacing w:after="0" w:line="240" w:lineRule="auto"/>
              <w:jc w:val="both"/>
              <w:rPr>
                <w:rFonts w:ascii="Arial" w:hAnsi="Arial" w:cs="Arial"/>
                <w:sz w:val="18"/>
                <w:szCs w:val="20"/>
                <w:lang w:val="es-ES_tradnl"/>
              </w:rPr>
            </w:pPr>
          </w:p>
        </w:tc>
      </w:tr>
    </w:tbl>
    <w:p w:rsidR="00CC44C4" w:rsidRDefault="00CC44C4" w:rsidP="00CC44C4">
      <w:pPr>
        <w:pStyle w:val="Ttulo1"/>
        <w:numPr>
          <w:ilvl w:val="0"/>
          <w:numId w:val="0"/>
        </w:numPr>
        <w:spacing w:before="0" w:after="0"/>
        <w:jc w:val="center"/>
        <w:rPr>
          <w:rFonts w:cs="Arial"/>
          <w:sz w:val="20"/>
          <w:szCs w:val="20"/>
          <w:lang w:val="es-ES_tradnl"/>
        </w:rPr>
      </w:pPr>
    </w:p>
    <w:p w:rsidR="00CC44C4" w:rsidRDefault="00CC44C4" w:rsidP="009B5D9B">
      <w:pPr>
        <w:pStyle w:val="Ttulo1"/>
        <w:numPr>
          <w:ilvl w:val="0"/>
          <w:numId w:val="0"/>
        </w:numPr>
        <w:spacing w:before="0" w:after="0"/>
        <w:jc w:val="center"/>
        <w:rPr>
          <w:rFonts w:cs="Arial"/>
          <w:sz w:val="20"/>
          <w:szCs w:val="20"/>
          <w:lang w:val="es-ES_tradnl"/>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111AF2" w:rsidRDefault="00111AF2" w:rsidP="00CC44C4">
      <w:pPr>
        <w:rPr>
          <w:lang w:val="es-ES_tradnl" w:eastAsia="ar-SA"/>
        </w:rPr>
      </w:pPr>
    </w:p>
    <w:p w:rsidR="00111AF2" w:rsidRDefault="00111AF2" w:rsidP="00CC44C4">
      <w:pPr>
        <w:rPr>
          <w:lang w:val="es-ES_tradnl" w:eastAsia="ar-SA"/>
        </w:rPr>
      </w:pPr>
    </w:p>
    <w:p w:rsidR="00ED6116" w:rsidRDefault="00ED6116" w:rsidP="00CC44C4">
      <w:pPr>
        <w:rPr>
          <w:lang w:val="es-ES_tradnl" w:eastAsia="ar-SA"/>
        </w:rPr>
      </w:pPr>
    </w:p>
    <w:p w:rsidR="00DF35D9" w:rsidRDefault="00DF35D9" w:rsidP="009B5D9B">
      <w:pPr>
        <w:pStyle w:val="Ttulo1"/>
        <w:numPr>
          <w:ilvl w:val="0"/>
          <w:numId w:val="0"/>
        </w:numPr>
        <w:spacing w:before="0" w:after="0"/>
        <w:jc w:val="center"/>
        <w:rPr>
          <w:rFonts w:cs="Arial"/>
          <w:sz w:val="20"/>
          <w:szCs w:val="20"/>
          <w:lang w:val="es-ES_tradnl"/>
        </w:rPr>
      </w:pPr>
    </w:p>
    <w:p w:rsidR="00DF35D9" w:rsidRDefault="00DF35D9" w:rsidP="009B5D9B">
      <w:pPr>
        <w:pStyle w:val="Ttulo1"/>
        <w:numPr>
          <w:ilvl w:val="0"/>
          <w:numId w:val="0"/>
        </w:numPr>
        <w:spacing w:before="0" w:after="0"/>
        <w:jc w:val="center"/>
        <w:rPr>
          <w:rFonts w:cs="Arial"/>
          <w:sz w:val="20"/>
          <w:szCs w:val="20"/>
          <w:lang w:val="es-ES_tradnl"/>
        </w:rPr>
      </w:pPr>
    </w:p>
    <w:p w:rsidR="001A1746" w:rsidRPr="00573053" w:rsidRDefault="00ED79FB" w:rsidP="009B5D9B">
      <w:pPr>
        <w:pStyle w:val="Ttulo1"/>
        <w:numPr>
          <w:ilvl w:val="0"/>
          <w:numId w:val="0"/>
        </w:numPr>
        <w:spacing w:before="0" w:after="0"/>
        <w:jc w:val="center"/>
        <w:rPr>
          <w:rFonts w:cs="Arial"/>
          <w:sz w:val="20"/>
          <w:szCs w:val="20"/>
          <w:lang w:val="es-ES_tradnl"/>
        </w:rPr>
      </w:pPr>
      <w:r w:rsidRPr="00573053">
        <w:rPr>
          <w:rFonts w:cs="Arial"/>
          <w:sz w:val="20"/>
          <w:szCs w:val="20"/>
          <w:lang w:val="es-ES_tradnl"/>
        </w:rPr>
        <w:t>Anexo 1</w:t>
      </w:r>
      <w:r w:rsidR="001A428A">
        <w:rPr>
          <w:rFonts w:cs="Arial"/>
          <w:sz w:val="20"/>
          <w:szCs w:val="20"/>
          <w:lang w:val="es-ES_tradnl"/>
        </w:rPr>
        <w:t>4</w:t>
      </w:r>
    </w:p>
    <w:p w:rsidR="001A1746" w:rsidRPr="00573053" w:rsidRDefault="001A1746" w:rsidP="001A174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1A1746" w:rsidRDefault="001A1746" w:rsidP="009B5D9B">
      <w:pPr>
        <w:suppressAutoHyphens/>
        <w:spacing w:after="0" w:line="240" w:lineRule="auto"/>
        <w:ind w:right="-1"/>
        <w:jc w:val="both"/>
        <w:rPr>
          <w:rFonts w:ascii="Arial" w:eastAsia="Times New Roman" w:hAnsi="Arial" w:cs="Arial"/>
          <w:b/>
          <w:sz w:val="20"/>
          <w:szCs w:val="20"/>
          <w:lang w:val="es-ES_tradnl" w:eastAsia="ar-SA"/>
        </w:rPr>
      </w:pPr>
    </w:p>
    <w:p w:rsidR="009B5D9B" w:rsidRPr="00573053" w:rsidRDefault="009B5D9B" w:rsidP="009B5D9B">
      <w:pPr>
        <w:suppressAutoHyphens/>
        <w:spacing w:after="0" w:line="240" w:lineRule="auto"/>
        <w:ind w:right="-1"/>
        <w:jc w:val="both"/>
        <w:rPr>
          <w:rFonts w:ascii="Arial" w:eastAsia="Times New Roman" w:hAnsi="Arial" w:cs="Arial"/>
          <w:b/>
          <w:sz w:val="20"/>
          <w:szCs w:val="20"/>
          <w:lang w:val="es-ES_tradnl" w:eastAsia="ar-SA"/>
        </w:rPr>
      </w:pPr>
    </w:p>
    <w:p w:rsidR="001A1746" w:rsidRPr="00573053" w:rsidRDefault="007A32D1" w:rsidP="001A1746">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001A1746" w:rsidRPr="00573053">
        <w:rPr>
          <w:rFonts w:ascii="Arial" w:hAnsi="Arial" w:cs="Arial"/>
          <w:sz w:val="20"/>
          <w:szCs w:val="20"/>
          <w:lang w:val="es-ES_tradnl"/>
        </w:rPr>
        <w:t>México, a _______ de _________________de 201</w:t>
      </w:r>
      <w:r w:rsidR="001F059A">
        <w:rPr>
          <w:rFonts w:ascii="Arial" w:hAnsi="Arial" w:cs="Arial"/>
          <w:sz w:val="20"/>
          <w:szCs w:val="20"/>
          <w:lang w:val="es-ES_tradnl"/>
        </w:rPr>
        <w:t>7</w:t>
      </w:r>
      <w:r w:rsidR="001A1746" w:rsidRPr="00573053">
        <w:rPr>
          <w:rFonts w:ascii="Arial" w:hAnsi="Arial" w:cs="Arial"/>
          <w:sz w:val="20"/>
          <w:szCs w:val="20"/>
          <w:lang w:val="es-ES_tradnl"/>
        </w:rPr>
        <w:t>.</w:t>
      </w:r>
    </w:p>
    <w:p w:rsidR="001A1746" w:rsidRPr="00573053" w:rsidRDefault="001A1746" w:rsidP="001A1746">
      <w:pPr>
        <w:spacing w:after="0" w:line="240" w:lineRule="auto"/>
        <w:ind w:left="-284" w:right="-1"/>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sidR="009B5D9B">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sidR="0013521F">
        <w:rPr>
          <w:rFonts w:ascii="Arial" w:hAnsi="Arial" w:cs="Arial"/>
          <w:sz w:val="20"/>
          <w:szCs w:val="20"/>
          <w:lang w:val="es-ES_tradnl"/>
        </w:rPr>
        <w:t xml:space="preserve">Invitación a Cuando Menos Tres Personas Internacional </w:t>
      </w:r>
      <w:r w:rsidR="004C3F2D">
        <w:rPr>
          <w:rFonts w:ascii="Arial" w:hAnsi="Arial" w:cs="Arial"/>
          <w:sz w:val="20"/>
          <w:szCs w:val="20"/>
          <w:lang w:val="es-ES_tradnl"/>
        </w:rPr>
        <w:t>Abierta</w:t>
      </w:r>
      <w:r w:rsidRPr="00573053">
        <w:rPr>
          <w:rFonts w:ascii="Arial" w:hAnsi="Arial" w:cs="Arial"/>
          <w:sz w:val="20"/>
          <w:szCs w:val="20"/>
          <w:lang w:val="es-ES_tradnl"/>
        </w:rPr>
        <w:t xml:space="preserve"> </w:t>
      </w:r>
      <w:r w:rsidR="00161CDE">
        <w:rPr>
          <w:rFonts w:ascii="Arial" w:hAnsi="Arial" w:cs="Arial"/>
          <w:sz w:val="20"/>
          <w:szCs w:val="20"/>
          <w:lang w:val="es-ES_tradnl"/>
        </w:rPr>
        <w:t xml:space="preserve">número </w:t>
      </w:r>
      <w:r w:rsidR="00161CDE" w:rsidRPr="00161CDE">
        <w:rPr>
          <w:rFonts w:ascii="Arial" w:hAnsi="Arial" w:cs="Arial"/>
          <w:b/>
          <w:sz w:val="20"/>
          <w:szCs w:val="20"/>
          <w:lang w:val="es-ES_tradnl"/>
        </w:rPr>
        <w:t>IA-019GYR120-</w:t>
      </w:r>
      <w:r w:rsidR="00161CDE" w:rsidRPr="00AA1024">
        <w:rPr>
          <w:rFonts w:ascii="Arial" w:hAnsi="Arial" w:cs="Arial"/>
          <w:b/>
          <w:sz w:val="20"/>
          <w:szCs w:val="20"/>
          <w:lang w:val="es-ES_tradnl"/>
        </w:rPr>
        <w:t>E</w:t>
      </w:r>
      <w:r w:rsidR="00AA1024">
        <w:rPr>
          <w:rFonts w:ascii="Arial" w:hAnsi="Arial" w:cs="Arial"/>
          <w:b/>
          <w:sz w:val="20"/>
          <w:szCs w:val="20"/>
          <w:lang w:val="es-ES_tradnl"/>
        </w:rPr>
        <w:t>6</w:t>
      </w:r>
      <w:r w:rsidR="00161CDE" w:rsidRPr="00161CDE">
        <w:rPr>
          <w:rFonts w:ascii="Arial" w:hAnsi="Arial" w:cs="Arial"/>
          <w:b/>
          <w:sz w:val="20"/>
          <w:szCs w:val="20"/>
          <w:lang w:val="es-ES_tradnl"/>
        </w:rPr>
        <w:t>-201</w:t>
      </w:r>
      <w:r w:rsidR="001F059A">
        <w:rPr>
          <w:rFonts w:ascii="Arial" w:hAnsi="Arial" w:cs="Arial"/>
          <w:b/>
          <w:sz w:val="20"/>
          <w:szCs w:val="20"/>
          <w:lang w:val="es-ES_tradnl"/>
        </w:rPr>
        <w:t>7</w:t>
      </w:r>
      <w:r w:rsidR="00161CDE">
        <w:rPr>
          <w:rFonts w:ascii="Arial" w:hAnsi="Arial" w:cs="Arial"/>
          <w:sz w:val="20"/>
          <w:szCs w:val="20"/>
          <w:lang w:val="es-ES_tradnl"/>
        </w:rPr>
        <w:t xml:space="preserve"> </w:t>
      </w:r>
      <w:r w:rsidRPr="00573053">
        <w:rPr>
          <w:rFonts w:ascii="Arial" w:hAnsi="Arial" w:cs="Arial"/>
          <w:sz w:val="20"/>
          <w:szCs w:val="20"/>
          <w:lang w:val="es-ES_tradnl"/>
        </w:rPr>
        <w:t xml:space="preserve">que contiene a su vez información de carácter Confidencial </w:t>
      </w:r>
      <w:r w:rsidR="00ED79FB" w:rsidRPr="00573053">
        <w:rPr>
          <w:rFonts w:ascii="Arial" w:hAnsi="Arial" w:cs="Arial"/>
          <w:sz w:val="20"/>
          <w:szCs w:val="20"/>
          <w:lang w:val="es-ES_tradnl"/>
        </w:rPr>
        <w:t xml:space="preserve">y Comercial Reservada </w:t>
      </w:r>
      <w:r w:rsidRPr="00573053">
        <w:rPr>
          <w:rFonts w:ascii="Arial" w:hAnsi="Arial" w:cs="Arial"/>
          <w:sz w:val="20"/>
          <w:szCs w:val="20"/>
          <w:lang w:val="es-ES_tradnl"/>
        </w:rPr>
        <w:t xml:space="preserve">con fundamento </w:t>
      </w:r>
      <w:r w:rsidR="00896119" w:rsidRPr="001401E8">
        <w:rPr>
          <w:rFonts w:ascii="Arial" w:hAnsi="Arial" w:cs="Arial"/>
          <w:sz w:val="20"/>
          <w:szCs w:val="20"/>
        </w:rPr>
        <w:t xml:space="preserve">en términos de lo dispuesto por los artículos artículos 97, 98, 110 fracción XIII, 111 y 113 de la Ley Federal de Transparencia y Acceso a la Información </w:t>
      </w:r>
      <w:r w:rsidR="00896119" w:rsidRPr="0005467C">
        <w:rPr>
          <w:rFonts w:ascii="Arial" w:hAnsi="Arial" w:cs="Arial"/>
          <w:sz w:val="20"/>
          <w:szCs w:val="20"/>
        </w:rPr>
        <w:t>Pública</w:t>
      </w:r>
      <w:r w:rsidRPr="009008F4">
        <w:rPr>
          <w:rFonts w:ascii="Arial" w:hAnsi="Arial" w:cs="Arial"/>
          <w:sz w:val="20"/>
          <w:szCs w:val="20"/>
          <w:lang w:val="es-ES_tradnl"/>
        </w:rPr>
        <w:t>.</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ED79FB"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(El licitante deberá de senalar y fundamentar l</w:t>
      </w:r>
      <w:r w:rsidR="00B578BD" w:rsidRPr="00573053">
        <w:rPr>
          <w:rFonts w:ascii="Arial" w:hAnsi="Arial" w:cs="Arial"/>
          <w:sz w:val="20"/>
          <w:szCs w:val="20"/>
          <w:lang w:val="es-ES_tradnl"/>
        </w:rPr>
        <w:t xml:space="preserve">os numerales de su propuesta administrativa-legal y/o técnica </w:t>
      </w:r>
      <w:r w:rsidRPr="00573053">
        <w:rPr>
          <w:rFonts w:ascii="Arial" w:hAnsi="Arial" w:cs="Arial"/>
          <w:sz w:val="20"/>
          <w:szCs w:val="20"/>
          <w:lang w:val="es-ES_tradnl"/>
        </w:rPr>
        <w:t>que considere información confidencial</w:t>
      </w:r>
      <w:r w:rsidR="00B578BD" w:rsidRPr="00573053">
        <w:rPr>
          <w:rFonts w:ascii="Arial" w:hAnsi="Arial" w:cs="Arial"/>
          <w:sz w:val="20"/>
          <w:szCs w:val="20"/>
          <w:lang w:val="es-ES_tradnl"/>
        </w:rPr>
        <w:t xml:space="preserve"> y/o </w:t>
      </w:r>
      <w:r w:rsidR="009B5D9B">
        <w:rPr>
          <w:rFonts w:ascii="Arial" w:hAnsi="Arial" w:cs="Arial"/>
          <w:sz w:val="20"/>
          <w:szCs w:val="20"/>
          <w:lang w:val="es-ES_tradnl"/>
        </w:rPr>
        <w:t xml:space="preserve">comercial </w:t>
      </w:r>
      <w:r w:rsidR="00B578BD" w:rsidRPr="00573053">
        <w:rPr>
          <w:rFonts w:ascii="Arial" w:hAnsi="Arial" w:cs="Arial"/>
          <w:sz w:val="20"/>
          <w:szCs w:val="20"/>
          <w:lang w:val="es-ES_tradnl"/>
        </w:rPr>
        <w:t>reservada.)</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center"/>
        <w:rPr>
          <w:rFonts w:ascii="Arial" w:hAnsi="Arial" w:cs="Arial"/>
          <w:sz w:val="20"/>
          <w:szCs w:val="20"/>
          <w:lang w:val="es-ES_tradnl"/>
        </w:rPr>
      </w:pPr>
    </w:p>
    <w:p w:rsidR="001A1746" w:rsidRPr="00573053" w:rsidRDefault="001A1746" w:rsidP="001A1746">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1A1746" w:rsidRPr="00573053" w:rsidRDefault="001A1746" w:rsidP="001A1746">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bookmarkEnd w:id="1"/>
    <w:bookmarkEnd w:id="2"/>
    <w:bookmarkEnd w:id="3"/>
    <w:bookmarkEnd w:id="4"/>
    <w:p w:rsidR="001A1746" w:rsidRDefault="001A1746"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9023F3" w:rsidRDefault="009023F3" w:rsidP="009023F3">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w:t>
      </w:r>
      <w:r w:rsidR="00A92C9A">
        <w:rPr>
          <w:rFonts w:ascii="Arial" w:hAnsi="Arial" w:cs="Arial"/>
          <w:b/>
          <w:sz w:val="20"/>
          <w:szCs w:val="20"/>
          <w:lang w:val="es-ES_tradnl"/>
        </w:rPr>
        <w:t>5</w:t>
      </w:r>
    </w:p>
    <w:p w:rsidR="009023F3" w:rsidRPr="007135D8" w:rsidRDefault="009023F3" w:rsidP="009023F3">
      <w:pPr>
        <w:spacing w:after="0" w:line="240" w:lineRule="auto"/>
        <w:ind w:left="-284"/>
        <w:jc w:val="both"/>
        <w:rPr>
          <w:rFonts w:ascii="Arial" w:hAnsi="Arial" w:cs="Arial"/>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GLOSARIO</w:t>
      </w:r>
    </w:p>
    <w:p w:rsidR="008C0CF4" w:rsidRDefault="008C0CF4" w:rsidP="008C0CF4">
      <w:pPr>
        <w:spacing w:after="0" w:line="240" w:lineRule="auto"/>
        <w:ind w:left="-284"/>
        <w:jc w:val="both"/>
        <w:rPr>
          <w:rFonts w:ascii="Arial" w:hAnsi="Arial" w:cs="Arial"/>
          <w:sz w:val="20"/>
          <w:szCs w:val="20"/>
          <w:lang w:val="es-ES_tradnl"/>
        </w:rPr>
      </w:pPr>
    </w:p>
    <w:p w:rsidR="008C0CF4" w:rsidRDefault="008C0CF4" w:rsidP="008C0CF4">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invitación, se entenderá por: </w:t>
      </w:r>
    </w:p>
    <w:p w:rsidR="008C0CF4" w:rsidRDefault="008C0CF4" w:rsidP="008C0CF4">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6035"/>
      </w:tblGrid>
      <w:tr w:rsidR="008C0CF4" w:rsidTr="008C0CF4">
        <w:tc>
          <w:tcPr>
            <w:tcW w:w="3019" w:type="dxa"/>
            <w:hideMark/>
          </w:tcPr>
          <w:p w:rsidR="008C0CF4" w:rsidRDefault="008C0CF4">
            <w:pPr>
              <w:suppressAutoHyphens/>
              <w:ind w:left="142" w:right="176"/>
              <w:jc w:val="both"/>
              <w:rPr>
                <w:rFonts w:ascii="Arial" w:hAnsi="Arial" w:cs="Arial"/>
                <w:b/>
                <w:lang w:val="es-ES_tradnl" w:eastAsia="ar-SA"/>
              </w:rPr>
            </w:pPr>
            <w:r>
              <w:rPr>
                <w:rFonts w:ascii="Arial" w:hAnsi="Arial" w:cs="Arial"/>
                <w:b/>
                <w:lang w:val="es-ES_tradnl" w:eastAsia="es-ES"/>
              </w:rPr>
              <w:t>Administrador del contrato</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 invitación.</w:t>
            </w: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 xml:space="preserve">Área Requirente </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Área Contratante</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8C0CF4" w:rsidTr="008C0CF4">
        <w:trPr>
          <w:trHeight w:val="807"/>
        </w:trPr>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CABCS</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Adquisición de Bienes y Contratación de Servicios.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CBI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Cuadro Básico Institucional.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CCA</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Control de Abasto.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CCSG</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Conservación y Servicios Generales</w:t>
            </w:r>
          </w:p>
        </w:tc>
      </w:tr>
      <w:tr w:rsidR="008C0CF4" w:rsidTr="008C0CF4">
        <w:tc>
          <w:tcPr>
            <w:tcW w:w="3019" w:type="dxa"/>
          </w:tcPr>
          <w:p w:rsidR="008C0CF4" w:rsidRDefault="008C0CF4">
            <w:pPr>
              <w:ind w:left="142" w:right="176"/>
              <w:jc w:val="both"/>
              <w:rPr>
                <w:rFonts w:ascii="Arial" w:hAnsi="Arial" w:cs="Arial"/>
                <w:b/>
                <w:lang w:val="es-ES_tradnl" w:eastAsia="es-ES"/>
              </w:rPr>
            </w:pPr>
          </w:p>
          <w:p w:rsidR="008C0CF4" w:rsidRDefault="008C0CF4">
            <w:pPr>
              <w:ind w:left="142" w:right="176"/>
              <w:jc w:val="both"/>
              <w:rPr>
                <w:rFonts w:ascii="Arial" w:hAnsi="Arial" w:cs="Arial"/>
                <w:b/>
                <w:lang w:val="es-ES_tradnl" w:eastAsia="es-ES"/>
              </w:rPr>
            </w:pPr>
            <w:r>
              <w:rPr>
                <w:rFonts w:ascii="Arial" w:hAnsi="Arial" w:cs="Arial"/>
                <w:b/>
                <w:lang w:val="es-ES_tradnl" w:eastAsia="es-ES"/>
              </w:rPr>
              <w:t>CDAE</w:t>
            </w:r>
          </w:p>
        </w:tc>
        <w:tc>
          <w:tcPr>
            <w:tcW w:w="6035" w:type="dxa"/>
          </w:tcPr>
          <w:p w:rsidR="008C0CF4" w:rsidRDefault="008C0CF4">
            <w:pPr>
              <w:ind w:left="142" w:right="307"/>
              <w:jc w:val="both"/>
              <w:rPr>
                <w:rFonts w:ascii="Arial" w:hAnsi="Arial" w:cs="Arial"/>
                <w:lang w:val="es-ES_tradnl" w:eastAsia="es-ES"/>
              </w:rPr>
            </w:pPr>
          </w:p>
          <w:p w:rsidR="008C0CF4" w:rsidRDefault="008C0CF4">
            <w:pPr>
              <w:ind w:left="142" w:right="-1085"/>
              <w:jc w:val="both"/>
              <w:rPr>
                <w:rFonts w:ascii="Arial" w:hAnsi="Arial" w:cs="Arial"/>
                <w:lang w:val="es-ES_tradnl" w:eastAsia="es-ES"/>
              </w:rPr>
            </w:pPr>
            <w:r>
              <w:rPr>
                <w:rFonts w:ascii="Arial" w:hAnsi="Arial" w:cs="Arial"/>
                <w:lang w:val="es-ES_tradnl" w:eastAsia="es-ES"/>
              </w:rPr>
              <w:t>Coordinación Delegacional de Abastecimiento y Equipamiento.</w:t>
            </w:r>
          </w:p>
          <w:p w:rsidR="008C0CF4" w:rsidRDefault="008C0CF4">
            <w:pPr>
              <w:ind w:left="142" w:right="-1085"/>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CECOBAN</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Centro de Compensación Bancaria.</w:t>
            </w:r>
          </w:p>
          <w:p w:rsidR="008C0CF4" w:rsidRDefault="008C0CF4">
            <w:pPr>
              <w:ind w:left="142" w:right="307"/>
              <w:jc w:val="both"/>
              <w:rPr>
                <w:rFonts w:ascii="Arial" w:hAnsi="Arial" w:cs="Arial"/>
                <w:b/>
                <w:lang w:val="es-ES_tradnl" w:eastAsia="ar-SA"/>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CFDI</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Comprobante Fiscal Digital por Internet.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COCTI </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Control Técnico de Insumos.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COFEPRIS </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Comisión Federal de Protección contra Riesgos Sanitarios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CompraNet</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CTBS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Bienes y Servicios.</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CTCIM</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Contratos e Investigación de Mercados.</w:t>
            </w:r>
          </w:p>
        </w:tc>
      </w:tr>
      <w:tr w:rsidR="008C0CF4" w:rsidTr="008C0CF4">
        <w:tc>
          <w:tcPr>
            <w:tcW w:w="3019" w:type="dxa"/>
          </w:tcPr>
          <w:p w:rsidR="008C0CF4" w:rsidRDefault="008C0CF4">
            <w:pPr>
              <w:ind w:left="142" w:right="176"/>
              <w:jc w:val="both"/>
              <w:rPr>
                <w:rFonts w:ascii="Arial" w:hAnsi="Arial" w:cs="Arial"/>
                <w:b/>
                <w:lang w:val="es-ES_tradnl" w:eastAsia="es-ES"/>
              </w:rPr>
            </w:pPr>
          </w:p>
        </w:tc>
        <w:tc>
          <w:tcPr>
            <w:tcW w:w="6035" w:type="dxa"/>
          </w:tcPr>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color w:val="000000"/>
                <w:lang w:val="es-ES_tradnl" w:eastAsia="ar-SA"/>
              </w:rPr>
            </w:pPr>
            <w:r>
              <w:rPr>
                <w:rFonts w:ascii="Arial" w:hAnsi="Arial" w:cs="Arial"/>
                <w:b/>
                <w:color w:val="000000"/>
                <w:lang w:val="es-ES_tradnl" w:eastAsia="ar-SA"/>
              </w:rPr>
              <w:t>DOF</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r>
              <w:rPr>
                <w:rFonts w:ascii="Arial" w:hAnsi="Arial" w:cs="Arial"/>
                <w:color w:val="000000"/>
                <w:lang w:val="es-ES_tradnl" w:eastAsia="ar-SA"/>
              </w:rPr>
              <w:t>Diario Oficial de la Federación.</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EMA</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Entidad Mexicana de Acreditación, A. C.</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 xml:space="preserve">INVITACION A CUANDO MENOS TRES </w:t>
            </w:r>
            <w:r>
              <w:rPr>
                <w:rFonts w:ascii="Arial" w:hAnsi="Arial" w:cs="Arial"/>
                <w:b/>
                <w:lang w:val="es-ES_tradnl" w:eastAsia="es-ES"/>
              </w:rPr>
              <w:lastRenderedPageBreak/>
              <w:t>PERSONAS NACIONAL</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lastRenderedPageBreak/>
              <w:t xml:space="preserve">Aquéllas en las cuales, de conformidad con el artículo 28, fracción I de la LAASSP, pueden participar proveedores </w:t>
            </w:r>
            <w:r>
              <w:rPr>
                <w:rFonts w:ascii="Arial" w:hAnsi="Arial" w:cs="Arial"/>
                <w:lang w:val="es-ES_tradnl" w:eastAsia="es-ES"/>
              </w:rPr>
              <w:lastRenderedPageBreak/>
              <w:t>mexicanos y que los bienes a adquirir cumplan con el grado de contenido nacional requerido.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rPr>
            </w:pPr>
            <w:r>
              <w:rPr>
                <w:rFonts w:ascii="Arial" w:hAnsi="Arial" w:cs="Arial"/>
                <w:b/>
                <w:lang w:val="es-ES_tradnl"/>
              </w:rPr>
              <w:lastRenderedPageBreak/>
              <w:t>INFONAVIT</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r>
              <w:rPr>
                <w:rFonts w:ascii="Arial" w:hAnsi="Arial" w:cs="Arial"/>
                <w:lang w:val="es-ES_tradnl"/>
              </w:rPr>
              <w:t>Instituto del Fondo Nacional de la Vivienda para los Trabajadores</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IMSS</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LAASSP</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tabs>
                <w:tab w:val="left" w:pos="851"/>
              </w:tabs>
              <w:suppressAutoHyphens/>
              <w:ind w:left="142" w:right="176"/>
              <w:jc w:val="both"/>
              <w:rPr>
                <w:rFonts w:ascii="Arial" w:hAnsi="Arial" w:cs="Arial"/>
                <w:b/>
                <w:lang w:val="es-ES_tradnl" w:eastAsia="es-ES"/>
              </w:rPr>
            </w:pPr>
            <w:r>
              <w:rPr>
                <w:rFonts w:ascii="Arial" w:hAnsi="Arial" w:cs="Arial"/>
                <w:b/>
                <w:lang w:val="es-ES_tradnl" w:eastAsia="es-ES"/>
              </w:rPr>
              <w:t>OIC</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Órgano Interno de Control en el 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MAAG</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Manual Administrativo de Aplicación General en Materia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t>MIPYMES</w:t>
            </w:r>
          </w:p>
        </w:tc>
        <w:tc>
          <w:tcPr>
            <w:tcW w:w="6035" w:type="dxa"/>
          </w:tcPr>
          <w:p w:rsidR="008C0CF4" w:rsidRDefault="008C0CF4">
            <w:pPr>
              <w:ind w:left="142" w:right="307"/>
              <w:jc w:val="both"/>
              <w:rPr>
                <w:rFonts w:ascii="Arial" w:hAnsi="Arial" w:cs="Arial"/>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8C0CF4" w:rsidRDefault="008C0CF4">
            <w:pPr>
              <w:ind w:left="142" w:right="307"/>
              <w:jc w:val="both"/>
              <w:rPr>
                <w:rFonts w:ascii="Arial" w:hAnsi="Arial" w:cs="Arial"/>
                <w:lang w:val="es-ES_tradnl" w:eastAsia="es-ES"/>
              </w:rPr>
            </w:pPr>
          </w:p>
        </w:tc>
      </w:tr>
      <w:tr w:rsidR="008C0CF4" w:rsidTr="008C0CF4">
        <w:tc>
          <w:tcPr>
            <w:tcW w:w="3019" w:type="dxa"/>
          </w:tcPr>
          <w:p w:rsidR="008C0CF4" w:rsidRDefault="008C0CF4">
            <w:pPr>
              <w:ind w:left="142" w:right="307"/>
              <w:jc w:val="both"/>
              <w:rPr>
                <w:rFonts w:ascii="Arial" w:hAnsi="Arial" w:cs="Arial"/>
                <w:bCs/>
                <w:lang w:val="es-ES_tradnl" w:eastAsia="ar-SA"/>
              </w:rPr>
            </w:pPr>
          </w:p>
        </w:tc>
        <w:tc>
          <w:tcPr>
            <w:tcW w:w="6035" w:type="dxa"/>
          </w:tcPr>
          <w:p w:rsidR="008C0CF4" w:rsidRDefault="008C0CF4">
            <w:pPr>
              <w:ind w:left="142" w:right="307"/>
              <w:jc w:val="both"/>
              <w:rPr>
                <w:rFonts w:ascii="Arial" w:hAnsi="Arial" w:cs="Arial"/>
                <w:bCs/>
                <w:lang w:val="es-ES_tradnl" w:eastAsia="ar-SA"/>
              </w:rPr>
            </w:pPr>
          </w:p>
        </w:tc>
      </w:tr>
      <w:tr w:rsidR="008C0CF4" w:rsidTr="008C0CF4">
        <w:tc>
          <w:tcPr>
            <w:tcW w:w="3019"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Pr>
                <w:rFonts w:ascii="Arial" w:hAnsi="Arial" w:cs="Arial"/>
                <w:b/>
                <w:lang w:val="es-ES_tradnl" w:eastAsia="ar-SA"/>
              </w:rPr>
              <w:t>POBALINES</w:t>
            </w:r>
          </w:p>
        </w:tc>
        <w:tc>
          <w:tcPr>
            <w:tcW w:w="6035"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8C0CF4" w:rsidRDefault="008C0CF4">
            <w:pPr>
              <w:ind w:left="142" w:right="307"/>
              <w:jc w:val="both"/>
              <w:rPr>
                <w:rFonts w:ascii="Arial" w:hAnsi="Arial" w:cs="Arial"/>
                <w:lang w:val="es-ES_tradnl" w:eastAsia="ar-SA"/>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RLAASSP</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Reglamento de la 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lang w:val="es-ES_tradnl" w:eastAsia="ar-SA"/>
              </w:rPr>
            </w:pPr>
            <w:r>
              <w:rPr>
                <w:rFonts w:ascii="Arial" w:hAnsi="Arial" w:cs="Arial"/>
                <w:b/>
                <w:lang w:val="es-ES_tradnl" w:eastAsia="ar-SA"/>
              </w:rPr>
              <w:t>RFC</w:t>
            </w:r>
          </w:p>
        </w:tc>
        <w:tc>
          <w:tcPr>
            <w:tcW w:w="6035"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Registro Federal de Contribuyentes.</w:t>
            </w:r>
          </w:p>
          <w:p w:rsidR="008C0CF4" w:rsidRDefault="008C0CF4">
            <w:pPr>
              <w:ind w:left="142" w:right="307"/>
              <w:jc w:val="both"/>
              <w:rPr>
                <w:rFonts w:ascii="Arial" w:hAnsi="Arial" w:cs="Arial"/>
                <w:lang w:val="es-ES_tradnl" w:eastAsia="ar-SA"/>
              </w:rPr>
            </w:pPr>
          </w:p>
        </w:tc>
      </w:tr>
      <w:tr w:rsidR="008C0CF4" w:rsidTr="008C0CF4">
        <w:tc>
          <w:tcPr>
            <w:tcW w:w="3019" w:type="dxa"/>
          </w:tcPr>
          <w:p w:rsidR="008C0CF4" w:rsidRDefault="008C0CF4">
            <w:pPr>
              <w:ind w:left="142" w:right="176"/>
              <w:jc w:val="both"/>
              <w:rPr>
                <w:rFonts w:ascii="Arial" w:hAnsi="Arial" w:cs="Arial"/>
                <w:lang w:val="es-ES_tradnl" w:eastAsia="es-ES"/>
              </w:rPr>
            </w:pPr>
            <w:r>
              <w:rPr>
                <w:rFonts w:ascii="Arial" w:hAnsi="Arial" w:cs="Arial"/>
                <w:b/>
                <w:lang w:val="es-ES_tradnl" w:eastAsia="es-ES"/>
              </w:rPr>
              <w:t>SAT</w:t>
            </w:r>
          </w:p>
          <w:p w:rsidR="008C0CF4" w:rsidRDefault="008C0CF4">
            <w:pPr>
              <w:ind w:right="176"/>
              <w:jc w:val="both"/>
              <w:rPr>
                <w:rFonts w:ascii="Arial" w:hAnsi="Arial" w:cs="Arial"/>
                <w:b/>
                <w:lang w:val="es-ES_tradnl" w:eastAsia="ar-SA"/>
              </w:rPr>
            </w:pPr>
          </w:p>
        </w:tc>
        <w:tc>
          <w:tcPr>
            <w:tcW w:w="6035"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Servicio de Administración Tributaria.</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Secretaría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Secretaría de Hacienda y Crédito Público.</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t>SFP</w:t>
            </w:r>
          </w:p>
        </w:tc>
        <w:tc>
          <w:tcPr>
            <w:tcW w:w="6035"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Secretaría de la Función Pública.</w:t>
            </w:r>
          </w:p>
        </w:tc>
      </w:tr>
    </w:tbl>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9023F3" w:rsidRDefault="009023F3" w:rsidP="008C0CF4">
      <w:pPr>
        <w:suppressAutoHyphens/>
        <w:spacing w:after="0" w:line="240" w:lineRule="auto"/>
        <w:ind w:left="-284" w:right="-141"/>
        <w:jc w:val="both"/>
        <w:rPr>
          <w:rFonts w:ascii="Arial" w:hAnsi="Arial" w:cs="Arial"/>
          <w:b/>
          <w:sz w:val="20"/>
          <w:szCs w:val="20"/>
          <w:lang w:val="es-ES_tradnl"/>
        </w:rPr>
      </w:pPr>
    </w:p>
    <w:sectPr w:rsidR="009023F3" w:rsidSect="004C5CDB">
      <w:pgSz w:w="12240" w:h="15840"/>
      <w:pgMar w:top="862"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E42" w:rsidRDefault="00773E42" w:rsidP="00532601">
      <w:pPr>
        <w:spacing w:after="0" w:line="240" w:lineRule="auto"/>
      </w:pPr>
      <w:r>
        <w:separator/>
      </w:r>
    </w:p>
  </w:endnote>
  <w:endnote w:type="continuationSeparator" w:id="0">
    <w:p w:rsidR="00773E42" w:rsidRDefault="00773E42"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 w:name="Big Caslon">
    <w:altName w:val="Heavy Heap"/>
    <w:charset w:val="00"/>
    <w:family w:val="auto"/>
    <w:pitch w:val="variable"/>
    <w:sig w:usb0="00000003" w:usb1="00000000" w:usb2="00000000" w:usb3="00000000" w:csb0="00000001" w:csb1="00000000"/>
  </w:font>
  <w:font w:name="Baskerville SemiBold Italic">
    <w:altName w:val="Plantagenet Cherokee"/>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779378129"/>
      <w:docPartObj>
        <w:docPartGallery w:val="Page Numbers (Bottom of Page)"/>
        <w:docPartUnique/>
      </w:docPartObj>
    </w:sdtPr>
    <w:sdtEndPr/>
    <w:sdtContent>
      <w:p w:rsidR="00995F06" w:rsidRPr="007C4BFA" w:rsidRDefault="00995F06"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4C0ED0">
          <w:rPr>
            <w:rFonts w:ascii="Arial" w:hAnsi="Arial" w:cs="Arial"/>
            <w:sz w:val="20"/>
            <w:szCs w:val="20"/>
          </w:rPr>
          <w:t>1</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4C0ED0">
          <w:rPr>
            <w:rFonts w:ascii="Arial" w:hAnsi="Arial" w:cs="Arial"/>
            <w:sz w:val="20"/>
            <w:szCs w:val="20"/>
          </w:rPr>
          <w:t>28</w:t>
        </w:r>
        <w:r w:rsidRPr="00A7584D">
          <w:rPr>
            <w:rFonts w:ascii="Arial" w:hAnsi="Arial" w:cs="Arial"/>
            <w:sz w:val="20"/>
            <w:szCs w:val="20"/>
          </w:rPr>
          <w:fldChar w:fldCharType="end"/>
        </w:r>
      </w:p>
    </w:sdtContent>
  </w:sdt>
  <w:p w:rsidR="00995F06" w:rsidRDefault="00995F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E42" w:rsidRDefault="00773E42" w:rsidP="00532601">
      <w:pPr>
        <w:spacing w:after="0" w:line="240" w:lineRule="auto"/>
      </w:pPr>
      <w:r>
        <w:separator/>
      </w:r>
    </w:p>
  </w:footnote>
  <w:footnote w:type="continuationSeparator" w:id="0">
    <w:p w:rsidR="00773E42" w:rsidRDefault="00773E42"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F06" w:rsidRDefault="00995F06" w:rsidP="00007194">
    <w:pPr>
      <w:spacing w:after="0" w:line="240" w:lineRule="auto"/>
    </w:pPr>
  </w:p>
  <w:tbl>
    <w:tblPr>
      <w:tblStyle w:val="Tablaconcuadrcula"/>
      <w:tblW w:w="5000" w:type="pct"/>
      <w:tblLook w:val="04A0" w:firstRow="1" w:lastRow="0" w:firstColumn="1" w:lastColumn="0" w:noHBand="0" w:noVBand="1"/>
    </w:tblPr>
    <w:tblGrid>
      <w:gridCol w:w="4199"/>
      <w:gridCol w:w="5512"/>
    </w:tblGrid>
    <w:tr w:rsidR="00995F06" w:rsidTr="000D5482">
      <w:trPr>
        <w:trHeight w:val="1696"/>
      </w:trPr>
      <w:tc>
        <w:tcPr>
          <w:tcW w:w="2162" w:type="pct"/>
          <w:vAlign w:val="center"/>
        </w:tcPr>
        <w:p w:rsidR="00995F06" w:rsidRDefault="00995F06" w:rsidP="00CE53EB">
          <w:pPr>
            <w:suppressAutoHyphens/>
            <w:jc w:val="center"/>
            <w:rPr>
              <w:rFonts w:ascii="Arial" w:hAnsi="Arial" w:cs="Arial"/>
              <w:b/>
              <w:bCs/>
              <w:sz w:val="16"/>
              <w:szCs w:val="18"/>
              <w:lang w:val="es-ES" w:eastAsia="ar-SA"/>
            </w:rPr>
          </w:pPr>
        </w:p>
        <w:p w:rsidR="00995F06" w:rsidRDefault="00995F06" w:rsidP="00DA36B3">
          <w:pPr>
            <w:suppressAutoHyphens/>
            <w:jc w:val="center"/>
            <w:rPr>
              <w:rFonts w:ascii="Arial" w:hAnsi="Arial" w:cs="Arial"/>
              <w:b/>
              <w:bCs/>
              <w:sz w:val="16"/>
              <w:szCs w:val="18"/>
              <w:lang w:val="es-ES" w:eastAsia="ar-SA"/>
            </w:rPr>
          </w:pPr>
          <w:r>
            <w:rPr>
              <w:rFonts w:ascii="Arial" w:hAnsi="Arial" w:cs="Arial"/>
              <w:b/>
              <w:bCs/>
              <w:sz w:val="16"/>
              <w:szCs w:val="18"/>
              <w:lang w:val="es-ES" w:eastAsia="ar-SA"/>
            </w:rPr>
            <w:t>Invitación a Cuando Menos Tres Personas</w:t>
          </w:r>
        </w:p>
        <w:p w:rsidR="00995F06" w:rsidRPr="00206357" w:rsidRDefault="00995F06" w:rsidP="00DA36B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Nacional </w:t>
          </w:r>
          <w:r w:rsidRPr="00206357">
            <w:rPr>
              <w:rFonts w:ascii="Arial" w:hAnsi="Arial" w:cs="Arial"/>
              <w:b/>
              <w:sz w:val="16"/>
              <w:szCs w:val="18"/>
              <w:lang w:val="es-ES_tradnl" w:eastAsia="ar-SA"/>
            </w:rPr>
            <w:t>Electrónica</w:t>
          </w:r>
        </w:p>
        <w:p w:rsidR="00995F06" w:rsidRPr="00206357" w:rsidRDefault="00995F06" w:rsidP="00DA36B3">
          <w:pPr>
            <w:suppressAutoHyphens/>
            <w:jc w:val="center"/>
            <w:rPr>
              <w:rFonts w:ascii="Arial" w:hAnsi="Arial" w:cs="Arial"/>
              <w:b/>
              <w:sz w:val="10"/>
              <w:szCs w:val="18"/>
              <w:lang w:val="es-ES" w:eastAsia="ar-SA"/>
            </w:rPr>
          </w:pPr>
        </w:p>
        <w:p w:rsidR="00995F06" w:rsidRDefault="00995F06" w:rsidP="00DA36B3">
          <w:pPr>
            <w:suppressAutoHyphens/>
            <w:jc w:val="center"/>
            <w:rPr>
              <w:rFonts w:ascii="Arial" w:hAnsi="Arial" w:cs="Arial"/>
              <w:b/>
              <w:sz w:val="16"/>
              <w:szCs w:val="18"/>
              <w:lang w:val="es-ES" w:eastAsia="ar-SA"/>
            </w:rPr>
          </w:pPr>
          <w:r>
            <w:rPr>
              <w:rFonts w:ascii="Arial" w:hAnsi="Arial" w:cs="Arial"/>
              <w:b/>
              <w:sz w:val="16"/>
              <w:szCs w:val="18"/>
              <w:lang w:val="es-ES" w:eastAsia="ar-SA"/>
            </w:rPr>
            <w:t>No. IA-019GYR120-</w:t>
          </w:r>
          <w:r w:rsidRPr="00093E98">
            <w:rPr>
              <w:rFonts w:ascii="Arial" w:hAnsi="Arial" w:cs="Arial"/>
              <w:b/>
              <w:sz w:val="16"/>
              <w:szCs w:val="18"/>
              <w:lang w:val="es-ES" w:eastAsia="ar-SA"/>
            </w:rPr>
            <w:t>E</w:t>
          </w:r>
          <w:r w:rsidR="00093E98">
            <w:rPr>
              <w:rFonts w:ascii="Arial" w:hAnsi="Arial" w:cs="Arial"/>
              <w:b/>
              <w:sz w:val="16"/>
              <w:szCs w:val="18"/>
              <w:lang w:val="es-ES" w:eastAsia="ar-SA"/>
            </w:rPr>
            <w:t>6</w:t>
          </w:r>
          <w:r>
            <w:rPr>
              <w:rFonts w:ascii="Arial" w:hAnsi="Arial" w:cs="Arial"/>
              <w:b/>
              <w:sz w:val="16"/>
              <w:szCs w:val="18"/>
              <w:lang w:val="es-ES" w:eastAsia="ar-SA"/>
            </w:rPr>
            <w:t>-2017</w:t>
          </w:r>
        </w:p>
        <w:p w:rsidR="00995F06" w:rsidRDefault="00995F06" w:rsidP="00DA36B3">
          <w:pPr>
            <w:suppressAutoHyphens/>
            <w:jc w:val="center"/>
            <w:rPr>
              <w:rFonts w:ascii="Arial" w:hAnsi="Arial" w:cs="Arial"/>
              <w:b/>
              <w:sz w:val="16"/>
              <w:szCs w:val="18"/>
              <w:lang w:val="es-ES" w:eastAsia="ar-SA"/>
            </w:rPr>
          </w:pPr>
        </w:p>
        <w:p w:rsidR="00995F06" w:rsidRPr="00206357" w:rsidRDefault="00995F06" w:rsidP="00DA36B3">
          <w:pPr>
            <w:tabs>
              <w:tab w:val="center" w:pos="4419"/>
              <w:tab w:val="right" w:pos="8838"/>
            </w:tabs>
            <w:suppressAutoHyphens/>
            <w:jc w:val="center"/>
            <w:rPr>
              <w:rFonts w:ascii="Arial" w:hAnsi="Arial" w:cs="Arial"/>
              <w:b/>
              <w:sz w:val="10"/>
              <w:szCs w:val="18"/>
              <w:lang w:val="es-ES_tradnl" w:eastAsia="ar-SA"/>
            </w:rPr>
          </w:pPr>
          <w:r>
            <w:rPr>
              <w:rFonts w:ascii="Arial" w:hAnsi="Arial" w:cs="Arial"/>
              <w:b/>
              <w:sz w:val="16"/>
              <w:szCs w:val="18"/>
              <w:lang w:val="es-ES_tradnl" w:eastAsia="ar-SA"/>
            </w:rPr>
            <w:t>A</w:t>
          </w:r>
          <w:r w:rsidRPr="005D6F5B">
            <w:rPr>
              <w:rFonts w:ascii="Arial" w:hAnsi="Arial" w:cs="Arial"/>
              <w:b/>
              <w:sz w:val="16"/>
              <w:szCs w:val="18"/>
              <w:lang w:val="es-ES_tradnl" w:eastAsia="ar-SA"/>
            </w:rPr>
            <w:t xml:space="preserve">dquisición de </w:t>
          </w:r>
          <w:r>
            <w:rPr>
              <w:rFonts w:ascii="Arial" w:hAnsi="Arial" w:cs="Arial"/>
              <w:b/>
              <w:sz w:val="16"/>
              <w:szCs w:val="18"/>
              <w:lang w:val="es-ES_tradnl" w:eastAsia="ar-SA"/>
            </w:rPr>
            <w:t>Monofilamentos</w:t>
          </w:r>
        </w:p>
        <w:p w:rsidR="00995F06" w:rsidRPr="00987A8D" w:rsidRDefault="00995F06" w:rsidP="00987A8D">
          <w:pPr>
            <w:tabs>
              <w:tab w:val="center" w:pos="4419"/>
              <w:tab w:val="right" w:pos="8838"/>
            </w:tabs>
            <w:suppressAutoHyphens/>
            <w:jc w:val="center"/>
            <w:rPr>
              <w:rFonts w:ascii="Arial" w:hAnsi="Arial" w:cs="Arial"/>
              <w:b/>
              <w:sz w:val="16"/>
              <w:szCs w:val="18"/>
              <w:lang w:val="es-ES_tradnl" w:eastAsia="ar-SA"/>
            </w:rPr>
          </w:pPr>
        </w:p>
      </w:tc>
      <w:tc>
        <w:tcPr>
          <w:tcW w:w="2838" w:type="pct"/>
        </w:tcPr>
        <w:p w:rsidR="00995F06" w:rsidRDefault="00995F06"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48861103" wp14:editId="5A4785FE">
                <wp:simplePos x="0" y="0"/>
                <wp:positionH relativeFrom="column">
                  <wp:posOffset>2532009</wp:posOffset>
                </wp:positionH>
                <wp:positionV relativeFrom="paragraph">
                  <wp:posOffset>168275</wp:posOffset>
                </wp:positionV>
                <wp:extent cx="695325" cy="842645"/>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04EC47C7" wp14:editId="778A6359">
                <wp:simplePos x="0" y="0"/>
                <wp:positionH relativeFrom="column">
                  <wp:posOffset>66387</wp:posOffset>
                </wp:positionH>
                <wp:positionV relativeFrom="paragraph">
                  <wp:posOffset>164537</wp:posOffset>
                </wp:positionV>
                <wp:extent cx="2191110" cy="799231"/>
                <wp:effectExtent l="0" t="0" r="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995F06" w:rsidRDefault="00995F06" w:rsidP="00C4319B">
    <w:pPr>
      <w:spacing w:after="0" w:line="240" w:lineRule="auto"/>
      <w:ind w:left="567"/>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170555D"/>
    <w:multiLevelType w:val="hybridMultilevel"/>
    <w:tmpl w:val="0B286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09C16121"/>
    <w:multiLevelType w:val="hybridMultilevel"/>
    <w:tmpl w:val="E4123A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31">
    <w:nsid w:val="0F487BBB"/>
    <w:multiLevelType w:val="hybridMultilevel"/>
    <w:tmpl w:val="58447990"/>
    <w:lvl w:ilvl="0" w:tplc="04B84D7E">
      <w:start w:val="7"/>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133D4324"/>
    <w:multiLevelType w:val="hybridMultilevel"/>
    <w:tmpl w:val="0B02B3AE"/>
    <w:lvl w:ilvl="0" w:tplc="B2029D22">
      <w:start w:val="1"/>
      <w:numFmt w:val="lowerLetter"/>
      <w:lvlText w:val="%1)"/>
      <w:lvlJc w:val="left"/>
      <w:pPr>
        <w:ind w:left="786" w:hanging="360"/>
      </w:pPr>
      <w:rPr>
        <w:rFonts w:cs="Times New Roman" w:hint="default"/>
        <w:b/>
      </w:rPr>
    </w:lvl>
    <w:lvl w:ilvl="1" w:tplc="080A0019" w:tentative="1">
      <w:start w:val="1"/>
      <w:numFmt w:val="lowerLetter"/>
      <w:lvlText w:val="%2."/>
      <w:lvlJc w:val="left"/>
      <w:pPr>
        <w:ind w:left="1506" w:hanging="360"/>
      </w:pPr>
      <w:rPr>
        <w:rFonts w:cs="Times New Roman"/>
      </w:rPr>
    </w:lvl>
    <w:lvl w:ilvl="2" w:tplc="080A001B" w:tentative="1">
      <w:start w:val="1"/>
      <w:numFmt w:val="lowerRoman"/>
      <w:lvlText w:val="%3."/>
      <w:lvlJc w:val="right"/>
      <w:pPr>
        <w:ind w:left="2226" w:hanging="180"/>
      </w:pPr>
      <w:rPr>
        <w:rFonts w:cs="Times New Roman"/>
      </w:rPr>
    </w:lvl>
    <w:lvl w:ilvl="3" w:tplc="080A000F" w:tentative="1">
      <w:start w:val="1"/>
      <w:numFmt w:val="decimal"/>
      <w:lvlText w:val="%4."/>
      <w:lvlJc w:val="left"/>
      <w:pPr>
        <w:ind w:left="2946" w:hanging="360"/>
      </w:pPr>
      <w:rPr>
        <w:rFonts w:cs="Times New Roman"/>
      </w:rPr>
    </w:lvl>
    <w:lvl w:ilvl="4" w:tplc="080A0019" w:tentative="1">
      <w:start w:val="1"/>
      <w:numFmt w:val="lowerLetter"/>
      <w:lvlText w:val="%5."/>
      <w:lvlJc w:val="left"/>
      <w:pPr>
        <w:ind w:left="3666" w:hanging="360"/>
      </w:pPr>
      <w:rPr>
        <w:rFonts w:cs="Times New Roman"/>
      </w:rPr>
    </w:lvl>
    <w:lvl w:ilvl="5" w:tplc="080A001B" w:tentative="1">
      <w:start w:val="1"/>
      <w:numFmt w:val="lowerRoman"/>
      <w:lvlText w:val="%6."/>
      <w:lvlJc w:val="right"/>
      <w:pPr>
        <w:ind w:left="4386" w:hanging="180"/>
      </w:pPr>
      <w:rPr>
        <w:rFonts w:cs="Times New Roman"/>
      </w:rPr>
    </w:lvl>
    <w:lvl w:ilvl="6" w:tplc="080A000F" w:tentative="1">
      <w:start w:val="1"/>
      <w:numFmt w:val="decimal"/>
      <w:lvlText w:val="%7."/>
      <w:lvlJc w:val="left"/>
      <w:pPr>
        <w:ind w:left="5106" w:hanging="360"/>
      </w:pPr>
      <w:rPr>
        <w:rFonts w:cs="Times New Roman"/>
      </w:rPr>
    </w:lvl>
    <w:lvl w:ilvl="7" w:tplc="080A0019" w:tentative="1">
      <w:start w:val="1"/>
      <w:numFmt w:val="lowerLetter"/>
      <w:lvlText w:val="%8."/>
      <w:lvlJc w:val="left"/>
      <w:pPr>
        <w:ind w:left="5826" w:hanging="360"/>
      </w:pPr>
      <w:rPr>
        <w:rFonts w:cs="Times New Roman"/>
      </w:rPr>
    </w:lvl>
    <w:lvl w:ilvl="8" w:tplc="080A001B" w:tentative="1">
      <w:start w:val="1"/>
      <w:numFmt w:val="lowerRoman"/>
      <w:lvlText w:val="%9."/>
      <w:lvlJc w:val="right"/>
      <w:pPr>
        <w:ind w:left="6546" w:hanging="180"/>
      </w:pPr>
      <w:rPr>
        <w:rFonts w:cs="Times New Roman"/>
      </w:rPr>
    </w:lvl>
  </w:abstractNum>
  <w:abstractNum w:abstractNumId="33">
    <w:nsid w:val="1400712A"/>
    <w:multiLevelType w:val="hybridMultilevel"/>
    <w:tmpl w:val="CD163CCC"/>
    <w:lvl w:ilvl="0" w:tplc="F22298AE">
      <w:start w:val="1"/>
      <w:numFmt w:val="lowerLetter"/>
      <w:lvlText w:val="%1)"/>
      <w:lvlJc w:val="left"/>
      <w:pPr>
        <w:tabs>
          <w:tab w:val="num" w:pos="3621"/>
        </w:tabs>
        <w:ind w:left="3621"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4">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217655C6"/>
    <w:multiLevelType w:val="hybridMultilevel"/>
    <w:tmpl w:val="29E6E334"/>
    <w:lvl w:ilvl="0" w:tplc="34A06562">
      <w:start w:val="1"/>
      <w:numFmt w:val="decimal"/>
      <w:lvlText w:val="3.5.%1"/>
      <w:lvlJc w:val="left"/>
      <w:pPr>
        <w:ind w:left="720" w:hanging="360"/>
      </w:pPr>
      <w:rPr>
        <w:rFonts w:ascii="Arial" w:hAnsi="Arial" w:cs="Times New Roman" w:hint="default"/>
        <w:b/>
        <w:i w:val="0"/>
        <w:sz w:val="20"/>
      </w:rPr>
    </w:lvl>
    <w:lvl w:ilvl="1" w:tplc="04090019">
      <w:start w:val="1"/>
      <w:numFmt w:val="lowerLetter"/>
      <w:lvlText w:val="%2."/>
      <w:lvlJc w:val="left"/>
      <w:pPr>
        <w:ind w:left="1440" w:hanging="360"/>
      </w:pPr>
    </w:lvl>
    <w:lvl w:ilvl="2" w:tplc="F100533E">
      <w:start w:val="1"/>
      <w:numFmt w:val="lowerRoman"/>
      <w:lvlText w:val="%3)"/>
      <w:lvlJc w:val="left"/>
      <w:pPr>
        <w:ind w:left="2700" w:hanging="7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nsid w:val="2BEC487A"/>
    <w:multiLevelType w:val="singleLevel"/>
    <w:tmpl w:val="1B120996"/>
    <w:numStyleLink w:val="Estilo123"/>
  </w:abstractNum>
  <w:abstractNum w:abstractNumId="43">
    <w:nsid w:val="2D2F2747"/>
    <w:multiLevelType w:val="hybridMultilevel"/>
    <w:tmpl w:val="D5EEA14E"/>
    <w:lvl w:ilvl="0" w:tplc="A9B86B60">
      <w:start w:val="4"/>
      <w:numFmt w:val="bullet"/>
      <w:lvlText w:val="-"/>
      <w:lvlJc w:val="left"/>
      <w:pPr>
        <w:ind w:left="398" w:hanging="360"/>
      </w:pPr>
      <w:rPr>
        <w:rFonts w:ascii="Arial" w:eastAsia="Times New Roman" w:hAnsi="Arial" w:cs="Arial" w:hint="default"/>
      </w:rPr>
    </w:lvl>
    <w:lvl w:ilvl="1" w:tplc="080A0003" w:tentative="1">
      <w:start w:val="1"/>
      <w:numFmt w:val="bullet"/>
      <w:lvlText w:val="o"/>
      <w:lvlJc w:val="left"/>
      <w:pPr>
        <w:ind w:left="1118" w:hanging="360"/>
      </w:pPr>
      <w:rPr>
        <w:rFonts w:ascii="Courier New" w:hAnsi="Courier New" w:cs="Courier New" w:hint="default"/>
      </w:rPr>
    </w:lvl>
    <w:lvl w:ilvl="2" w:tplc="080A0005" w:tentative="1">
      <w:start w:val="1"/>
      <w:numFmt w:val="bullet"/>
      <w:lvlText w:val=""/>
      <w:lvlJc w:val="left"/>
      <w:pPr>
        <w:ind w:left="1838" w:hanging="360"/>
      </w:pPr>
      <w:rPr>
        <w:rFonts w:ascii="Wingdings" w:hAnsi="Wingdings" w:hint="default"/>
      </w:rPr>
    </w:lvl>
    <w:lvl w:ilvl="3" w:tplc="080A0001" w:tentative="1">
      <w:start w:val="1"/>
      <w:numFmt w:val="bullet"/>
      <w:lvlText w:val=""/>
      <w:lvlJc w:val="left"/>
      <w:pPr>
        <w:ind w:left="2558" w:hanging="360"/>
      </w:pPr>
      <w:rPr>
        <w:rFonts w:ascii="Symbol" w:hAnsi="Symbol" w:hint="default"/>
      </w:rPr>
    </w:lvl>
    <w:lvl w:ilvl="4" w:tplc="080A0003" w:tentative="1">
      <w:start w:val="1"/>
      <w:numFmt w:val="bullet"/>
      <w:lvlText w:val="o"/>
      <w:lvlJc w:val="left"/>
      <w:pPr>
        <w:ind w:left="3278" w:hanging="360"/>
      </w:pPr>
      <w:rPr>
        <w:rFonts w:ascii="Courier New" w:hAnsi="Courier New" w:cs="Courier New" w:hint="default"/>
      </w:rPr>
    </w:lvl>
    <w:lvl w:ilvl="5" w:tplc="080A0005" w:tentative="1">
      <w:start w:val="1"/>
      <w:numFmt w:val="bullet"/>
      <w:lvlText w:val=""/>
      <w:lvlJc w:val="left"/>
      <w:pPr>
        <w:ind w:left="3998" w:hanging="360"/>
      </w:pPr>
      <w:rPr>
        <w:rFonts w:ascii="Wingdings" w:hAnsi="Wingdings" w:hint="default"/>
      </w:rPr>
    </w:lvl>
    <w:lvl w:ilvl="6" w:tplc="080A0001" w:tentative="1">
      <w:start w:val="1"/>
      <w:numFmt w:val="bullet"/>
      <w:lvlText w:val=""/>
      <w:lvlJc w:val="left"/>
      <w:pPr>
        <w:ind w:left="4718" w:hanging="360"/>
      </w:pPr>
      <w:rPr>
        <w:rFonts w:ascii="Symbol" w:hAnsi="Symbol" w:hint="default"/>
      </w:rPr>
    </w:lvl>
    <w:lvl w:ilvl="7" w:tplc="080A0003" w:tentative="1">
      <w:start w:val="1"/>
      <w:numFmt w:val="bullet"/>
      <w:lvlText w:val="o"/>
      <w:lvlJc w:val="left"/>
      <w:pPr>
        <w:ind w:left="5438" w:hanging="360"/>
      </w:pPr>
      <w:rPr>
        <w:rFonts w:ascii="Courier New" w:hAnsi="Courier New" w:cs="Courier New" w:hint="default"/>
      </w:rPr>
    </w:lvl>
    <w:lvl w:ilvl="8" w:tplc="080A0005" w:tentative="1">
      <w:start w:val="1"/>
      <w:numFmt w:val="bullet"/>
      <w:lvlText w:val=""/>
      <w:lvlJc w:val="left"/>
      <w:pPr>
        <w:ind w:left="6158" w:hanging="360"/>
      </w:pPr>
      <w:rPr>
        <w:rFonts w:ascii="Wingdings" w:hAnsi="Wingdings" w:hint="default"/>
      </w:rPr>
    </w:lvl>
  </w:abstractNum>
  <w:abstractNum w:abstractNumId="44">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5">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7">
    <w:nsid w:val="4DD36B6A"/>
    <w:multiLevelType w:val="hybridMultilevel"/>
    <w:tmpl w:val="B5FCF8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9">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0">
    <w:nsid w:val="563572E6"/>
    <w:multiLevelType w:val="hybridMultilevel"/>
    <w:tmpl w:val="B7B41E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57C27174"/>
    <w:multiLevelType w:val="hybridMultilevel"/>
    <w:tmpl w:val="916ED5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2">
    <w:nsid w:val="58587A46"/>
    <w:multiLevelType w:val="hybridMultilevel"/>
    <w:tmpl w:val="6582A88E"/>
    <w:lvl w:ilvl="0" w:tplc="E00CCAA6">
      <w:start w:val="1"/>
      <w:numFmt w:val="bullet"/>
      <w:lvlText w:val=""/>
      <w:lvlJc w:val="left"/>
      <w:pPr>
        <w:ind w:left="720" w:hanging="360"/>
      </w:pPr>
      <w:rPr>
        <w:rFonts w:ascii="Symbol" w:hAnsi="Symbol" w:hint="default"/>
        <w:sz w:val="20"/>
        <w:szCs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4">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nsid w:val="5F161526"/>
    <w:multiLevelType w:val="hybridMultilevel"/>
    <w:tmpl w:val="33D283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63992291"/>
    <w:multiLevelType w:val="hybridMultilevel"/>
    <w:tmpl w:val="98800658"/>
    <w:lvl w:ilvl="0" w:tplc="744AC81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2">
    <w:nsid w:val="735A23FD"/>
    <w:multiLevelType w:val="hybridMultilevel"/>
    <w:tmpl w:val="CC3007D6"/>
    <w:lvl w:ilvl="0" w:tplc="05B2FFAC">
      <w:start w:val="1"/>
      <w:numFmt w:val="decimal"/>
      <w:lvlText w:val="%1."/>
      <w:lvlJc w:val="left"/>
      <w:pPr>
        <w:tabs>
          <w:tab w:val="num" w:pos="502"/>
        </w:tabs>
        <w:ind w:left="502"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3">
    <w:nsid w:val="76A43309"/>
    <w:multiLevelType w:val="multilevel"/>
    <w:tmpl w:val="513CDFB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38"/>
  </w:num>
  <w:num w:numId="8">
    <w:abstractNumId w:val="64"/>
  </w:num>
  <w:num w:numId="9">
    <w:abstractNumId w:val="35"/>
  </w:num>
  <w:num w:numId="10">
    <w:abstractNumId w:val="28"/>
  </w:num>
  <w:num w:numId="11">
    <w:abstractNumId w:val="8"/>
  </w:num>
  <w:num w:numId="12">
    <w:abstractNumId w:val="10"/>
  </w:num>
  <w:num w:numId="13">
    <w:abstractNumId w:val="14"/>
  </w:num>
  <w:num w:numId="14">
    <w:abstractNumId w:val="48"/>
  </w:num>
  <w:num w:numId="15">
    <w:abstractNumId w:val="25"/>
  </w:num>
  <w:num w:numId="16">
    <w:abstractNumId w:val="57"/>
  </w:num>
  <w:num w:numId="17">
    <w:abstractNumId w:val="49"/>
  </w:num>
  <w:num w:numId="18">
    <w:abstractNumId w:val="41"/>
  </w:num>
  <w:num w:numId="19">
    <w:abstractNumId w:val="63"/>
  </w:num>
  <w:num w:numId="20">
    <w:abstractNumId w:val="53"/>
  </w:num>
  <w:num w:numId="21">
    <w:abstractNumId w:val="45"/>
  </w:num>
  <w:num w:numId="22">
    <w:abstractNumId w:val="60"/>
  </w:num>
  <w:num w:numId="23">
    <w:abstractNumId w:val="34"/>
  </w:num>
  <w:num w:numId="24">
    <w:abstractNumId w:val="55"/>
  </w:num>
  <w:num w:numId="25">
    <w:abstractNumId w:val="26"/>
  </w:num>
  <w:num w:numId="26">
    <w:abstractNumId w:val="47"/>
  </w:num>
  <w:num w:numId="27">
    <w:abstractNumId w:val="37"/>
  </w:num>
  <w:num w:numId="28">
    <w:abstractNumId w:val="40"/>
  </w:num>
  <w:num w:numId="29">
    <w:abstractNumId w:val="32"/>
  </w:num>
  <w:num w:numId="30">
    <w:abstractNumId w:val="6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num>
  <w:num w:numId="33">
    <w:abstractNumId w:val="50"/>
  </w:num>
  <w:num w:numId="34">
    <w:abstractNumId w:val="27"/>
  </w:num>
  <w:num w:numId="35">
    <w:abstractNumId w:val="42"/>
    <w:lvlOverride w:ilvl="0">
      <w:lvl w:ilvl="0">
        <w:start w:val="1"/>
        <w:numFmt w:val="lowerLetter"/>
        <w:lvlText w:val="%1)"/>
        <w:lvlJc w:val="left"/>
        <w:pPr>
          <w:ind w:left="1008" w:hanging="360"/>
        </w:pPr>
        <w:rPr>
          <w:b w:val="0"/>
        </w:rPr>
      </w:lvl>
    </w:lvlOverride>
  </w:num>
  <w:num w:numId="36">
    <w:abstractNumId w:val="43"/>
  </w:num>
  <w:num w:numId="37">
    <w:abstractNumId w:val="1"/>
  </w:num>
  <w:num w:numId="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5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1"/>
  </w:num>
  <w:num w:numId="46">
    <w:abstractNumId w:val="29"/>
  </w:num>
  <w:num w:numId="47">
    <w:abstractNumId w:val="56"/>
  </w:num>
  <w:num w:numId="48">
    <w:abstractNumId w:val="54"/>
  </w:num>
  <w:num w:numId="49">
    <w:abstractNumId w:val="58"/>
  </w:num>
  <w:num w:numId="5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4BCF"/>
    <w:rsid w:val="000060A1"/>
    <w:rsid w:val="000065CE"/>
    <w:rsid w:val="00007194"/>
    <w:rsid w:val="00007425"/>
    <w:rsid w:val="00010707"/>
    <w:rsid w:val="000107B7"/>
    <w:rsid w:val="00010807"/>
    <w:rsid w:val="00010B40"/>
    <w:rsid w:val="00010E4D"/>
    <w:rsid w:val="000112B0"/>
    <w:rsid w:val="000124DA"/>
    <w:rsid w:val="000127E6"/>
    <w:rsid w:val="00012874"/>
    <w:rsid w:val="00012DD7"/>
    <w:rsid w:val="00013581"/>
    <w:rsid w:val="000138E5"/>
    <w:rsid w:val="00013AEF"/>
    <w:rsid w:val="00015214"/>
    <w:rsid w:val="00015996"/>
    <w:rsid w:val="00015A5C"/>
    <w:rsid w:val="00016388"/>
    <w:rsid w:val="00016790"/>
    <w:rsid w:val="00016F68"/>
    <w:rsid w:val="00016FD9"/>
    <w:rsid w:val="00017609"/>
    <w:rsid w:val="00017A09"/>
    <w:rsid w:val="00017BB7"/>
    <w:rsid w:val="00020B2B"/>
    <w:rsid w:val="00021944"/>
    <w:rsid w:val="00021974"/>
    <w:rsid w:val="00022B27"/>
    <w:rsid w:val="00023552"/>
    <w:rsid w:val="00024D25"/>
    <w:rsid w:val="00024F6A"/>
    <w:rsid w:val="00025919"/>
    <w:rsid w:val="00025F06"/>
    <w:rsid w:val="00026168"/>
    <w:rsid w:val="000263F6"/>
    <w:rsid w:val="00026603"/>
    <w:rsid w:val="00027530"/>
    <w:rsid w:val="00027657"/>
    <w:rsid w:val="00030FB8"/>
    <w:rsid w:val="00031D90"/>
    <w:rsid w:val="000328AD"/>
    <w:rsid w:val="000328FA"/>
    <w:rsid w:val="00032C01"/>
    <w:rsid w:val="00032F88"/>
    <w:rsid w:val="000347BE"/>
    <w:rsid w:val="00034D86"/>
    <w:rsid w:val="000352BE"/>
    <w:rsid w:val="00035FDE"/>
    <w:rsid w:val="00036136"/>
    <w:rsid w:val="000361AE"/>
    <w:rsid w:val="00036277"/>
    <w:rsid w:val="000371B9"/>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622"/>
    <w:rsid w:val="0004784C"/>
    <w:rsid w:val="000500D9"/>
    <w:rsid w:val="00050455"/>
    <w:rsid w:val="0005067B"/>
    <w:rsid w:val="00050C37"/>
    <w:rsid w:val="00051328"/>
    <w:rsid w:val="000521CE"/>
    <w:rsid w:val="0005254C"/>
    <w:rsid w:val="00052FDB"/>
    <w:rsid w:val="00054054"/>
    <w:rsid w:val="0005467C"/>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E5E"/>
    <w:rsid w:val="000650E5"/>
    <w:rsid w:val="00065528"/>
    <w:rsid w:val="00065D02"/>
    <w:rsid w:val="00065F7D"/>
    <w:rsid w:val="00070180"/>
    <w:rsid w:val="000701E0"/>
    <w:rsid w:val="00070AA8"/>
    <w:rsid w:val="000713EE"/>
    <w:rsid w:val="00071F6A"/>
    <w:rsid w:val="000721D6"/>
    <w:rsid w:val="000728FF"/>
    <w:rsid w:val="00072B47"/>
    <w:rsid w:val="00074579"/>
    <w:rsid w:val="0007461F"/>
    <w:rsid w:val="00075556"/>
    <w:rsid w:val="000765D7"/>
    <w:rsid w:val="00076ABC"/>
    <w:rsid w:val="00076D74"/>
    <w:rsid w:val="0007725D"/>
    <w:rsid w:val="00077B48"/>
    <w:rsid w:val="00081196"/>
    <w:rsid w:val="000811F1"/>
    <w:rsid w:val="00081441"/>
    <w:rsid w:val="00081974"/>
    <w:rsid w:val="00081F74"/>
    <w:rsid w:val="000826B3"/>
    <w:rsid w:val="00082B45"/>
    <w:rsid w:val="00083F2B"/>
    <w:rsid w:val="000846FD"/>
    <w:rsid w:val="00084C70"/>
    <w:rsid w:val="00085CA9"/>
    <w:rsid w:val="00085E47"/>
    <w:rsid w:val="0008679E"/>
    <w:rsid w:val="0008753D"/>
    <w:rsid w:val="00090FAB"/>
    <w:rsid w:val="0009184F"/>
    <w:rsid w:val="00091A0E"/>
    <w:rsid w:val="00091FB2"/>
    <w:rsid w:val="00093390"/>
    <w:rsid w:val="00093E98"/>
    <w:rsid w:val="00093FF9"/>
    <w:rsid w:val="000947C5"/>
    <w:rsid w:val="000950D0"/>
    <w:rsid w:val="000957A0"/>
    <w:rsid w:val="00095AAA"/>
    <w:rsid w:val="000961F3"/>
    <w:rsid w:val="00096415"/>
    <w:rsid w:val="00096A40"/>
    <w:rsid w:val="00096E61"/>
    <w:rsid w:val="000976BE"/>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B09BE"/>
    <w:rsid w:val="000B0E4D"/>
    <w:rsid w:val="000B1D0C"/>
    <w:rsid w:val="000B21AA"/>
    <w:rsid w:val="000B2C67"/>
    <w:rsid w:val="000B314E"/>
    <w:rsid w:val="000B3170"/>
    <w:rsid w:val="000B39CC"/>
    <w:rsid w:val="000B3BB9"/>
    <w:rsid w:val="000B46AD"/>
    <w:rsid w:val="000B4806"/>
    <w:rsid w:val="000B48C1"/>
    <w:rsid w:val="000B4DF4"/>
    <w:rsid w:val="000B74E8"/>
    <w:rsid w:val="000B771B"/>
    <w:rsid w:val="000C03AD"/>
    <w:rsid w:val="000C26F8"/>
    <w:rsid w:val="000C2D05"/>
    <w:rsid w:val="000C4502"/>
    <w:rsid w:val="000C51F0"/>
    <w:rsid w:val="000C57BD"/>
    <w:rsid w:val="000C5D3B"/>
    <w:rsid w:val="000C5DA3"/>
    <w:rsid w:val="000C663D"/>
    <w:rsid w:val="000C671D"/>
    <w:rsid w:val="000C67D4"/>
    <w:rsid w:val="000C6C14"/>
    <w:rsid w:val="000C6CFC"/>
    <w:rsid w:val="000C72FC"/>
    <w:rsid w:val="000C78A1"/>
    <w:rsid w:val="000D0721"/>
    <w:rsid w:val="000D0E15"/>
    <w:rsid w:val="000D3510"/>
    <w:rsid w:val="000D3930"/>
    <w:rsid w:val="000D4702"/>
    <w:rsid w:val="000D4A19"/>
    <w:rsid w:val="000D4A93"/>
    <w:rsid w:val="000D4B5C"/>
    <w:rsid w:val="000D5482"/>
    <w:rsid w:val="000D6706"/>
    <w:rsid w:val="000D675E"/>
    <w:rsid w:val="000D6C55"/>
    <w:rsid w:val="000D6C5D"/>
    <w:rsid w:val="000D7CBB"/>
    <w:rsid w:val="000D7CE0"/>
    <w:rsid w:val="000E04AF"/>
    <w:rsid w:val="000E11EE"/>
    <w:rsid w:val="000E1740"/>
    <w:rsid w:val="000E22D8"/>
    <w:rsid w:val="000E2D65"/>
    <w:rsid w:val="000E2EC2"/>
    <w:rsid w:val="000E425A"/>
    <w:rsid w:val="000E425B"/>
    <w:rsid w:val="000E63FE"/>
    <w:rsid w:val="000E75CF"/>
    <w:rsid w:val="000E760D"/>
    <w:rsid w:val="000E7B93"/>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96"/>
    <w:rsid w:val="000F78A6"/>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61A6"/>
    <w:rsid w:val="00106679"/>
    <w:rsid w:val="00110C60"/>
    <w:rsid w:val="00111870"/>
    <w:rsid w:val="00111AF2"/>
    <w:rsid w:val="00112C69"/>
    <w:rsid w:val="00114C00"/>
    <w:rsid w:val="00114FC9"/>
    <w:rsid w:val="0011505C"/>
    <w:rsid w:val="0011532D"/>
    <w:rsid w:val="001158E7"/>
    <w:rsid w:val="0011749E"/>
    <w:rsid w:val="00120C5E"/>
    <w:rsid w:val="00121DF1"/>
    <w:rsid w:val="00121FED"/>
    <w:rsid w:val="001245F6"/>
    <w:rsid w:val="001248BD"/>
    <w:rsid w:val="00124DA6"/>
    <w:rsid w:val="00125068"/>
    <w:rsid w:val="001275FC"/>
    <w:rsid w:val="00130356"/>
    <w:rsid w:val="001306DC"/>
    <w:rsid w:val="00130B89"/>
    <w:rsid w:val="00130F08"/>
    <w:rsid w:val="00131E33"/>
    <w:rsid w:val="00132636"/>
    <w:rsid w:val="0013356D"/>
    <w:rsid w:val="00133BA4"/>
    <w:rsid w:val="00134856"/>
    <w:rsid w:val="00134B55"/>
    <w:rsid w:val="00134CBD"/>
    <w:rsid w:val="0013521F"/>
    <w:rsid w:val="0013592E"/>
    <w:rsid w:val="00135D20"/>
    <w:rsid w:val="00137618"/>
    <w:rsid w:val="00140014"/>
    <w:rsid w:val="00141C5E"/>
    <w:rsid w:val="00141E82"/>
    <w:rsid w:val="00142554"/>
    <w:rsid w:val="00143FD3"/>
    <w:rsid w:val="00144076"/>
    <w:rsid w:val="00144607"/>
    <w:rsid w:val="001450E3"/>
    <w:rsid w:val="0014629E"/>
    <w:rsid w:val="00147544"/>
    <w:rsid w:val="00147991"/>
    <w:rsid w:val="00150992"/>
    <w:rsid w:val="00151275"/>
    <w:rsid w:val="0015166F"/>
    <w:rsid w:val="00151F68"/>
    <w:rsid w:val="00154937"/>
    <w:rsid w:val="001549B9"/>
    <w:rsid w:val="00154B2A"/>
    <w:rsid w:val="00155650"/>
    <w:rsid w:val="00155805"/>
    <w:rsid w:val="00155BAE"/>
    <w:rsid w:val="00160090"/>
    <w:rsid w:val="00160CA5"/>
    <w:rsid w:val="00160ED1"/>
    <w:rsid w:val="0016170A"/>
    <w:rsid w:val="00161CDE"/>
    <w:rsid w:val="00162193"/>
    <w:rsid w:val="001634B6"/>
    <w:rsid w:val="00163D47"/>
    <w:rsid w:val="00164089"/>
    <w:rsid w:val="00165916"/>
    <w:rsid w:val="00166548"/>
    <w:rsid w:val="00166AFE"/>
    <w:rsid w:val="00166CC2"/>
    <w:rsid w:val="001707E8"/>
    <w:rsid w:val="00170980"/>
    <w:rsid w:val="00171177"/>
    <w:rsid w:val="00171BA3"/>
    <w:rsid w:val="00171D99"/>
    <w:rsid w:val="00173565"/>
    <w:rsid w:val="001747AC"/>
    <w:rsid w:val="00174B60"/>
    <w:rsid w:val="00174B63"/>
    <w:rsid w:val="00175DAD"/>
    <w:rsid w:val="00175E2D"/>
    <w:rsid w:val="00177760"/>
    <w:rsid w:val="001777C9"/>
    <w:rsid w:val="00177D7F"/>
    <w:rsid w:val="00180AFD"/>
    <w:rsid w:val="001814C7"/>
    <w:rsid w:val="00181940"/>
    <w:rsid w:val="00182C80"/>
    <w:rsid w:val="00183833"/>
    <w:rsid w:val="00183A91"/>
    <w:rsid w:val="00183FAD"/>
    <w:rsid w:val="00184B30"/>
    <w:rsid w:val="0018565E"/>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5D2"/>
    <w:rsid w:val="00197905"/>
    <w:rsid w:val="001A09A9"/>
    <w:rsid w:val="001A0AD2"/>
    <w:rsid w:val="001A0B14"/>
    <w:rsid w:val="001A0DC9"/>
    <w:rsid w:val="001A11FA"/>
    <w:rsid w:val="001A1746"/>
    <w:rsid w:val="001A1BA9"/>
    <w:rsid w:val="001A2662"/>
    <w:rsid w:val="001A3AC9"/>
    <w:rsid w:val="001A428A"/>
    <w:rsid w:val="001A4DB3"/>
    <w:rsid w:val="001A4F02"/>
    <w:rsid w:val="001A5666"/>
    <w:rsid w:val="001A685B"/>
    <w:rsid w:val="001A790D"/>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4CA8"/>
    <w:rsid w:val="001C5130"/>
    <w:rsid w:val="001C56E6"/>
    <w:rsid w:val="001C6464"/>
    <w:rsid w:val="001D0521"/>
    <w:rsid w:val="001D07F1"/>
    <w:rsid w:val="001D1004"/>
    <w:rsid w:val="001D16BB"/>
    <w:rsid w:val="001D1F6D"/>
    <w:rsid w:val="001D291E"/>
    <w:rsid w:val="001D296B"/>
    <w:rsid w:val="001D3660"/>
    <w:rsid w:val="001D376A"/>
    <w:rsid w:val="001D4597"/>
    <w:rsid w:val="001D4827"/>
    <w:rsid w:val="001D4F8E"/>
    <w:rsid w:val="001D52D8"/>
    <w:rsid w:val="001D555E"/>
    <w:rsid w:val="001D5EF8"/>
    <w:rsid w:val="001D63E5"/>
    <w:rsid w:val="001D664A"/>
    <w:rsid w:val="001D6F4D"/>
    <w:rsid w:val="001D77A9"/>
    <w:rsid w:val="001D7FE2"/>
    <w:rsid w:val="001E115D"/>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059A"/>
    <w:rsid w:val="001F0970"/>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0BA3"/>
    <w:rsid w:val="00201198"/>
    <w:rsid w:val="00201384"/>
    <w:rsid w:val="0020197D"/>
    <w:rsid w:val="00201F75"/>
    <w:rsid w:val="00202C4C"/>
    <w:rsid w:val="002030AD"/>
    <w:rsid w:val="002036C2"/>
    <w:rsid w:val="00203913"/>
    <w:rsid w:val="0020435F"/>
    <w:rsid w:val="00204569"/>
    <w:rsid w:val="00204DBD"/>
    <w:rsid w:val="00205C8D"/>
    <w:rsid w:val="00206357"/>
    <w:rsid w:val="00207F65"/>
    <w:rsid w:val="0021035E"/>
    <w:rsid w:val="002108EE"/>
    <w:rsid w:val="002114BF"/>
    <w:rsid w:val="002125FE"/>
    <w:rsid w:val="00213A38"/>
    <w:rsid w:val="002163E4"/>
    <w:rsid w:val="00216B06"/>
    <w:rsid w:val="00216F05"/>
    <w:rsid w:val="00217354"/>
    <w:rsid w:val="002175BD"/>
    <w:rsid w:val="00221BB1"/>
    <w:rsid w:val="0022429E"/>
    <w:rsid w:val="00224E2B"/>
    <w:rsid w:val="00225882"/>
    <w:rsid w:val="00225A9B"/>
    <w:rsid w:val="00225FC2"/>
    <w:rsid w:val="00226289"/>
    <w:rsid w:val="00227AE7"/>
    <w:rsid w:val="00227EBE"/>
    <w:rsid w:val="00233790"/>
    <w:rsid w:val="00233A00"/>
    <w:rsid w:val="00233E9F"/>
    <w:rsid w:val="00233F09"/>
    <w:rsid w:val="00234091"/>
    <w:rsid w:val="00235032"/>
    <w:rsid w:val="00235271"/>
    <w:rsid w:val="00235B85"/>
    <w:rsid w:val="00236868"/>
    <w:rsid w:val="002372B2"/>
    <w:rsid w:val="002375E9"/>
    <w:rsid w:val="0023782C"/>
    <w:rsid w:val="002411E5"/>
    <w:rsid w:val="002411E7"/>
    <w:rsid w:val="002414A4"/>
    <w:rsid w:val="002418DB"/>
    <w:rsid w:val="002423CC"/>
    <w:rsid w:val="002429AE"/>
    <w:rsid w:val="002441E5"/>
    <w:rsid w:val="0024587A"/>
    <w:rsid w:val="00245A81"/>
    <w:rsid w:val="00245C72"/>
    <w:rsid w:val="00245E11"/>
    <w:rsid w:val="002464D5"/>
    <w:rsid w:val="00246D99"/>
    <w:rsid w:val="00247647"/>
    <w:rsid w:val="00247A02"/>
    <w:rsid w:val="0025149B"/>
    <w:rsid w:val="00252CE3"/>
    <w:rsid w:val="0025397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47BB"/>
    <w:rsid w:val="002663C7"/>
    <w:rsid w:val="00266563"/>
    <w:rsid w:val="00266C58"/>
    <w:rsid w:val="00266E77"/>
    <w:rsid w:val="002671DA"/>
    <w:rsid w:val="00270360"/>
    <w:rsid w:val="00270365"/>
    <w:rsid w:val="002707E4"/>
    <w:rsid w:val="00270A16"/>
    <w:rsid w:val="00270C41"/>
    <w:rsid w:val="0027227D"/>
    <w:rsid w:val="00272922"/>
    <w:rsid w:val="00273164"/>
    <w:rsid w:val="002733BA"/>
    <w:rsid w:val="00274AEB"/>
    <w:rsid w:val="00274D23"/>
    <w:rsid w:val="00274FFC"/>
    <w:rsid w:val="002753CB"/>
    <w:rsid w:val="002753FB"/>
    <w:rsid w:val="00275551"/>
    <w:rsid w:val="002760B1"/>
    <w:rsid w:val="00276585"/>
    <w:rsid w:val="002773CA"/>
    <w:rsid w:val="002803E4"/>
    <w:rsid w:val="00280808"/>
    <w:rsid w:val="00280A8C"/>
    <w:rsid w:val="00282096"/>
    <w:rsid w:val="002820CB"/>
    <w:rsid w:val="002840E2"/>
    <w:rsid w:val="0028438C"/>
    <w:rsid w:val="002844F8"/>
    <w:rsid w:val="00284523"/>
    <w:rsid w:val="002856A4"/>
    <w:rsid w:val="0028653C"/>
    <w:rsid w:val="00286F06"/>
    <w:rsid w:val="002870FB"/>
    <w:rsid w:val="002872FC"/>
    <w:rsid w:val="0028778A"/>
    <w:rsid w:val="00287AC1"/>
    <w:rsid w:val="00287CB1"/>
    <w:rsid w:val="00292078"/>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52C"/>
    <w:rsid w:val="002A48BF"/>
    <w:rsid w:val="002A5A62"/>
    <w:rsid w:val="002A65E2"/>
    <w:rsid w:val="002A6EAC"/>
    <w:rsid w:val="002B0583"/>
    <w:rsid w:val="002B14BF"/>
    <w:rsid w:val="002B1CD0"/>
    <w:rsid w:val="002B428E"/>
    <w:rsid w:val="002B5BF8"/>
    <w:rsid w:val="002B61C7"/>
    <w:rsid w:val="002B6C94"/>
    <w:rsid w:val="002B78D4"/>
    <w:rsid w:val="002B79D2"/>
    <w:rsid w:val="002B7B6A"/>
    <w:rsid w:val="002B7ED0"/>
    <w:rsid w:val="002C14FC"/>
    <w:rsid w:val="002C2668"/>
    <w:rsid w:val="002C26A8"/>
    <w:rsid w:val="002C3045"/>
    <w:rsid w:val="002C3257"/>
    <w:rsid w:val="002C3D7F"/>
    <w:rsid w:val="002C42D1"/>
    <w:rsid w:val="002C4653"/>
    <w:rsid w:val="002C49BC"/>
    <w:rsid w:val="002C4A84"/>
    <w:rsid w:val="002C5A5F"/>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3C5"/>
    <w:rsid w:val="002F1BAA"/>
    <w:rsid w:val="002F2122"/>
    <w:rsid w:val="002F2521"/>
    <w:rsid w:val="002F295B"/>
    <w:rsid w:val="002F3005"/>
    <w:rsid w:val="002F356C"/>
    <w:rsid w:val="002F3D7C"/>
    <w:rsid w:val="002F40B2"/>
    <w:rsid w:val="002F45D9"/>
    <w:rsid w:val="002F4652"/>
    <w:rsid w:val="002F49F2"/>
    <w:rsid w:val="002F4BCA"/>
    <w:rsid w:val="002F5E97"/>
    <w:rsid w:val="002F5FEB"/>
    <w:rsid w:val="002F62C4"/>
    <w:rsid w:val="002F73CE"/>
    <w:rsid w:val="003006D0"/>
    <w:rsid w:val="00300F02"/>
    <w:rsid w:val="0030134E"/>
    <w:rsid w:val="00301A31"/>
    <w:rsid w:val="00301B86"/>
    <w:rsid w:val="003029EC"/>
    <w:rsid w:val="00304B05"/>
    <w:rsid w:val="0030525D"/>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3B6"/>
    <w:rsid w:val="003237C3"/>
    <w:rsid w:val="003250A3"/>
    <w:rsid w:val="00325964"/>
    <w:rsid w:val="00326CEE"/>
    <w:rsid w:val="00327209"/>
    <w:rsid w:val="00327780"/>
    <w:rsid w:val="0033132C"/>
    <w:rsid w:val="00331FEA"/>
    <w:rsid w:val="003320E8"/>
    <w:rsid w:val="003340B3"/>
    <w:rsid w:val="003344B8"/>
    <w:rsid w:val="003348FC"/>
    <w:rsid w:val="0033523E"/>
    <w:rsid w:val="00335467"/>
    <w:rsid w:val="00336633"/>
    <w:rsid w:val="003374D3"/>
    <w:rsid w:val="00341035"/>
    <w:rsid w:val="003425FF"/>
    <w:rsid w:val="00342BA3"/>
    <w:rsid w:val="003444C7"/>
    <w:rsid w:val="00346174"/>
    <w:rsid w:val="00346907"/>
    <w:rsid w:val="0034744A"/>
    <w:rsid w:val="00347B37"/>
    <w:rsid w:val="00347C2E"/>
    <w:rsid w:val="00350222"/>
    <w:rsid w:val="00350BE4"/>
    <w:rsid w:val="00350E92"/>
    <w:rsid w:val="00351C8F"/>
    <w:rsid w:val="00351F9B"/>
    <w:rsid w:val="00352CC9"/>
    <w:rsid w:val="003538A5"/>
    <w:rsid w:val="00354C6E"/>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4091"/>
    <w:rsid w:val="00365222"/>
    <w:rsid w:val="00365E52"/>
    <w:rsid w:val="00370916"/>
    <w:rsid w:val="00370C84"/>
    <w:rsid w:val="003718FC"/>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B02"/>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E48"/>
    <w:rsid w:val="00397158"/>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1C3"/>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3F0D"/>
    <w:rsid w:val="003C56D6"/>
    <w:rsid w:val="003C5A8B"/>
    <w:rsid w:val="003C5B76"/>
    <w:rsid w:val="003C5C69"/>
    <w:rsid w:val="003C6535"/>
    <w:rsid w:val="003C6FC0"/>
    <w:rsid w:val="003C7F10"/>
    <w:rsid w:val="003D0A9E"/>
    <w:rsid w:val="003D0BFB"/>
    <w:rsid w:val="003D22FC"/>
    <w:rsid w:val="003D36BA"/>
    <w:rsid w:val="003D38BE"/>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AD"/>
    <w:rsid w:val="003E32D0"/>
    <w:rsid w:val="003E3F30"/>
    <w:rsid w:val="003E3F79"/>
    <w:rsid w:val="003E5376"/>
    <w:rsid w:val="003E7132"/>
    <w:rsid w:val="003F1400"/>
    <w:rsid w:val="003F1CC2"/>
    <w:rsid w:val="003F284C"/>
    <w:rsid w:val="003F3CFF"/>
    <w:rsid w:val="003F4CCD"/>
    <w:rsid w:val="003F50B9"/>
    <w:rsid w:val="003F5420"/>
    <w:rsid w:val="003F55F7"/>
    <w:rsid w:val="003F5736"/>
    <w:rsid w:val="003F6B4D"/>
    <w:rsid w:val="003F6B8F"/>
    <w:rsid w:val="003F6C04"/>
    <w:rsid w:val="003F6C91"/>
    <w:rsid w:val="003F6D06"/>
    <w:rsid w:val="003F709C"/>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E0F"/>
    <w:rsid w:val="0041465E"/>
    <w:rsid w:val="004146E3"/>
    <w:rsid w:val="00414E89"/>
    <w:rsid w:val="00415036"/>
    <w:rsid w:val="0041512B"/>
    <w:rsid w:val="00415859"/>
    <w:rsid w:val="00415C2E"/>
    <w:rsid w:val="00415FBF"/>
    <w:rsid w:val="004169CA"/>
    <w:rsid w:val="00417170"/>
    <w:rsid w:val="00420B3F"/>
    <w:rsid w:val="00422A81"/>
    <w:rsid w:val="004235E2"/>
    <w:rsid w:val="004242BC"/>
    <w:rsid w:val="004246E4"/>
    <w:rsid w:val="00425247"/>
    <w:rsid w:val="00425446"/>
    <w:rsid w:val="00425B4C"/>
    <w:rsid w:val="00426139"/>
    <w:rsid w:val="00426912"/>
    <w:rsid w:val="00426FE6"/>
    <w:rsid w:val="00431E85"/>
    <w:rsid w:val="00432010"/>
    <w:rsid w:val="004323B7"/>
    <w:rsid w:val="00433086"/>
    <w:rsid w:val="00434181"/>
    <w:rsid w:val="004350F3"/>
    <w:rsid w:val="00435E51"/>
    <w:rsid w:val="00435EBE"/>
    <w:rsid w:val="00437007"/>
    <w:rsid w:val="00440E28"/>
    <w:rsid w:val="00441BF6"/>
    <w:rsid w:val="004421EA"/>
    <w:rsid w:val="004423FF"/>
    <w:rsid w:val="00442F65"/>
    <w:rsid w:val="0044433A"/>
    <w:rsid w:val="004443C3"/>
    <w:rsid w:val="00444D7B"/>
    <w:rsid w:val="00445023"/>
    <w:rsid w:val="00445259"/>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1F1"/>
    <w:rsid w:val="00453B7D"/>
    <w:rsid w:val="00453C20"/>
    <w:rsid w:val="00453DD1"/>
    <w:rsid w:val="00454BD5"/>
    <w:rsid w:val="0045518C"/>
    <w:rsid w:val="004557EB"/>
    <w:rsid w:val="00455BCB"/>
    <w:rsid w:val="0045686D"/>
    <w:rsid w:val="00456B52"/>
    <w:rsid w:val="00456BA6"/>
    <w:rsid w:val="00457A7E"/>
    <w:rsid w:val="00457F15"/>
    <w:rsid w:val="00457F49"/>
    <w:rsid w:val="00461448"/>
    <w:rsid w:val="00462210"/>
    <w:rsid w:val="00462372"/>
    <w:rsid w:val="004637CA"/>
    <w:rsid w:val="00464A3B"/>
    <w:rsid w:val="00464B84"/>
    <w:rsid w:val="00466187"/>
    <w:rsid w:val="0046699D"/>
    <w:rsid w:val="004675A2"/>
    <w:rsid w:val="00467ED6"/>
    <w:rsid w:val="00470944"/>
    <w:rsid w:val="004709C3"/>
    <w:rsid w:val="00470AD4"/>
    <w:rsid w:val="004710D4"/>
    <w:rsid w:val="004719F6"/>
    <w:rsid w:val="00471A38"/>
    <w:rsid w:val="00472737"/>
    <w:rsid w:val="004740B5"/>
    <w:rsid w:val="00474868"/>
    <w:rsid w:val="00475191"/>
    <w:rsid w:val="0047568D"/>
    <w:rsid w:val="004758EC"/>
    <w:rsid w:val="00475A12"/>
    <w:rsid w:val="00475C96"/>
    <w:rsid w:val="00475DBF"/>
    <w:rsid w:val="00476513"/>
    <w:rsid w:val="0047660A"/>
    <w:rsid w:val="00476A31"/>
    <w:rsid w:val="0047775E"/>
    <w:rsid w:val="004806EB"/>
    <w:rsid w:val="004809C8"/>
    <w:rsid w:val="00481447"/>
    <w:rsid w:val="00482EA8"/>
    <w:rsid w:val="00482FF7"/>
    <w:rsid w:val="0048330F"/>
    <w:rsid w:val="004851C8"/>
    <w:rsid w:val="004854EC"/>
    <w:rsid w:val="00486A74"/>
    <w:rsid w:val="00491225"/>
    <w:rsid w:val="0049139B"/>
    <w:rsid w:val="0049140D"/>
    <w:rsid w:val="0049166D"/>
    <w:rsid w:val="00491BE8"/>
    <w:rsid w:val="004933B7"/>
    <w:rsid w:val="0049363A"/>
    <w:rsid w:val="0049382D"/>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338A"/>
    <w:rsid w:val="004A4948"/>
    <w:rsid w:val="004A4CE6"/>
    <w:rsid w:val="004A4F79"/>
    <w:rsid w:val="004A4FCE"/>
    <w:rsid w:val="004A5121"/>
    <w:rsid w:val="004A5A02"/>
    <w:rsid w:val="004A622C"/>
    <w:rsid w:val="004A6496"/>
    <w:rsid w:val="004A77ED"/>
    <w:rsid w:val="004B03D7"/>
    <w:rsid w:val="004B0A44"/>
    <w:rsid w:val="004B0AE8"/>
    <w:rsid w:val="004B0FE1"/>
    <w:rsid w:val="004B10A9"/>
    <w:rsid w:val="004B1412"/>
    <w:rsid w:val="004B1F31"/>
    <w:rsid w:val="004B22B9"/>
    <w:rsid w:val="004B3342"/>
    <w:rsid w:val="004B51C7"/>
    <w:rsid w:val="004B52D8"/>
    <w:rsid w:val="004B5F3F"/>
    <w:rsid w:val="004B5FD4"/>
    <w:rsid w:val="004B633E"/>
    <w:rsid w:val="004B7045"/>
    <w:rsid w:val="004B71C1"/>
    <w:rsid w:val="004B754D"/>
    <w:rsid w:val="004C07C1"/>
    <w:rsid w:val="004C0B0C"/>
    <w:rsid w:val="004C0B93"/>
    <w:rsid w:val="004C0ED0"/>
    <w:rsid w:val="004C0F28"/>
    <w:rsid w:val="004C1BC8"/>
    <w:rsid w:val="004C2907"/>
    <w:rsid w:val="004C2C46"/>
    <w:rsid w:val="004C3F2D"/>
    <w:rsid w:val="004C4F6F"/>
    <w:rsid w:val="004C518E"/>
    <w:rsid w:val="004C5395"/>
    <w:rsid w:val="004C5627"/>
    <w:rsid w:val="004C5CDB"/>
    <w:rsid w:val="004C616D"/>
    <w:rsid w:val="004C79BD"/>
    <w:rsid w:val="004C7DF9"/>
    <w:rsid w:val="004D037F"/>
    <w:rsid w:val="004D07D2"/>
    <w:rsid w:val="004D111B"/>
    <w:rsid w:val="004D2A12"/>
    <w:rsid w:val="004D2E05"/>
    <w:rsid w:val="004D30DA"/>
    <w:rsid w:val="004D354A"/>
    <w:rsid w:val="004D42DC"/>
    <w:rsid w:val="004D480E"/>
    <w:rsid w:val="004D4A57"/>
    <w:rsid w:val="004D4B75"/>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3FF5"/>
    <w:rsid w:val="004F6C42"/>
    <w:rsid w:val="004F735C"/>
    <w:rsid w:val="004F78B2"/>
    <w:rsid w:val="00500200"/>
    <w:rsid w:val="005020B4"/>
    <w:rsid w:val="00502110"/>
    <w:rsid w:val="00502881"/>
    <w:rsid w:val="005029C2"/>
    <w:rsid w:val="00503600"/>
    <w:rsid w:val="00503FD4"/>
    <w:rsid w:val="00504D71"/>
    <w:rsid w:val="00505E47"/>
    <w:rsid w:val="00506317"/>
    <w:rsid w:val="005074B8"/>
    <w:rsid w:val="00507763"/>
    <w:rsid w:val="00507765"/>
    <w:rsid w:val="005107B0"/>
    <w:rsid w:val="005114F4"/>
    <w:rsid w:val="00511520"/>
    <w:rsid w:val="00511CB3"/>
    <w:rsid w:val="00511D84"/>
    <w:rsid w:val="00511DFC"/>
    <w:rsid w:val="00511EFE"/>
    <w:rsid w:val="005123CF"/>
    <w:rsid w:val="005124AF"/>
    <w:rsid w:val="0051281C"/>
    <w:rsid w:val="00512A2D"/>
    <w:rsid w:val="005132B7"/>
    <w:rsid w:val="00513FBC"/>
    <w:rsid w:val="005159D5"/>
    <w:rsid w:val="00515B75"/>
    <w:rsid w:val="00515C4F"/>
    <w:rsid w:val="005172CE"/>
    <w:rsid w:val="005178A3"/>
    <w:rsid w:val="005200BE"/>
    <w:rsid w:val="005204FB"/>
    <w:rsid w:val="0052050A"/>
    <w:rsid w:val="00522C61"/>
    <w:rsid w:val="00522F1B"/>
    <w:rsid w:val="00523555"/>
    <w:rsid w:val="00523B78"/>
    <w:rsid w:val="0052425C"/>
    <w:rsid w:val="00527C1A"/>
    <w:rsid w:val="0053006F"/>
    <w:rsid w:val="00531CEA"/>
    <w:rsid w:val="00532601"/>
    <w:rsid w:val="005333CB"/>
    <w:rsid w:val="0053350A"/>
    <w:rsid w:val="00533771"/>
    <w:rsid w:val="00533BE3"/>
    <w:rsid w:val="00533C4E"/>
    <w:rsid w:val="00533EFD"/>
    <w:rsid w:val="00534C8E"/>
    <w:rsid w:val="00535331"/>
    <w:rsid w:val="0053556A"/>
    <w:rsid w:val="0053578F"/>
    <w:rsid w:val="00536282"/>
    <w:rsid w:val="005372F2"/>
    <w:rsid w:val="0053746A"/>
    <w:rsid w:val="005402D9"/>
    <w:rsid w:val="00540E35"/>
    <w:rsid w:val="00542F68"/>
    <w:rsid w:val="00543DB5"/>
    <w:rsid w:val="00543ED7"/>
    <w:rsid w:val="00544EA9"/>
    <w:rsid w:val="005452A8"/>
    <w:rsid w:val="00546783"/>
    <w:rsid w:val="00550C7F"/>
    <w:rsid w:val="00550CB1"/>
    <w:rsid w:val="00551922"/>
    <w:rsid w:val="005536B4"/>
    <w:rsid w:val="00553876"/>
    <w:rsid w:val="00553BD4"/>
    <w:rsid w:val="00554F5A"/>
    <w:rsid w:val="00555037"/>
    <w:rsid w:val="00555577"/>
    <w:rsid w:val="005556B0"/>
    <w:rsid w:val="0055589B"/>
    <w:rsid w:val="005565F7"/>
    <w:rsid w:val="005579E0"/>
    <w:rsid w:val="0056066C"/>
    <w:rsid w:val="00560F3C"/>
    <w:rsid w:val="005622E1"/>
    <w:rsid w:val="0056286E"/>
    <w:rsid w:val="00563F1A"/>
    <w:rsid w:val="00564DE2"/>
    <w:rsid w:val="00566F07"/>
    <w:rsid w:val="00567871"/>
    <w:rsid w:val="00571208"/>
    <w:rsid w:val="0057134E"/>
    <w:rsid w:val="0057162F"/>
    <w:rsid w:val="00571A34"/>
    <w:rsid w:val="00571AB6"/>
    <w:rsid w:val="00572655"/>
    <w:rsid w:val="00572799"/>
    <w:rsid w:val="0057292C"/>
    <w:rsid w:val="00572E38"/>
    <w:rsid w:val="00573053"/>
    <w:rsid w:val="00573299"/>
    <w:rsid w:val="005732A5"/>
    <w:rsid w:val="00573CBE"/>
    <w:rsid w:val="00573D47"/>
    <w:rsid w:val="005741FC"/>
    <w:rsid w:val="005764F0"/>
    <w:rsid w:val="00576CDB"/>
    <w:rsid w:val="005801CD"/>
    <w:rsid w:val="00581B51"/>
    <w:rsid w:val="005823EE"/>
    <w:rsid w:val="00582413"/>
    <w:rsid w:val="00582A03"/>
    <w:rsid w:val="00582BD3"/>
    <w:rsid w:val="005836B7"/>
    <w:rsid w:val="00583F6D"/>
    <w:rsid w:val="00584E1B"/>
    <w:rsid w:val="00585229"/>
    <w:rsid w:val="0058541D"/>
    <w:rsid w:val="00585EC3"/>
    <w:rsid w:val="005866F2"/>
    <w:rsid w:val="005870A4"/>
    <w:rsid w:val="00587448"/>
    <w:rsid w:val="00587527"/>
    <w:rsid w:val="005876AF"/>
    <w:rsid w:val="005900B6"/>
    <w:rsid w:val="00591B1B"/>
    <w:rsid w:val="00591F0D"/>
    <w:rsid w:val="00593187"/>
    <w:rsid w:val="0059353B"/>
    <w:rsid w:val="00593A4C"/>
    <w:rsid w:val="00593F72"/>
    <w:rsid w:val="00594002"/>
    <w:rsid w:val="0059493F"/>
    <w:rsid w:val="005951D0"/>
    <w:rsid w:val="00595FD4"/>
    <w:rsid w:val="005963D9"/>
    <w:rsid w:val="005967A0"/>
    <w:rsid w:val="00596E35"/>
    <w:rsid w:val="00596E62"/>
    <w:rsid w:val="00597CFE"/>
    <w:rsid w:val="005A004F"/>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5C56"/>
    <w:rsid w:val="005B5FD9"/>
    <w:rsid w:val="005B60D9"/>
    <w:rsid w:val="005C009C"/>
    <w:rsid w:val="005C04CD"/>
    <w:rsid w:val="005C0594"/>
    <w:rsid w:val="005C1FB1"/>
    <w:rsid w:val="005C1FEC"/>
    <w:rsid w:val="005C24F1"/>
    <w:rsid w:val="005C2E02"/>
    <w:rsid w:val="005C2F3C"/>
    <w:rsid w:val="005C3106"/>
    <w:rsid w:val="005C3118"/>
    <w:rsid w:val="005C33B8"/>
    <w:rsid w:val="005C3AAA"/>
    <w:rsid w:val="005C4112"/>
    <w:rsid w:val="005C4178"/>
    <w:rsid w:val="005C4A53"/>
    <w:rsid w:val="005C5D61"/>
    <w:rsid w:val="005C5F7C"/>
    <w:rsid w:val="005C608E"/>
    <w:rsid w:val="005C60B5"/>
    <w:rsid w:val="005C6651"/>
    <w:rsid w:val="005C6A62"/>
    <w:rsid w:val="005C7019"/>
    <w:rsid w:val="005C73DD"/>
    <w:rsid w:val="005C7439"/>
    <w:rsid w:val="005D091B"/>
    <w:rsid w:val="005D12A2"/>
    <w:rsid w:val="005D2A98"/>
    <w:rsid w:val="005D2E75"/>
    <w:rsid w:val="005D3A73"/>
    <w:rsid w:val="005D5548"/>
    <w:rsid w:val="005D62E5"/>
    <w:rsid w:val="005D6338"/>
    <w:rsid w:val="005D6692"/>
    <w:rsid w:val="005D671B"/>
    <w:rsid w:val="005D68B3"/>
    <w:rsid w:val="005D72AD"/>
    <w:rsid w:val="005D74F3"/>
    <w:rsid w:val="005D78B0"/>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1E8B"/>
    <w:rsid w:val="005F20AB"/>
    <w:rsid w:val="005F212C"/>
    <w:rsid w:val="005F2254"/>
    <w:rsid w:val="005F250F"/>
    <w:rsid w:val="005F33C1"/>
    <w:rsid w:val="005F33C5"/>
    <w:rsid w:val="005F385B"/>
    <w:rsid w:val="005F4511"/>
    <w:rsid w:val="005F4856"/>
    <w:rsid w:val="005F4E4D"/>
    <w:rsid w:val="005F7963"/>
    <w:rsid w:val="00600380"/>
    <w:rsid w:val="0060056A"/>
    <w:rsid w:val="006019BE"/>
    <w:rsid w:val="006019FF"/>
    <w:rsid w:val="0060265C"/>
    <w:rsid w:val="00602A9E"/>
    <w:rsid w:val="00605223"/>
    <w:rsid w:val="0060574F"/>
    <w:rsid w:val="00605817"/>
    <w:rsid w:val="00605BF8"/>
    <w:rsid w:val="00605CD2"/>
    <w:rsid w:val="00605D1C"/>
    <w:rsid w:val="006061C3"/>
    <w:rsid w:val="00607058"/>
    <w:rsid w:val="00607221"/>
    <w:rsid w:val="00607C54"/>
    <w:rsid w:val="00607D36"/>
    <w:rsid w:val="006101F2"/>
    <w:rsid w:val="006108C3"/>
    <w:rsid w:val="00610C85"/>
    <w:rsid w:val="0061240E"/>
    <w:rsid w:val="00612681"/>
    <w:rsid w:val="00612CA5"/>
    <w:rsid w:val="00613170"/>
    <w:rsid w:val="00613433"/>
    <w:rsid w:val="00613680"/>
    <w:rsid w:val="006140DE"/>
    <w:rsid w:val="00614B14"/>
    <w:rsid w:val="00614F74"/>
    <w:rsid w:val="00616C72"/>
    <w:rsid w:val="00617766"/>
    <w:rsid w:val="00617B4D"/>
    <w:rsid w:val="00621A3D"/>
    <w:rsid w:val="00622054"/>
    <w:rsid w:val="00622556"/>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55FD"/>
    <w:rsid w:val="006358BE"/>
    <w:rsid w:val="00637233"/>
    <w:rsid w:val="006378A6"/>
    <w:rsid w:val="006406C7"/>
    <w:rsid w:val="00640F8A"/>
    <w:rsid w:val="00641880"/>
    <w:rsid w:val="0064268A"/>
    <w:rsid w:val="00642DCF"/>
    <w:rsid w:val="00643927"/>
    <w:rsid w:val="00643D93"/>
    <w:rsid w:val="0064474C"/>
    <w:rsid w:val="00645B28"/>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230E"/>
    <w:rsid w:val="0066302E"/>
    <w:rsid w:val="006631F6"/>
    <w:rsid w:val="006633CE"/>
    <w:rsid w:val="0066354D"/>
    <w:rsid w:val="00663565"/>
    <w:rsid w:val="00663E74"/>
    <w:rsid w:val="0066411C"/>
    <w:rsid w:val="0066436F"/>
    <w:rsid w:val="0066628B"/>
    <w:rsid w:val="00666DF3"/>
    <w:rsid w:val="00667C43"/>
    <w:rsid w:val="00670405"/>
    <w:rsid w:val="00670764"/>
    <w:rsid w:val="006716A9"/>
    <w:rsid w:val="00671AB5"/>
    <w:rsid w:val="00672C82"/>
    <w:rsid w:val="006732E4"/>
    <w:rsid w:val="0067380D"/>
    <w:rsid w:val="006738EA"/>
    <w:rsid w:val="00673EF4"/>
    <w:rsid w:val="006746AF"/>
    <w:rsid w:val="00674AA8"/>
    <w:rsid w:val="00674C6D"/>
    <w:rsid w:val="00675322"/>
    <w:rsid w:val="00675E77"/>
    <w:rsid w:val="006769BD"/>
    <w:rsid w:val="00676A6B"/>
    <w:rsid w:val="00676E2F"/>
    <w:rsid w:val="00677619"/>
    <w:rsid w:val="00680F7F"/>
    <w:rsid w:val="00681D5E"/>
    <w:rsid w:val="0068328F"/>
    <w:rsid w:val="006835C1"/>
    <w:rsid w:val="00683886"/>
    <w:rsid w:val="0068497D"/>
    <w:rsid w:val="00685930"/>
    <w:rsid w:val="00685FA4"/>
    <w:rsid w:val="00685FD2"/>
    <w:rsid w:val="00686ABC"/>
    <w:rsid w:val="00687D0C"/>
    <w:rsid w:val="00687E70"/>
    <w:rsid w:val="0069083B"/>
    <w:rsid w:val="00691E4E"/>
    <w:rsid w:val="00694D2C"/>
    <w:rsid w:val="006953A7"/>
    <w:rsid w:val="00695B23"/>
    <w:rsid w:val="006966C5"/>
    <w:rsid w:val="006967F7"/>
    <w:rsid w:val="00696A5E"/>
    <w:rsid w:val="00696A66"/>
    <w:rsid w:val="0069703C"/>
    <w:rsid w:val="006977C5"/>
    <w:rsid w:val="006A006E"/>
    <w:rsid w:val="006A0457"/>
    <w:rsid w:val="006A0C64"/>
    <w:rsid w:val="006A2DEB"/>
    <w:rsid w:val="006A2E9A"/>
    <w:rsid w:val="006A2EF4"/>
    <w:rsid w:val="006A4943"/>
    <w:rsid w:val="006A4C1B"/>
    <w:rsid w:val="006A6331"/>
    <w:rsid w:val="006A750B"/>
    <w:rsid w:val="006B01B9"/>
    <w:rsid w:val="006B0594"/>
    <w:rsid w:val="006B06E7"/>
    <w:rsid w:val="006B1730"/>
    <w:rsid w:val="006B1EF4"/>
    <w:rsid w:val="006B29D8"/>
    <w:rsid w:val="006B2A9E"/>
    <w:rsid w:val="006B36DF"/>
    <w:rsid w:val="006B3761"/>
    <w:rsid w:val="006B3BC4"/>
    <w:rsid w:val="006B5384"/>
    <w:rsid w:val="006B58C4"/>
    <w:rsid w:val="006B5B67"/>
    <w:rsid w:val="006C02A5"/>
    <w:rsid w:val="006C0802"/>
    <w:rsid w:val="006C0AD9"/>
    <w:rsid w:val="006C0EF8"/>
    <w:rsid w:val="006C120E"/>
    <w:rsid w:val="006C13DF"/>
    <w:rsid w:val="006C1926"/>
    <w:rsid w:val="006C1C77"/>
    <w:rsid w:val="006C2211"/>
    <w:rsid w:val="006C22AA"/>
    <w:rsid w:val="006C258F"/>
    <w:rsid w:val="006C306A"/>
    <w:rsid w:val="006C351F"/>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79C"/>
    <w:rsid w:val="006D5D58"/>
    <w:rsid w:val="006D5F49"/>
    <w:rsid w:val="006D6782"/>
    <w:rsid w:val="006D774C"/>
    <w:rsid w:val="006D7AD7"/>
    <w:rsid w:val="006E09ED"/>
    <w:rsid w:val="006E0E18"/>
    <w:rsid w:val="006E1287"/>
    <w:rsid w:val="006E1EB9"/>
    <w:rsid w:val="006E3760"/>
    <w:rsid w:val="006E3AC5"/>
    <w:rsid w:val="006E58C7"/>
    <w:rsid w:val="006E61D1"/>
    <w:rsid w:val="006E6B4B"/>
    <w:rsid w:val="006F185A"/>
    <w:rsid w:val="006F19D9"/>
    <w:rsid w:val="006F1AF5"/>
    <w:rsid w:val="006F1E05"/>
    <w:rsid w:val="006F259B"/>
    <w:rsid w:val="006F3999"/>
    <w:rsid w:val="006F39FB"/>
    <w:rsid w:val="006F3EB8"/>
    <w:rsid w:val="006F568F"/>
    <w:rsid w:val="006F622C"/>
    <w:rsid w:val="006F7BC1"/>
    <w:rsid w:val="006F7BE0"/>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16C9E"/>
    <w:rsid w:val="007237C8"/>
    <w:rsid w:val="007237ED"/>
    <w:rsid w:val="00723B52"/>
    <w:rsid w:val="00723ED5"/>
    <w:rsid w:val="00723F07"/>
    <w:rsid w:val="00724500"/>
    <w:rsid w:val="00725458"/>
    <w:rsid w:val="00725B06"/>
    <w:rsid w:val="00726A8E"/>
    <w:rsid w:val="007273E4"/>
    <w:rsid w:val="00727DEB"/>
    <w:rsid w:val="007301AF"/>
    <w:rsid w:val="007301C1"/>
    <w:rsid w:val="007306B4"/>
    <w:rsid w:val="00730AEB"/>
    <w:rsid w:val="0073122F"/>
    <w:rsid w:val="007313F0"/>
    <w:rsid w:val="007317F0"/>
    <w:rsid w:val="007322DB"/>
    <w:rsid w:val="00732720"/>
    <w:rsid w:val="00734C62"/>
    <w:rsid w:val="00734E84"/>
    <w:rsid w:val="00735713"/>
    <w:rsid w:val="00737486"/>
    <w:rsid w:val="00737CF4"/>
    <w:rsid w:val="007404ED"/>
    <w:rsid w:val="0074060A"/>
    <w:rsid w:val="0074093C"/>
    <w:rsid w:val="00741498"/>
    <w:rsid w:val="00741787"/>
    <w:rsid w:val="00741B3F"/>
    <w:rsid w:val="00741D42"/>
    <w:rsid w:val="00742C13"/>
    <w:rsid w:val="007430A6"/>
    <w:rsid w:val="007435C5"/>
    <w:rsid w:val="0074394D"/>
    <w:rsid w:val="00744025"/>
    <w:rsid w:val="007447C1"/>
    <w:rsid w:val="007452A7"/>
    <w:rsid w:val="0074535A"/>
    <w:rsid w:val="0074632C"/>
    <w:rsid w:val="00746AAA"/>
    <w:rsid w:val="00746E89"/>
    <w:rsid w:val="0074767A"/>
    <w:rsid w:val="0075042A"/>
    <w:rsid w:val="0075076D"/>
    <w:rsid w:val="00750DC6"/>
    <w:rsid w:val="00752530"/>
    <w:rsid w:val="00752766"/>
    <w:rsid w:val="00753136"/>
    <w:rsid w:val="007537B5"/>
    <w:rsid w:val="00753962"/>
    <w:rsid w:val="00753BFC"/>
    <w:rsid w:val="00753F6D"/>
    <w:rsid w:val="00754704"/>
    <w:rsid w:val="00754D1C"/>
    <w:rsid w:val="00755D44"/>
    <w:rsid w:val="00756972"/>
    <w:rsid w:val="00757658"/>
    <w:rsid w:val="00757972"/>
    <w:rsid w:val="0076053B"/>
    <w:rsid w:val="007608E9"/>
    <w:rsid w:val="00760977"/>
    <w:rsid w:val="0076132E"/>
    <w:rsid w:val="00761699"/>
    <w:rsid w:val="007630D4"/>
    <w:rsid w:val="007632B2"/>
    <w:rsid w:val="00763C79"/>
    <w:rsid w:val="007658E1"/>
    <w:rsid w:val="00765C2D"/>
    <w:rsid w:val="0076645F"/>
    <w:rsid w:val="0077011E"/>
    <w:rsid w:val="00772185"/>
    <w:rsid w:val="0077241D"/>
    <w:rsid w:val="00772523"/>
    <w:rsid w:val="0077364C"/>
    <w:rsid w:val="00773779"/>
    <w:rsid w:val="00773E42"/>
    <w:rsid w:val="00774F09"/>
    <w:rsid w:val="00775EBE"/>
    <w:rsid w:val="0077678F"/>
    <w:rsid w:val="007771B7"/>
    <w:rsid w:val="00777BEF"/>
    <w:rsid w:val="00781346"/>
    <w:rsid w:val="0078135A"/>
    <w:rsid w:val="00781F5A"/>
    <w:rsid w:val="00782192"/>
    <w:rsid w:val="00782C0A"/>
    <w:rsid w:val="00782DEC"/>
    <w:rsid w:val="00783E47"/>
    <w:rsid w:val="007841B7"/>
    <w:rsid w:val="007856BB"/>
    <w:rsid w:val="00786032"/>
    <w:rsid w:val="0078681C"/>
    <w:rsid w:val="00786A6C"/>
    <w:rsid w:val="00786ABA"/>
    <w:rsid w:val="00787EBF"/>
    <w:rsid w:val="00791510"/>
    <w:rsid w:val="00792B26"/>
    <w:rsid w:val="00792D8D"/>
    <w:rsid w:val="0079397A"/>
    <w:rsid w:val="00793B8A"/>
    <w:rsid w:val="007943AE"/>
    <w:rsid w:val="00794733"/>
    <w:rsid w:val="00794B70"/>
    <w:rsid w:val="00795530"/>
    <w:rsid w:val="007964EC"/>
    <w:rsid w:val="00796CED"/>
    <w:rsid w:val="00797BA6"/>
    <w:rsid w:val="00797D97"/>
    <w:rsid w:val="007A0517"/>
    <w:rsid w:val="007A0ADC"/>
    <w:rsid w:val="007A1A49"/>
    <w:rsid w:val="007A1FB0"/>
    <w:rsid w:val="007A32D1"/>
    <w:rsid w:val="007A54CD"/>
    <w:rsid w:val="007A5842"/>
    <w:rsid w:val="007A58BD"/>
    <w:rsid w:val="007A592C"/>
    <w:rsid w:val="007A5D2F"/>
    <w:rsid w:val="007A5F52"/>
    <w:rsid w:val="007A5FA1"/>
    <w:rsid w:val="007A6753"/>
    <w:rsid w:val="007A70F5"/>
    <w:rsid w:val="007A7345"/>
    <w:rsid w:val="007A7742"/>
    <w:rsid w:val="007B0E97"/>
    <w:rsid w:val="007B128B"/>
    <w:rsid w:val="007B28A8"/>
    <w:rsid w:val="007B315E"/>
    <w:rsid w:val="007B3607"/>
    <w:rsid w:val="007B4468"/>
    <w:rsid w:val="007B44BD"/>
    <w:rsid w:val="007B56FA"/>
    <w:rsid w:val="007B5A39"/>
    <w:rsid w:val="007B79F4"/>
    <w:rsid w:val="007C14F6"/>
    <w:rsid w:val="007C1E65"/>
    <w:rsid w:val="007C1E86"/>
    <w:rsid w:val="007C1F89"/>
    <w:rsid w:val="007C4BFA"/>
    <w:rsid w:val="007C5A94"/>
    <w:rsid w:val="007C6160"/>
    <w:rsid w:val="007D0335"/>
    <w:rsid w:val="007D08C5"/>
    <w:rsid w:val="007D30BC"/>
    <w:rsid w:val="007D32E1"/>
    <w:rsid w:val="007D45AF"/>
    <w:rsid w:val="007D56CC"/>
    <w:rsid w:val="007D5A98"/>
    <w:rsid w:val="007D5E9D"/>
    <w:rsid w:val="007D6950"/>
    <w:rsid w:val="007D6BFB"/>
    <w:rsid w:val="007D6D0E"/>
    <w:rsid w:val="007D6FA1"/>
    <w:rsid w:val="007D714A"/>
    <w:rsid w:val="007D7DF7"/>
    <w:rsid w:val="007E0C57"/>
    <w:rsid w:val="007E0FB7"/>
    <w:rsid w:val="007E131F"/>
    <w:rsid w:val="007E13BF"/>
    <w:rsid w:val="007E187A"/>
    <w:rsid w:val="007E3555"/>
    <w:rsid w:val="007E3EE5"/>
    <w:rsid w:val="007E4FD7"/>
    <w:rsid w:val="007E65CB"/>
    <w:rsid w:val="007E6C6A"/>
    <w:rsid w:val="007E78F1"/>
    <w:rsid w:val="007E7BC7"/>
    <w:rsid w:val="007F0625"/>
    <w:rsid w:val="007F092D"/>
    <w:rsid w:val="007F094D"/>
    <w:rsid w:val="007F0C6A"/>
    <w:rsid w:val="007F229F"/>
    <w:rsid w:val="007F478B"/>
    <w:rsid w:val="007F48D0"/>
    <w:rsid w:val="007F4C47"/>
    <w:rsid w:val="007F5FF5"/>
    <w:rsid w:val="007F65F4"/>
    <w:rsid w:val="007F7168"/>
    <w:rsid w:val="008012BC"/>
    <w:rsid w:val="00801C9F"/>
    <w:rsid w:val="0080465E"/>
    <w:rsid w:val="0080522F"/>
    <w:rsid w:val="008054E9"/>
    <w:rsid w:val="00806A3D"/>
    <w:rsid w:val="008076DF"/>
    <w:rsid w:val="00807DED"/>
    <w:rsid w:val="00810B20"/>
    <w:rsid w:val="008116AC"/>
    <w:rsid w:val="008116FC"/>
    <w:rsid w:val="008119D0"/>
    <w:rsid w:val="008122FE"/>
    <w:rsid w:val="008124B6"/>
    <w:rsid w:val="00812DBE"/>
    <w:rsid w:val="00813462"/>
    <w:rsid w:val="00813497"/>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8ED"/>
    <w:rsid w:val="008249CD"/>
    <w:rsid w:val="00825659"/>
    <w:rsid w:val="00825A02"/>
    <w:rsid w:val="00826277"/>
    <w:rsid w:val="008269A6"/>
    <w:rsid w:val="00826E89"/>
    <w:rsid w:val="00827236"/>
    <w:rsid w:val="00827B86"/>
    <w:rsid w:val="008319B1"/>
    <w:rsid w:val="00831A54"/>
    <w:rsid w:val="00831F09"/>
    <w:rsid w:val="0083230F"/>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0EE"/>
    <w:rsid w:val="0085368F"/>
    <w:rsid w:val="00853750"/>
    <w:rsid w:val="00853816"/>
    <w:rsid w:val="00853E29"/>
    <w:rsid w:val="00853F74"/>
    <w:rsid w:val="00854391"/>
    <w:rsid w:val="0085462D"/>
    <w:rsid w:val="008546E1"/>
    <w:rsid w:val="00854CD0"/>
    <w:rsid w:val="00854D3F"/>
    <w:rsid w:val="008553A2"/>
    <w:rsid w:val="00855B8D"/>
    <w:rsid w:val="00855F4D"/>
    <w:rsid w:val="00856298"/>
    <w:rsid w:val="00856E34"/>
    <w:rsid w:val="0085787A"/>
    <w:rsid w:val="0086002B"/>
    <w:rsid w:val="008607C2"/>
    <w:rsid w:val="00861B40"/>
    <w:rsid w:val="00861D34"/>
    <w:rsid w:val="00861E7C"/>
    <w:rsid w:val="00864363"/>
    <w:rsid w:val="008644CE"/>
    <w:rsid w:val="00864A92"/>
    <w:rsid w:val="00866ED2"/>
    <w:rsid w:val="008674A6"/>
    <w:rsid w:val="00867BAE"/>
    <w:rsid w:val="00867D9C"/>
    <w:rsid w:val="008702FD"/>
    <w:rsid w:val="00870DA2"/>
    <w:rsid w:val="0087105B"/>
    <w:rsid w:val="00871280"/>
    <w:rsid w:val="0087168E"/>
    <w:rsid w:val="0087303B"/>
    <w:rsid w:val="008730CA"/>
    <w:rsid w:val="00873A46"/>
    <w:rsid w:val="008746F4"/>
    <w:rsid w:val="00874A8C"/>
    <w:rsid w:val="00875B4B"/>
    <w:rsid w:val="00876249"/>
    <w:rsid w:val="0087632E"/>
    <w:rsid w:val="0088118E"/>
    <w:rsid w:val="008829CC"/>
    <w:rsid w:val="0088395C"/>
    <w:rsid w:val="00883CC2"/>
    <w:rsid w:val="008841DC"/>
    <w:rsid w:val="008847D5"/>
    <w:rsid w:val="0088580D"/>
    <w:rsid w:val="00885C6F"/>
    <w:rsid w:val="008862C5"/>
    <w:rsid w:val="00887C60"/>
    <w:rsid w:val="0089021B"/>
    <w:rsid w:val="00891B34"/>
    <w:rsid w:val="00891C4D"/>
    <w:rsid w:val="00892256"/>
    <w:rsid w:val="008928B4"/>
    <w:rsid w:val="00892BA8"/>
    <w:rsid w:val="0089335A"/>
    <w:rsid w:val="00893515"/>
    <w:rsid w:val="008935A1"/>
    <w:rsid w:val="00893D54"/>
    <w:rsid w:val="00895575"/>
    <w:rsid w:val="00896119"/>
    <w:rsid w:val="00896347"/>
    <w:rsid w:val="00896601"/>
    <w:rsid w:val="0089663E"/>
    <w:rsid w:val="00896A06"/>
    <w:rsid w:val="008973FF"/>
    <w:rsid w:val="008A08F1"/>
    <w:rsid w:val="008A0DA6"/>
    <w:rsid w:val="008A2B38"/>
    <w:rsid w:val="008A2CE8"/>
    <w:rsid w:val="008A3591"/>
    <w:rsid w:val="008A3A9E"/>
    <w:rsid w:val="008A3EF0"/>
    <w:rsid w:val="008A431D"/>
    <w:rsid w:val="008A553A"/>
    <w:rsid w:val="008A5D4F"/>
    <w:rsid w:val="008A660E"/>
    <w:rsid w:val="008A68B4"/>
    <w:rsid w:val="008A72C8"/>
    <w:rsid w:val="008A7BA0"/>
    <w:rsid w:val="008A7BEB"/>
    <w:rsid w:val="008B05A4"/>
    <w:rsid w:val="008B1710"/>
    <w:rsid w:val="008B23BD"/>
    <w:rsid w:val="008B2BA4"/>
    <w:rsid w:val="008B2E55"/>
    <w:rsid w:val="008B456C"/>
    <w:rsid w:val="008B4896"/>
    <w:rsid w:val="008B5EFD"/>
    <w:rsid w:val="008B6360"/>
    <w:rsid w:val="008B657F"/>
    <w:rsid w:val="008B7376"/>
    <w:rsid w:val="008B7A11"/>
    <w:rsid w:val="008C05C1"/>
    <w:rsid w:val="008C0710"/>
    <w:rsid w:val="008C0C84"/>
    <w:rsid w:val="008C0CF4"/>
    <w:rsid w:val="008C0E21"/>
    <w:rsid w:val="008C1213"/>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222"/>
    <w:rsid w:val="008D6624"/>
    <w:rsid w:val="008D66CC"/>
    <w:rsid w:val="008D727E"/>
    <w:rsid w:val="008E0955"/>
    <w:rsid w:val="008E1625"/>
    <w:rsid w:val="008E196F"/>
    <w:rsid w:val="008E624C"/>
    <w:rsid w:val="008E6497"/>
    <w:rsid w:val="008E6EFE"/>
    <w:rsid w:val="008E7492"/>
    <w:rsid w:val="008E7A6A"/>
    <w:rsid w:val="008E7C4B"/>
    <w:rsid w:val="008E7D36"/>
    <w:rsid w:val="008F00A0"/>
    <w:rsid w:val="008F1223"/>
    <w:rsid w:val="008F14FC"/>
    <w:rsid w:val="008F1A88"/>
    <w:rsid w:val="008F2CD4"/>
    <w:rsid w:val="008F2EAF"/>
    <w:rsid w:val="008F3170"/>
    <w:rsid w:val="008F3E0A"/>
    <w:rsid w:val="008F3EA8"/>
    <w:rsid w:val="008F4427"/>
    <w:rsid w:val="008F4826"/>
    <w:rsid w:val="008F5173"/>
    <w:rsid w:val="008F57AE"/>
    <w:rsid w:val="008F5D84"/>
    <w:rsid w:val="008F6144"/>
    <w:rsid w:val="008F7BD1"/>
    <w:rsid w:val="008F7E90"/>
    <w:rsid w:val="009004E8"/>
    <w:rsid w:val="00900811"/>
    <w:rsid w:val="009008F4"/>
    <w:rsid w:val="00900D48"/>
    <w:rsid w:val="00900E17"/>
    <w:rsid w:val="009016BB"/>
    <w:rsid w:val="0090211D"/>
    <w:rsid w:val="009023A9"/>
    <w:rsid w:val="009023F3"/>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81"/>
    <w:rsid w:val="00915EC7"/>
    <w:rsid w:val="0091640F"/>
    <w:rsid w:val="00916B55"/>
    <w:rsid w:val="009171F1"/>
    <w:rsid w:val="00921183"/>
    <w:rsid w:val="0092177B"/>
    <w:rsid w:val="009217BD"/>
    <w:rsid w:val="00921A57"/>
    <w:rsid w:val="0092238D"/>
    <w:rsid w:val="00922BD2"/>
    <w:rsid w:val="0092332F"/>
    <w:rsid w:val="00923C33"/>
    <w:rsid w:val="00925EBF"/>
    <w:rsid w:val="0092642D"/>
    <w:rsid w:val="00930FA0"/>
    <w:rsid w:val="0093111C"/>
    <w:rsid w:val="00931354"/>
    <w:rsid w:val="00931E48"/>
    <w:rsid w:val="00931EC7"/>
    <w:rsid w:val="00932087"/>
    <w:rsid w:val="00932818"/>
    <w:rsid w:val="009329B0"/>
    <w:rsid w:val="00933874"/>
    <w:rsid w:val="0093502A"/>
    <w:rsid w:val="0093546C"/>
    <w:rsid w:val="00936F51"/>
    <w:rsid w:val="0094100A"/>
    <w:rsid w:val="00942103"/>
    <w:rsid w:val="009425CC"/>
    <w:rsid w:val="00942615"/>
    <w:rsid w:val="009428E7"/>
    <w:rsid w:val="00942BF3"/>
    <w:rsid w:val="00943298"/>
    <w:rsid w:val="00943365"/>
    <w:rsid w:val="00943CAC"/>
    <w:rsid w:val="00944A39"/>
    <w:rsid w:val="00944AA8"/>
    <w:rsid w:val="0094657A"/>
    <w:rsid w:val="00946873"/>
    <w:rsid w:val="00947485"/>
    <w:rsid w:val="00947C94"/>
    <w:rsid w:val="009521F5"/>
    <w:rsid w:val="00952798"/>
    <w:rsid w:val="009534DC"/>
    <w:rsid w:val="009534FB"/>
    <w:rsid w:val="009541B6"/>
    <w:rsid w:val="0095471E"/>
    <w:rsid w:val="00954E3C"/>
    <w:rsid w:val="0095555C"/>
    <w:rsid w:val="0095735F"/>
    <w:rsid w:val="009578E6"/>
    <w:rsid w:val="00957B12"/>
    <w:rsid w:val="00957E06"/>
    <w:rsid w:val="00957E6E"/>
    <w:rsid w:val="00960D46"/>
    <w:rsid w:val="00960F0B"/>
    <w:rsid w:val="0096185F"/>
    <w:rsid w:val="009619CC"/>
    <w:rsid w:val="00962F09"/>
    <w:rsid w:val="00962FD4"/>
    <w:rsid w:val="0096488C"/>
    <w:rsid w:val="0096495E"/>
    <w:rsid w:val="009662EF"/>
    <w:rsid w:val="00966C40"/>
    <w:rsid w:val="00966DF7"/>
    <w:rsid w:val="00967162"/>
    <w:rsid w:val="00967F77"/>
    <w:rsid w:val="0097111E"/>
    <w:rsid w:val="009716DD"/>
    <w:rsid w:val="00971812"/>
    <w:rsid w:val="0097217B"/>
    <w:rsid w:val="009727CA"/>
    <w:rsid w:val="00972BAA"/>
    <w:rsid w:val="009740F7"/>
    <w:rsid w:val="00974F04"/>
    <w:rsid w:val="009757BE"/>
    <w:rsid w:val="0097625F"/>
    <w:rsid w:val="00976359"/>
    <w:rsid w:val="00976F3B"/>
    <w:rsid w:val="009777B4"/>
    <w:rsid w:val="00977A20"/>
    <w:rsid w:val="00980E9B"/>
    <w:rsid w:val="00981C43"/>
    <w:rsid w:val="00984451"/>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C3F"/>
    <w:rsid w:val="00995F06"/>
    <w:rsid w:val="0099628E"/>
    <w:rsid w:val="009970DC"/>
    <w:rsid w:val="00997C54"/>
    <w:rsid w:val="009A000F"/>
    <w:rsid w:val="009A054C"/>
    <w:rsid w:val="009A07DE"/>
    <w:rsid w:val="009A0A2E"/>
    <w:rsid w:val="009A0C5F"/>
    <w:rsid w:val="009A160B"/>
    <w:rsid w:val="009A24F7"/>
    <w:rsid w:val="009A25B2"/>
    <w:rsid w:val="009A28A7"/>
    <w:rsid w:val="009A39AA"/>
    <w:rsid w:val="009A3CEB"/>
    <w:rsid w:val="009A3E68"/>
    <w:rsid w:val="009A4B55"/>
    <w:rsid w:val="009A4EF2"/>
    <w:rsid w:val="009A502E"/>
    <w:rsid w:val="009A5547"/>
    <w:rsid w:val="009A5A2A"/>
    <w:rsid w:val="009A660E"/>
    <w:rsid w:val="009A6635"/>
    <w:rsid w:val="009B1542"/>
    <w:rsid w:val="009B1E23"/>
    <w:rsid w:val="009B1FF9"/>
    <w:rsid w:val="009B288A"/>
    <w:rsid w:val="009B2BA2"/>
    <w:rsid w:val="009B2C24"/>
    <w:rsid w:val="009B34C3"/>
    <w:rsid w:val="009B401C"/>
    <w:rsid w:val="009B4BAE"/>
    <w:rsid w:val="009B5D79"/>
    <w:rsid w:val="009B5D9B"/>
    <w:rsid w:val="009B6CAE"/>
    <w:rsid w:val="009B72D1"/>
    <w:rsid w:val="009B7589"/>
    <w:rsid w:val="009B75D4"/>
    <w:rsid w:val="009B7A99"/>
    <w:rsid w:val="009B7E9A"/>
    <w:rsid w:val="009C0C82"/>
    <w:rsid w:val="009C204B"/>
    <w:rsid w:val="009C24BA"/>
    <w:rsid w:val="009C2C61"/>
    <w:rsid w:val="009C3430"/>
    <w:rsid w:val="009C3C8B"/>
    <w:rsid w:val="009C4D11"/>
    <w:rsid w:val="009C4DD5"/>
    <w:rsid w:val="009C628E"/>
    <w:rsid w:val="009C67AD"/>
    <w:rsid w:val="009C691F"/>
    <w:rsid w:val="009C74F1"/>
    <w:rsid w:val="009D0071"/>
    <w:rsid w:val="009D05F4"/>
    <w:rsid w:val="009D076E"/>
    <w:rsid w:val="009D1C0D"/>
    <w:rsid w:val="009D2A2E"/>
    <w:rsid w:val="009D3A05"/>
    <w:rsid w:val="009D462F"/>
    <w:rsid w:val="009D4F99"/>
    <w:rsid w:val="009D507D"/>
    <w:rsid w:val="009D51CE"/>
    <w:rsid w:val="009D5495"/>
    <w:rsid w:val="009D54BE"/>
    <w:rsid w:val="009D579B"/>
    <w:rsid w:val="009D5848"/>
    <w:rsid w:val="009D5B25"/>
    <w:rsid w:val="009E02CE"/>
    <w:rsid w:val="009E08FB"/>
    <w:rsid w:val="009E0E12"/>
    <w:rsid w:val="009E11A9"/>
    <w:rsid w:val="009E1413"/>
    <w:rsid w:val="009E1F2F"/>
    <w:rsid w:val="009E27F4"/>
    <w:rsid w:val="009E330D"/>
    <w:rsid w:val="009E39FF"/>
    <w:rsid w:val="009E4006"/>
    <w:rsid w:val="009E45B4"/>
    <w:rsid w:val="009E4C41"/>
    <w:rsid w:val="009E53CF"/>
    <w:rsid w:val="009E585B"/>
    <w:rsid w:val="009E5876"/>
    <w:rsid w:val="009E5CB9"/>
    <w:rsid w:val="009E7103"/>
    <w:rsid w:val="009F0182"/>
    <w:rsid w:val="009F0E3A"/>
    <w:rsid w:val="009F1B4C"/>
    <w:rsid w:val="009F2914"/>
    <w:rsid w:val="009F2BA0"/>
    <w:rsid w:val="009F30C1"/>
    <w:rsid w:val="009F3552"/>
    <w:rsid w:val="009F40CD"/>
    <w:rsid w:val="009F43D8"/>
    <w:rsid w:val="009F4F5F"/>
    <w:rsid w:val="009F5D1E"/>
    <w:rsid w:val="009F6015"/>
    <w:rsid w:val="009F7132"/>
    <w:rsid w:val="00A0017D"/>
    <w:rsid w:val="00A00517"/>
    <w:rsid w:val="00A00F42"/>
    <w:rsid w:val="00A013D2"/>
    <w:rsid w:val="00A02E94"/>
    <w:rsid w:val="00A03128"/>
    <w:rsid w:val="00A03F61"/>
    <w:rsid w:val="00A04C31"/>
    <w:rsid w:val="00A0754A"/>
    <w:rsid w:val="00A07C66"/>
    <w:rsid w:val="00A100C9"/>
    <w:rsid w:val="00A1020F"/>
    <w:rsid w:val="00A1038F"/>
    <w:rsid w:val="00A10BCB"/>
    <w:rsid w:val="00A11548"/>
    <w:rsid w:val="00A1209C"/>
    <w:rsid w:val="00A1301C"/>
    <w:rsid w:val="00A14FC9"/>
    <w:rsid w:val="00A17370"/>
    <w:rsid w:val="00A17BEF"/>
    <w:rsid w:val="00A20A88"/>
    <w:rsid w:val="00A20F88"/>
    <w:rsid w:val="00A2213E"/>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4DF0"/>
    <w:rsid w:val="00A35F2A"/>
    <w:rsid w:val="00A36163"/>
    <w:rsid w:val="00A362A0"/>
    <w:rsid w:val="00A36701"/>
    <w:rsid w:val="00A3719E"/>
    <w:rsid w:val="00A37C3F"/>
    <w:rsid w:val="00A40145"/>
    <w:rsid w:val="00A40253"/>
    <w:rsid w:val="00A419E8"/>
    <w:rsid w:val="00A42D68"/>
    <w:rsid w:val="00A43650"/>
    <w:rsid w:val="00A444DE"/>
    <w:rsid w:val="00A45E2F"/>
    <w:rsid w:val="00A4606F"/>
    <w:rsid w:val="00A46E67"/>
    <w:rsid w:val="00A4715A"/>
    <w:rsid w:val="00A47B99"/>
    <w:rsid w:val="00A5093C"/>
    <w:rsid w:val="00A512A8"/>
    <w:rsid w:val="00A51E57"/>
    <w:rsid w:val="00A53483"/>
    <w:rsid w:val="00A54D7B"/>
    <w:rsid w:val="00A552E6"/>
    <w:rsid w:val="00A561DD"/>
    <w:rsid w:val="00A6075C"/>
    <w:rsid w:val="00A609DA"/>
    <w:rsid w:val="00A6105C"/>
    <w:rsid w:val="00A61329"/>
    <w:rsid w:val="00A614F5"/>
    <w:rsid w:val="00A62436"/>
    <w:rsid w:val="00A62D34"/>
    <w:rsid w:val="00A62E3E"/>
    <w:rsid w:val="00A63C62"/>
    <w:rsid w:val="00A64715"/>
    <w:rsid w:val="00A64776"/>
    <w:rsid w:val="00A6567C"/>
    <w:rsid w:val="00A664A5"/>
    <w:rsid w:val="00A6723D"/>
    <w:rsid w:val="00A67CEE"/>
    <w:rsid w:val="00A705C1"/>
    <w:rsid w:val="00A70ACA"/>
    <w:rsid w:val="00A7149F"/>
    <w:rsid w:val="00A715DB"/>
    <w:rsid w:val="00A71E95"/>
    <w:rsid w:val="00A72175"/>
    <w:rsid w:val="00A72A78"/>
    <w:rsid w:val="00A762BD"/>
    <w:rsid w:val="00A773DE"/>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E06"/>
    <w:rsid w:val="00A92C9A"/>
    <w:rsid w:val="00A930E0"/>
    <w:rsid w:val="00A93618"/>
    <w:rsid w:val="00A93E66"/>
    <w:rsid w:val="00A94CC7"/>
    <w:rsid w:val="00A94F51"/>
    <w:rsid w:val="00A95D9B"/>
    <w:rsid w:val="00A96941"/>
    <w:rsid w:val="00A96F6A"/>
    <w:rsid w:val="00A97307"/>
    <w:rsid w:val="00A97773"/>
    <w:rsid w:val="00AA05DD"/>
    <w:rsid w:val="00AA1024"/>
    <w:rsid w:val="00AA141F"/>
    <w:rsid w:val="00AA1910"/>
    <w:rsid w:val="00AA371E"/>
    <w:rsid w:val="00AA3B5B"/>
    <w:rsid w:val="00AA5E92"/>
    <w:rsid w:val="00AA5F01"/>
    <w:rsid w:val="00AA6370"/>
    <w:rsid w:val="00AA7453"/>
    <w:rsid w:val="00AA76B0"/>
    <w:rsid w:val="00AA777D"/>
    <w:rsid w:val="00AA7974"/>
    <w:rsid w:val="00AA7D63"/>
    <w:rsid w:val="00AA7DA1"/>
    <w:rsid w:val="00AB056C"/>
    <w:rsid w:val="00AB0718"/>
    <w:rsid w:val="00AB1113"/>
    <w:rsid w:val="00AB1F78"/>
    <w:rsid w:val="00AB30E1"/>
    <w:rsid w:val="00AB4127"/>
    <w:rsid w:val="00AB5814"/>
    <w:rsid w:val="00AB5B5C"/>
    <w:rsid w:val="00AB640A"/>
    <w:rsid w:val="00AB7088"/>
    <w:rsid w:val="00AB7ADA"/>
    <w:rsid w:val="00AC04E7"/>
    <w:rsid w:val="00AC055A"/>
    <w:rsid w:val="00AC071B"/>
    <w:rsid w:val="00AC0CD5"/>
    <w:rsid w:val="00AC0ED9"/>
    <w:rsid w:val="00AC134B"/>
    <w:rsid w:val="00AC1557"/>
    <w:rsid w:val="00AC15D7"/>
    <w:rsid w:val="00AC18D1"/>
    <w:rsid w:val="00AC1A0D"/>
    <w:rsid w:val="00AC1E31"/>
    <w:rsid w:val="00AC1F65"/>
    <w:rsid w:val="00AC244D"/>
    <w:rsid w:val="00AC2488"/>
    <w:rsid w:val="00AC476B"/>
    <w:rsid w:val="00AC4A8D"/>
    <w:rsid w:val="00AC521D"/>
    <w:rsid w:val="00AC5F1A"/>
    <w:rsid w:val="00AC75D2"/>
    <w:rsid w:val="00AD0F69"/>
    <w:rsid w:val="00AD0F7D"/>
    <w:rsid w:val="00AD1C67"/>
    <w:rsid w:val="00AD3122"/>
    <w:rsid w:val="00AD3361"/>
    <w:rsid w:val="00AD34F9"/>
    <w:rsid w:val="00AD3927"/>
    <w:rsid w:val="00AD3F7A"/>
    <w:rsid w:val="00AD4048"/>
    <w:rsid w:val="00AD4122"/>
    <w:rsid w:val="00AD4500"/>
    <w:rsid w:val="00AD471A"/>
    <w:rsid w:val="00AD48A3"/>
    <w:rsid w:val="00AD5464"/>
    <w:rsid w:val="00AD54BE"/>
    <w:rsid w:val="00AD6462"/>
    <w:rsid w:val="00AD7389"/>
    <w:rsid w:val="00AE02DA"/>
    <w:rsid w:val="00AE0CBC"/>
    <w:rsid w:val="00AE14A9"/>
    <w:rsid w:val="00AE15B3"/>
    <w:rsid w:val="00AE2579"/>
    <w:rsid w:val="00AE388F"/>
    <w:rsid w:val="00AE38F4"/>
    <w:rsid w:val="00AE4094"/>
    <w:rsid w:val="00AE4494"/>
    <w:rsid w:val="00AE4C08"/>
    <w:rsid w:val="00AF0A4F"/>
    <w:rsid w:val="00AF27D5"/>
    <w:rsid w:val="00AF37DC"/>
    <w:rsid w:val="00AF44F9"/>
    <w:rsid w:val="00AF5C54"/>
    <w:rsid w:val="00AF605E"/>
    <w:rsid w:val="00AF6C6D"/>
    <w:rsid w:val="00AF76E2"/>
    <w:rsid w:val="00AF7BE0"/>
    <w:rsid w:val="00B00F83"/>
    <w:rsid w:val="00B010AA"/>
    <w:rsid w:val="00B0128D"/>
    <w:rsid w:val="00B023C0"/>
    <w:rsid w:val="00B03008"/>
    <w:rsid w:val="00B03CE9"/>
    <w:rsid w:val="00B0514D"/>
    <w:rsid w:val="00B05664"/>
    <w:rsid w:val="00B064E9"/>
    <w:rsid w:val="00B06A1E"/>
    <w:rsid w:val="00B06B06"/>
    <w:rsid w:val="00B102E2"/>
    <w:rsid w:val="00B108B0"/>
    <w:rsid w:val="00B10CA6"/>
    <w:rsid w:val="00B115AF"/>
    <w:rsid w:val="00B11741"/>
    <w:rsid w:val="00B1314B"/>
    <w:rsid w:val="00B148E8"/>
    <w:rsid w:val="00B14D71"/>
    <w:rsid w:val="00B15385"/>
    <w:rsid w:val="00B1561E"/>
    <w:rsid w:val="00B16717"/>
    <w:rsid w:val="00B16CF3"/>
    <w:rsid w:val="00B17141"/>
    <w:rsid w:val="00B172B2"/>
    <w:rsid w:val="00B17C92"/>
    <w:rsid w:val="00B2111B"/>
    <w:rsid w:val="00B2124C"/>
    <w:rsid w:val="00B21376"/>
    <w:rsid w:val="00B21769"/>
    <w:rsid w:val="00B21D6C"/>
    <w:rsid w:val="00B22351"/>
    <w:rsid w:val="00B22F92"/>
    <w:rsid w:val="00B239EA"/>
    <w:rsid w:val="00B23C43"/>
    <w:rsid w:val="00B24019"/>
    <w:rsid w:val="00B241F6"/>
    <w:rsid w:val="00B24522"/>
    <w:rsid w:val="00B246F8"/>
    <w:rsid w:val="00B24860"/>
    <w:rsid w:val="00B24D3F"/>
    <w:rsid w:val="00B24ED1"/>
    <w:rsid w:val="00B25605"/>
    <w:rsid w:val="00B2560F"/>
    <w:rsid w:val="00B25848"/>
    <w:rsid w:val="00B260FF"/>
    <w:rsid w:val="00B26D2B"/>
    <w:rsid w:val="00B271C2"/>
    <w:rsid w:val="00B2785C"/>
    <w:rsid w:val="00B278AB"/>
    <w:rsid w:val="00B27B54"/>
    <w:rsid w:val="00B27F14"/>
    <w:rsid w:val="00B30337"/>
    <w:rsid w:val="00B3156B"/>
    <w:rsid w:val="00B31957"/>
    <w:rsid w:val="00B3199B"/>
    <w:rsid w:val="00B32665"/>
    <w:rsid w:val="00B32F3B"/>
    <w:rsid w:val="00B33C73"/>
    <w:rsid w:val="00B34260"/>
    <w:rsid w:val="00B356C0"/>
    <w:rsid w:val="00B35B0A"/>
    <w:rsid w:val="00B35C5B"/>
    <w:rsid w:val="00B35EB7"/>
    <w:rsid w:val="00B37126"/>
    <w:rsid w:val="00B40735"/>
    <w:rsid w:val="00B4075E"/>
    <w:rsid w:val="00B40B0C"/>
    <w:rsid w:val="00B41E6E"/>
    <w:rsid w:val="00B42628"/>
    <w:rsid w:val="00B426DB"/>
    <w:rsid w:val="00B437C4"/>
    <w:rsid w:val="00B4544B"/>
    <w:rsid w:val="00B47141"/>
    <w:rsid w:val="00B47D07"/>
    <w:rsid w:val="00B5113A"/>
    <w:rsid w:val="00B52425"/>
    <w:rsid w:val="00B526F7"/>
    <w:rsid w:val="00B53714"/>
    <w:rsid w:val="00B53736"/>
    <w:rsid w:val="00B541E3"/>
    <w:rsid w:val="00B54412"/>
    <w:rsid w:val="00B5480B"/>
    <w:rsid w:val="00B54E55"/>
    <w:rsid w:val="00B555CB"/>
    <w:rsid w:val="00B55CF4"/>
    <w:rsid w:val="00B578BD"/>
    <w:rsid w:val="00B602AB"/>
    <w:rsid w:val="00B6143E"/>
    <w:rsid w:val="00B6187B"/>
    <w:rsid w:val="00B624F3"/>
    <w:rsid w:val="00B62998"/>
    <w:rsid w:val="00B62AFA"/>
    <w:rsid w:val="00B62BF4"/>
    <w:rsid w:val="00B6330F"/>
    <w:rsid w:val="00B63344"/>
    <w:rsid w:val="00B63CB5"/>
    <w:rsid w:val="00B64B82"/>
    <w:rsid w:val="00B650C8"/>
    <w:rsid w:val="00B65E8C"/>
    <w:rsid w:val="00B65FD8"/>
    <w:rsid w:val="00B6707A"/>
    <w:rsid w:val="00B706B1"/>
    <w:rsid w:val="00B7166F"/>
    <w:rsid w:val="00B7168C"/>
    <w:rsid w:val="00B72EDD"/>
    <w:rsid w:val="00B72FD5"/>
    <w:rsid w:val="00B74220"/>
    <w:rsid w:val="00B75047"/>
    <w:rsid w:val="00B751C3"/>
    <w:rsid w:val="00B7633D"/>
    <w:rsid w:val="00B76530"/>
    <w:rsid w:val="00B769F8"/>
    <w:rsid w:val="00B76B21"/>
    <w:rsid w:val="00B76E58"/>
    <w:rsid w:val="00B7754D"/>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0B7C"/>
    <w:rsid w:val="00B9149A"/>
    <w:rsid w:val="00B91D2A"/>
    <w:rsid w:val="00B9205D"/>
    <w:rsid w:val="00B92295"/>
    <w:rsid w:val="00B922B7"/>
    <w:rsid w:val="00B92B08"/>
    <w:rsid w:val="00B94D33"/>
    <w:rsid w:val="00B95B18"/>
    <w:rsid w:val="00B95F92"/>
    <w:rsid w:val="00B962BA"/>
    <w:rsid w:val="00B97857"/>
    <w:rsid w:val="00B97D47"/>
    <w:rsid w:val="00B97DF5"/>
    <w:rsid w:val="00B97F59"/>
    <w:rsid w:val="00BA04FB"/>
    <w:rsid w:val="00BA0614"/>
    <w:rsid w:val="00BA0626"/>
    <w:rsid w:val="00BA0823"/>
    <w:rsid w:val="00BA1225"/>
    <w:rsid w:val="00BA2434"/>
    <w:rsid w:val="00BA312D"/>
    <w:rsid w:val="00BA4D53"/>
    <w:rsid w:val="00BA54C5"/>
    <w:rsid w:val="00BB0262"/>
    <w:rsid w:val="00BB12F6"/>
    <w:rsid w:val="00BB4242"/>
    <w:rsid w:val="00BB42D7"/>
    <w:rsid w:val="00BB5AAB"/>
    <w:rsid w:val="00BB786A"/>
    <w:rsid w:val="00BC0032"/>
    <w:rsid w:val="00BC0240"/>
    <w:rsid w:val="00BC24EA"/>
    <w:rsid w:val="00BC2CC5"/>
    <w:rsid w:val="00BC2D63"/>
    <w:rsid w:val="00BC3381"/>
    <w:rsid w:val="00BC392B"/>
    <w:rsid w:val="00BC3D0D"/>
    <w:rsid w:val="00BC498B"/>
    <w:rsid w:val="00BC4DAC"/>
    <w:rsid w:val="00BC4F6A"/>
    <w:rsid w:val="00BC56E8"/>
    <w:rsid w:val="00BC5BE6"/>
    <w:rsid w:val="00BC66A3"/>
    <w:rsid w:val="00BC7569"/>
    <w:rsid w:val="00BC7628"/>
    <w:rsid w:val="00BD1263"/>
    <w:rsid w:val="00BD1A25"/>
    <w:rsid w:val="00BD2B2E"/>
    <w:rsid w:val="00BD3FFB"/>
    <w:rsid w:val="00BD4813"/>
    <w:rsid w:val="00BD5334"/>
    <w:rsid w:val="00BD58DD"/>
    <w:rsid w:val="00BD5EFE"/>
    <w:rsid w:val="00BD671E"/>
    <w:rsid w:val="00BD67F2"/>
    <w:rsid w:val="00BD6D1E"/>
    <w:rsid w:val="00BD7193"/>
    <w:rsid w:val="00BD7C00"/>
    <w:rsid w:val="00BE05DE"/>
    <w:rsid w:val="00BE05E7"/>
    <w:rsid w:val="00BE09AD"/>
    <w:rsid w:val="00BE1669"/>
    <w:rsid w:val="00BE2301"/>
    <w:rsid w:val="00BE24B6"/>
    <w:rsid w:val="00BE38DA"/>
    <w:rsid w:val="00BE3F7E"/>
    <w:rsid w:val="00BE77EE"/>
    <w:rsid w:val="00BE7EE0"/>
    <w:rsid w:val="00BF030D"/>
    <w:rsid w:val="00BF083A"/>
    <w:rsid w:val="00BF0A02"/>
    <w:rsid w:val="00BF0AB3"/>
    <w:rsid w:val="00BF1D17"/>
    <w:rsid w:val="00BF1DA1"/>
    <w:rsid w:val="00BF233E"/>
    <w:rsid w:val="00BF37CE"/>
    <w:rsid w:val="00BF4333"/>
    <w:rsid w:val="00BF4519"/>
    <w:rsid w:val="00BF4ED7"/>
    <w:rsid w:val="00BF4F82"/>
    <w:rsid w:val="00BF50DA"/>
    <w:rsid w:val="00BF53CC"/>
    <w:rsid w:val="00BF5B9B"/>
    <w:rsid w:val="00BF5D11"/>
    <w:rsid w:val="00BF61B7"/>
    <w:rsid w:val="00C00505"/>
    <w:rsid w:val="00C02930"/>
    <w:rsid w:val="00C031A2"/>
    <w:rsid w:val="00C03642"/>
    <w:rsid w:val="00C04E92"/>
    <w:rsid w:val="00C05380"/>
    <w:rsid w:val="00C05A6F"/>
    <w:rsid w:val="00C06654"/>
    <w:rsid w:val="00C06979"/>
    <w:rsid w:val="00C06AD4"/>
    <w:rsid w:val="00C07908"/>
    <w:rsid w:val="00C07C90"/>
    <w:rsid w:val="00C109A6"/>
    <w:rsid w:val="00C112BF"/>
    <w:rsid w:val="00C1194D"/>
    <w:rsid w:val="00C11BAC"/>
    <w:rsid w:val="00C11CF7"/>
    <w:rsid w:val="00C12046"/>
    <w:rsid w:val="00C1211E"/>
    <w:rsid w:val="00C12DED"/>
    <w:rsid w:val="00C141B1"/>
    <w:rsid w:val="00C14F7C"/>
    <w:rsid w:val="00C159B3"/>
    <w:rsid w:val="00C15C6A"/>
    <w:rsid w:val="00C15DF2"/>
    <w:rsid w:val="00C169D4"/>
    <w:rsid w:val="00C16BE4"/>
    <w:rsid w:val="00C17577"/>
    <w:rsid w:val="00C20720"/>
    <w:rsid w:val="00C21A67"/>
    <w:rsid w:val="00C22F1F"/>
    <w:rsid w:val="00C23194"/>
    <w:rsid w:val="00C2480D"/>
    <w:rsid w:val="00C249B7"/>
    <w:rsid w:val="00C24CD1"/>
    <w:rsid w:val="00C251B2"/>
    <w:rsid w:val="00C25FC3"/>
    <w:rsid w:val="00C27EB0"/>
    <w:rsid w:val="00C27ED9"/>
    <w:rsid w:val="00C27F25"/>
    <w:rsid w:val="00C27FEE"/>
    <w:rsid w:val="00C30801"/>
    <w:rsid w:val="00C31176"/>
    <w:rsid w:val="00C31B2C"/>
    <w:rsid w:val="00C330E6"/>
    <w:rsid w:val="00C33A0A"/>
    <w:rsid w:val="00C34074"/>
    <w:rsid w:val="00C34E54"/>
    <w:rsid w:val="00C34F73"/>
    <w:rsid w:val="00C355C1"/>
    <w:rsid w:val="00C35B88"/>
    <w:rsid w:val="00C35DCF"/>
    <w:rsid w:val="00C36B3D"/>
    <w:rsid w:val="00C36EB2"/>
    <w:rsid w:val="00C40AAC"/>
    <w:rsid w:val="00C4199E"/>
    <w:rsid w:val="00C41F12"/>
    <w:rsid w:val="00C41FDB"/>
    <w:rsid w:val="00C42B62"/>
    <w:rsid w:val="00C430DC"/>
    <w:rsid w:val="00C4319B"/>
    <w:rsid w:val="00C43679"/>
    <w:rsid w:val="00C437A5"/>
    <w:rsid w:val="00C444C1"/>
    <w:rsid w:val="00C44A44"/>
    <w:rsid w:val="00C45B13"/>
    <w:rsid w:val="00C45D04"/>
    <w:rsid w:val="00C50140"/>
    <w:rsid w:val="00C515B2"/>
    <w:rsid w:val="00C519E0"/>
    <w:rsid w:val="00C529B0"/>
    <w:rsid w:val="00C52DE2"/>
    <w:rsid w:val="00C537BF"/>
    <w:rsid w:val="00C54147"/>
    <w:rsid w:val="00C559F8"/>
    <w:rsid w:val="00C55CD1"/>
    <w:rsid w:val="00C55D66"/>
    <w:rsid w:val="00C55E0C"/>
    <w:rsid w:val="00C563BD"/>
    <w:rsid w:val="00C563FF"/>
    <w:rsid w:val="00C57428"/>
    <w:rsid w:val="00C578DE"/>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5BEF"/>
    <w:rsid w:val="00C77402"/>
    <w:rsid w:val="00C778EF"/>
    <w:rsid w:val="00C77C14"/>
    <w:rsid w:val="00C77F36"/>
    <w:rsid w:val="00C805CF"/>
    <w:rsid w:val="00C80685"/>
    <w:rsid w:val="00C811A1"/>
    <w:rsid w:val="00C81629"/>
    <w:rsid w:val="00C81F62"/>
    <w:rsid w:val="00C82752"/>
    <w:rsid w:val="00C8394A"/>
    <w:rsid w:val="00C84495"/>
    <w:rsid w:val="00C84EF9"/>
    <w:rsid w:val="00C8537C"/>
    <w:rsid w:val="00C87097"/>
    <w:rsid w:val="00C90171"/>
    <w:rsid w:val="00C9086A"/>
    <w:rsid w:val="00C9170C"/>
    <w:rsid w:val="00C91D75"/>
    <w:rsid w:val="00C92AD3"/>
    <w:rsid w:val="00C92E00"/>
    <w:rsid w:val="00C92F8D"/>
    <w:rsid w:val="00C943E3"/>
    <w:rsid w:val="00C9445E"/>
    <w:rsid w:val="00C9595D"/>
    <w:rsid w:val="00C95AB8"/>
    <w:rsid w:val="00C95B28"/>
    <w:rsid w:val="00C95B7D"/>
    <w:rsid w:val="00C964DC"/>
    <w:rsid w:val="00C968E5"/>
    <w:rsid w:val="00C96D78"/>
    <w:rsid w:val="00C97C72"/>
    <w:rsid w:val="00CA0227"/>
    <w:rsid w:val="00CA2312"/>
    <w:rsid w:val="00CA3D48"/>
    <w:rsid w:val="00CA484F"/>
    <w:rsid w:val="00CA50FB"/>
    <w:rsid w:val="00CA5325"/>
    <w:rsid w:val="00CA53AB"/>
    <w:rsid w:val="00CA547E"/>
    <w:rsid w:val="00CA554B"/>
    <w:rsid w:val="00CA5954"/>
    <w:rsid w:val="00CB0256"/>
    <w:rsid w:val="00CB0336"/>
    <w:rsid w:val="00CB08AD"/>
    <w:rsid w:val="00CB09D9"/>
    <w:rsid w:val="00CB0EFA"/>
    <w:rsid w:val="00CB24C2"/>
    <w:rsid w:val="00CB35D3"/>
    <w:rsid w:val="00CB4A86"/>
    <w:rsid w:val="00CB5D1B"/>
    <w:rsid w:val="00CB7996"/>
    <w:rsid w:val="00CB7D3B"/>
    <w:rsid w:val="00CC1C99"/>
    <w:rsid w:val="00CC1E85"/>
    <w:rsid w:val="00CC1FA7"/>
    <w:rsid w:val="00CC2FEB"/>
    <w:rsid w:val="00CC44C4"/>
    <w:rsid w:val="00CC44EB"/>
    <w:rsid w:val="00CC4A86"/>
    <w:rsid w:val="00CC4C2E"/>
    <w:rsid w:val="00CC536A"/>
    <w:rsid w:val="00CC575D"/>
    <w:rsid w:val="00CC7A00"/>
    <w:rsid w:val="00CC7CC0"/>
    <w:rsid w:val="00CD0A4E"/>
    <w:rsid w:val="00CD1448"/>
    <w:rsid w:val="00CD38E3"/>
    <w:rsid w:val="00CD455B"/>
    <w:rsid w:val="00CD4743"/>
    <w:rsid w:val="00CD652D"/>
    <w:rsid w:val="00CD6CAF"/>
    <w:rsid w:val="00CE0D58"/>
    <w:rsid w:val="00CE2615"/>
    <w:rsid w:val="00CE3453"/>
    <w:rsid w:val="00CE3738"/>
    <w:rsid w:val="00CE40D8"/>
    <w:rsid w:val="00CE42FC"/>
    <w:rsid w:val="00CE53EB"/>
    <w:rsid w:val="00CE580C"/>
    <w:rsid w:val="00CE5AEE"/>
    <w:rsid w:val="00CE5D12"/>
    <w:rsid w:val="00CF0067"/>
    <w:rsid w:val="00CF07B0"/>
    <w:rsid w:val="00CF262A"/>
    <w:rsid w:val="00CF2B74"/>
    <w:rsid w:val="00CF356D"/>
    <w:rsid w:val="00CF3798"/>
    <w:rsid w:val="00CF735F"/>
    <w:rsid w:val="00CF7CD0"/>
    <w:rsid w:val="00D000B2"/>
    <w:rsid w:val="00D00ED5"/>
    <w:rsid w:val="00D00FA5"/>
    <w:rsid w:val="00D04991"/>
    <w:rsid w:val="00D05C97"/>
    <w:rsid w:val="00D05CA4"/>
    <w:rsid w:val="00D0653D"/>
    <w:rsid w:val="00D06F16"/>
    <w:rsid w:val="00D06F8E"/>
    <w:rsid w:val="00D102CA"/>
    <w:rsid w:val="00D10F87"/>
    <w:rsid w:val="00D11DB2"/>
    <w:rsid w:val="00D124DF"/>
    <w:rsid w:val="00D12833"/>
    <w:rsid w:val="00D12AE5"/>
    <w:rsid w:val="00D16992"/>
    <w:rsid w:val="00D170C8"/>
    <w:rsid w:val="00D173DE"/>
    <w:rsid w:val="00D2046C"/>
    <w:rsid w:val="00D20AE3"/>
    <w:rsid w:val="00D21355"/>
    <w:rsid w:val="00D2186E"/>
    <w:rsid w:val="00D22394"/>
    <w:rsid w:val="00D22CD0"/>
    <w:rsid w:val="00D22E39"/>
    <w:rsid w:val="00D237D0"/>
    <w:rsid w:val="00D23907"/>
    <w:rsid w:val="00D23B96"/>
    <w:rsid w:val="00D2449C"/>
    <w:rsid w:val="00D24AA2"/>
    <w:rsid w:val="00D24EE8"/>
    <w:rsid w:val="00D24F6A"/>
    <w:rsid w:val="00D25ADA"/>
    <w:rsid w:val="00D26189"/>
    <w:rsid w:val="00D26A45"/>
    <w:rsid w:val="00D2746C"/>
    <w:rsid w:val="00D27D88"/>
    <w:rsid w:val="00D304B2"/>
    <w:rsid w:val="00D305E2"/>
    <w:rsid w:val="00D312A4"/>
    <w:rsid w:val="00D31373"/>
    <w:rsid w:val="00D31D97"/>
    <w:rsid w:val="00D32F05"/>
    <w:rsid w:val="00D32F3E"/>
    <w:rsid w:val="00D3306E"/>
    <w:rsid w:val="00D336DB"/>
    <w:rsid w:val="00D35433"/>
    <w:rsid w:val="00D35A54"/>
    <w:rsid w:val="00D35ECD"/>
    <w:rsid w:val="00D374D6"/>
    <w:rsid w:val="00D378C1"/>
    <w:rsid w:val="00D4012A"/>
    <w:rsid w:val="00D404DC"/>
    <w:rsid w:val="00D40C30"/>
    <w:rsid w:val="00D41532"/>
    <w:rsid w:val="00D41868"/>
    <w:rsid w:val="00D42090"/>
    <w:rsid w:val="00D4234C"/>
    <w:rsid w:val="00D42B07"/>
    <w:rsid w:val="00D42DDB"/>
    <w:rsid w:val="00D436F0"/>
    <w:rsid w:val="00D438DE"/>
    <w:rsid w:val="00D43D1F"/>
    <w:rsid w:val="00D448C7"/>
    <w:rsid w:val="00D44C9D"/>
    <w:rsid w:val="00D4579A"/>
    <w:rsid w:val="00D459CA"/>
    <w:rsid w:val="00D45FF5"/>
    <w:rsid w:val="00D4691C"/>
    <w:rsid w:val="00D47715"/>
    <w:rsid w:val="00D5101C"/>
    <w:rsid w:val="00D51525"/>
    <w:rsid w:val="00D5233B"/>
    <w:rsid w:val="00D52D05"/>
    <w:rsid w:val="00D52EF5"/>
    <w:rsid w:val="00D53E03"/>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51C7"/>
    <w:rsid w:val="00D65EA8"/>
    <w:rsid w:val="00D67193"/>
    <w:rsid w:val="00D67CB4"/>
    <w:rsid w:val="00D704EE"/>
    <w:rsid w:val="00D7231D"/>
    <w:rsid w:val="00D7347B"/>
    <w:rsid w:val="00D737C1"/>
    <w:rsid w:val="00D73E0E"/>
    <w:rsid w:val="00D742FE"/>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59AE"/>
    <w:rsid w:val="00D86B84"/>
    <w:rsid w:val="00D86CD1"/>
    <w:rsid w:val="00D86E87"/>
    <w:rsid w:val="00D8704E"/>
    <w:rsid w:val="00D877C8"/>
    <w:rsid w:val="00D90896"/>
    <w:rsid w:val="00D908FB"/>
    <w:rsid w:val="00D90C70"/>
    <w:rsid w:val="00D91365"/>
    <w:rsid w:val="00D91794"/>
    <w:rsid w:val="00D923F2"/>
    <w:rsid w:val="00D9283D"/>
    <w:rsid w:val="00D9298A"/>
    <w:rsid w:val="00D92DC8"/>
    <w:rsid w:val="00D93B45"/>
    <w:rsid w:val="00D93C0A"/>
    <w:rsid w:val="00D9410B"/>
    <w:rsid w:val="00D942A8"/>
    <w:rsid w:val="00D94592"/>
    <w:rsid w:val="00D94A99"/>
    <w:rsid w:val="00D94D34"/>
    <w:rsid w:val="00D95714"/>
    <w:rsid w:val="00D95764"/>
    <w:rsid w:val="00D95975"/>
    <w:rsid w:val="00D95C54"/>
    <w:rsid w:val="00D963F4"/>
    <w:rsid w:val="00DA0F34"/>
    <w:rsid w:val="00DA16B2"/>
    <w:rsid w:val="00DA1AD9"/>
    <w:rsid w:val="00DA2691"/>
    <w:rsid w:val="00DA32E1"/>
    <w:rsid w:val="00DA36B3"/>
    <w:rsid w:val="00DA398C"/>
    <w:rsid w:val="00DA5D1B"/>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2021"/>
    <w:rsid w:val="00DC24D3"/>
    <w:rsid w:val="00DC282D"/>
    <w:rsid w:val="00DC3247"/>
    <w:rsid w:val="00DC32B6"/>
    <w:rsid w:val="00DC332C"/>
    <w:rsid w:val="00DC48A2"/>
    <w:rsid w:val="00DC495A"/>
    <w:rsid w:val="00DC4E9B"/>
    <w:rsid w:val="00DC513F"/>
    <w:rsid w:val="00DC6158"/>
    <w:rsid w:val="00DC6238"/>
    <w:rsid w:val="00DC6C8A"/>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6EA"/>
    <w:rsid w:val="00DF2A55"/>
    <w:rsid w:val="00DF3317"/>
    <w:rsid w:val="00DF35D9"/>
    <w:rsid w:val="00DF3D76"/>
    <w:rsid w:val="00E0006A"/>
    <w:rsid w:val="00E00308"/>
    <w:rsid w:val="00E0054E"/>
    <w:rsid w:val="00E00DF1"/>
    <w:rsid w:val="00E02D9F"/>
    <w:rsid w:val="00E03482"/>
    <w:rsid w:val="00E03817"/>
    <w:rsid w:val="00E03E24"/>
    <w:rsid w:val="00E03F1B"/>
    <w:rsid w:val="00E040B7"/>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2BD0"/>
    <w:rsid w:val="00E23077"/>
    <w:rsid w:val="00E23EDF"/>
    <w:rsid w:val="00E24BDE"/>
    <w:rsid w:val="00E2559D"/>
    <w:rsid w:val="00E25627"/>
    <w:rsid w:val="00E25CAC"/>
    <w:rsid w:val="00E26D83"/>
    <w:rsid w:val="00E26EAB"/>
    <w:rsid w:val="00E27A37"/>
    <w:rsid w:val="00E27C09"/>
    <w:rsid w:val="00E27F85"/>
    <w:rsid w:val="00E30244"/>
    <w:rsid w:val="00E31A07"/>
    <w:rsid w:val="00E31E7D"/>
    <w:rsid w:val="00E31FAD"/>
    <w:rsid w:val="00E321D0"/>
    <w:rsid w:val="00E3263E"/>
    <w:rsid w:val="00E32659"/>
    <w:rsid w:val="00E34077"/>
    <w:rsid w:val="00E34109"/>
    <w:rsid w:val="00E3450D"/>
    <w:rsid w:val="00E3515F"/>
    <w:rsid w:val="00E3632C"/>
    <w:rsid w:val="00E37867"/>
    <w:rsid w:val="00E37908"/>
    <w:rsid w:val="00E37B64"/>
    <w:rsid w:val="00E37C4A"/>
    <w:rsid w:val="00E37F25"/>
    <w:rsid w:val="00E37FB1"/>
    <w:rsid w:val="00E40D35"/>
    <w:rsid w:val="00E416D6"/>
    <w:rsid w:val="00E42068"/>
    <w:rsid w:val="00E420A7"/>
    <w:rsid w:val="00E423B7"/>
    <w:rsid w:val="00E43145"/>
    <w:rsid w:val="00E45C0B"/>
    <w:rsid w:val="00E46232"/>
    <w:rsid w:val="00E475EB"/>
    <w:rsid w:val="00E506C1"/>
    <w:rsid w:val="00E50943"/>
    <w:rsid w:val="00E50FC8"/>
    <w:rsid w:val="00E5166C"/>
    <w:rsid w:val="00E52BDA"/>
    <w:rsid w:val="00E53826"/>
    <w:rsid w:val="00E53C6E"/>
    <w:rsid w:val="00E55497"/>
    <w:rsid w:val="00E55D11"/>
    <w:rsid w:val="00E567BA"/>
    <w:rsid w:val="00E57D88"/>
    <w:rsid w:val="00E626D0"/>
    <w:rsid w:val="00E63200"/>
    <w:rsid w:val="00E63690"/>
    <w:rsid w:val="00E637EC"/>
    <w:rsid w:val="00E63D26"/>
    <w:rsid w:val="00E63D86"/>
    <w:rsid w:val="00E6457D"/>
    <w:rsid w:val="00E66159"/>
    <w:rsid w:val="00E66324"/>
    <w:rsid w:val="00E66B31"/>
    <w:rsid w:val="00E6796E"/>
    <w:rsid w:val="00E70A89"/>
    <w:rsid w:val="00E70A94"/>
    <w:rsid w:val="00E70AAC"/>
    <w:rsid w:val="00E712CA"/>
    <w:rsid w:val="00E7134F"/>
    <w:rsid w:val="00E717D8"/>
    <w:rsid w:val="00E7192E"/>
    <w:rsid w:val="00E72C32"/>
    <w:rsid w:val="00E73AA1"/>
    <w:rsid w:val="00E74D55"/>
    <w:rsid w:val="00E754C3"/>
    <w:rsid w:val="00E76062"/>
    <w:rsid w:val="00E76B16"/>
    <w:rsid w:val="00E77D43"/>
    <w:rsid w:val="00E77FCE"/>
    <w:rsid w:val="00E80E8B"/>
    <w:rsid w:val="00E81FCB"/>
    <w:rsid w:val="00E8345C"/>
    <w:rsid w:val="00E83903"/>
    <w:rsid w:val="00E83DCC"/>
    <w:rsid w:val="00E84D29"/>
    <w:rsid w:val="00E8537D"/>
    <w:rsid w:val="00E85DC9"/>
    <w:rsid w:val="00E861FD"/>
    <w:rsid w:val="00E8691F"/>
    <w:rsid w:val="00E8696A"/>
    <w:rsid w:val="00E874F9"/>
    <w:rsid w:val="00E8792A"/>
    <w:rsid w:val="00E87DF5"/>
    <w:rsid w:val="00E9022F"/>
    <w:rsid w:val="00E904F3"/>
    <w:rsid w:val="00E917D6"/>
    <w:rsid w:val="00E9187D"/>
    <w:rsid w:val="00E91B80"/>
    <w:rsid w:val="00E9208C"/>
    <w:rsid w:val="00E92B0E"/>
    <w:rsid w:val="00E93DC8"/>
    <w:rsid w:val="00E93F36"/>
    <w:rsid w:val="00E94A95"/>
    <w:rsid w:val="00E94EBD"/>
    <w:rsid w:val="00E94EE7"/>
    <w:rsid w:val="00E959DC"/>
    <w:rsid w:val="00E96818"/>
    <w:rsid w:val="00E96EEE"/>
    <w:rsid w:val="00E96F62"/>
    <w:rsid w:val="00EA0FD5"/>
    <w:rsid w:val="00EA2F47"/>
    <w:rsid w:val="00EA35C8"/>
    <w:rsid w:val="00EA3802"/>
    <w:rsid w:val="00EA3A86"/>
    <w:rsid w:val="00EA3CB0"/>
    <w:rsid w:val="00EA402A"/>
    <w:rsid w:val="00EA48AB"/>
    <w:rsid w:val="00EA5C01"/>
    <w:rsid w:val="00EA6103"/>
    <w:rsid w:val="00EB0396"/>
    <w:rsid w:val="00EB06A1"/>
    <w:rsid w:val="00EB0B17"/>
    <w:rsid w:val="00EB1279"/>
    <w:rsid w:val="00EB28FB"/>
    <w:rsid w:val="00EB2CE6"/>
    <w:rsid w:val="00EB2F1C"/>
    <w:rsid w:val="00EB4872"/>
    <w:rsid w:val="00EB5272"/>
    <w:rsid w:val="00EB6D36"/>
    <w:rsid w:val="00EB70A9"/>
    <w:rsid w:val="00EB74EF"/>
    <w:rsid w:val="00EB7F4B"/>
    <w:rsid w:val="00EC0A14"/>
    <w:rsid w:val="00EC0BC4"/>
    <w:rsid w:val="00EC0EFB"/>
    <w:rsid w:val="00EC122D"/>
    <w:rsid w:val="00EC1777"/>
    <w:rsid w:val="00EC195F"/>
    <w:rsid w:val="00EC24D5"/>
    <w:rsid w:val="00EC27C1"/>
    <w:rsid w:val="00EC314B"/>
    <w:rsid w:val="00EC3349"/>
    <w:rsid w:val="00EC3621"/>
    <w:rsid w:val="00EC3787"/>
    <w:rsid w:val="00EC38E3"/>
    <w:rsid w:val="00EC609D"/>
    <w:rsid w:val="00EC61AE"/>
    <w:rsid w:val="00EC63F2"/>
    <w:rsid w:val="00EC657C"/>
    <w:rsid w:val="00EC6EC2"/>
    <w:rsid w:val="00EC721C"/>
    <w:rsid w:val="00EC7508"/>
    <w:rsid w:val="00EC795E"/>
    <w:rsid w:val="00ED2D0A"/>
    <w:rsid w:val="00ED2F66"/>
    <w:rsid w:val="00ED3941"/>
    <w:rsid w:val="00ED3AC1"/>
    <w:rsid w:val="00ED4A01"/>
    <w:rsid w:val="00ED5390"/>
    <w:rsid w:val="00ED559E"/>
    <w:rsid w:val="00ED5EB9"/>
    <w:rsid w:val="00ED6116"/>
    <w:rsid w:val="00ED79FB"/>
    <w:rsid w:val="00EE03B5"/>
    <w:rsid w:val="00EE12B7"/>
    <w:rsid w:val="00EE1F3A"/>
    <w:rsid w:val="00EE25FD"/>
    <w:rsid w:val="00EE28B9"/>
    <w:rsid w:val="00EE2B11"/>
    <w:rsid w:val="00EE3250"/>
    <w:rsid w:val="00EE37FC"/>
    <w:rsid w:val="00EE3916"/>
    <w:rsid w:val="00EE4470"/>
    <w:rsid w:val="00EE6871"/>
    <w:rsid w:val="00EE7360"/>
    <w:rsid w:val="00EE7C09"/>
    <w:rsid w:val="00EF10C3"/>
    <w:rsid w:val="00EF4891"/>
    <w:rsid w:val="00EF48E8"/>
    <w:rsid w:val="00EF4DC5"/>
    <w:rsid w:val="00EF5871"/>
    <w:rsid w:val="00EF61E9"/>
    <w:rsid w:val="00EF6883"/>
    <w:rsid w:val="00EF6E10"/>
    <w:rsid w:val="00EF6E8C"/>
    <w:rsid w:val="00EF734B"/>
    <w:rsid w:val="00EF7C2A"/>
    <w:rsid w:val="00F0001F"/>
    <w:rsid w:val="00F0012B"/>
    <w:rsid w:val="00F0191F"/>
    <w:rsid w:val="00F03601"/>
    <w:rsid w:val="00F03961"/>
    <w:rsid w:val="00F05693"/>
    <w:rsid w:val="00F0575B"/>
    <w:rsid w:val="00F063F8"/>
    <w:rsid w:val="00F06671"/>
    <w:rsid w:val="00F066C3"/>
    <w:rsid w:val="00F068B0"/>
    <w:rsid w:val="00F06DED"/>
    <w:rsid w:val="00F078A0"/>
    <w:rsid w:val="00F10B87"/>
    <w:rsid w:val="00F111C0"/>
    <w:rsid w:val="00F11C3D"/>
    <w:rsid w:val="00F11DBC"/>
    <w:rsid w:val="00F1261A"/>
    <w:rsid w:val="00F1266E"/>
    <w:rsid w:val="00F133B2"/>
    <w:rsid w:val="00F13E84"/>
    <w:rsid w:val="00F148A5"/>
    <w:rsid w:val="00F1591D"/>
    <w:rsid w:val="00F162C4"/>
    <w:rsid w:val="00F208C8"/>
    <w:rsid w:val="00F221E0"/>
    <w:rsid w:val="00F224FC"/>
    <w:rsid w:val="00F22BBF"/>
    <w:rsid w:val="00F22D9C"/>
    <w:rsid w:val="00F2538F"/>
    <w:rsid w:val="00F25DF8"/>
    <w:rsid w:val="00F26488"/>
    <w:rsid w:val="00F268F6"/>
    <w:rsid w:val="00F271B9"/>
    <w:rsid w:val="00F27AA7"/>
    <w:rsid w:val="00F27DEC"/>
    <w:rsid w:val="00F27FFE"/>
    <w:rsid w:val="00F30D60"/>
    <w:rsid w:val="00F31534"/>
    <w:rsid w:val="00F31596"/>
    <w:rsid w:val="00F32479"/>
    <w:rsid w:val="00F32784"/>
    <w:rsid w:val="00F33A44"/>
    <w:rsid w:val="00F33E65"/>
    <w:rsid w:val="00F3406F"/>
    <w:rsid w:val="00F341B6"/>
    <w:rsid w:val="00F35589"/>
    <w:rsid w:val="00F35BC5"/>
    <w:rsid w:val="00F371AC"/>
    <w:rsid w:val="00F375FD"/>
    <w:rsid w:val="00F41C40"/>
    <w:rsid w:val="00F42196"/>
    <w:rsid w:val="00F42489"/>
    <w:rsid w:val="00F42887"/>
    <w:rsid w:val="00F43046"/>
    <w:rsid w:val="00F43373"/>
    <w:rsid w:val="00F46366"/>
    <w:rsid w:val="00F470A9"/>
    <w:rsid w:val="00F470B6"/>
    <w:rsid w:val="00F50B91"/>
    <w:rsid w:val="00F51402"/>
    <w:rsid w:val="00F519F7"/>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F5"/>
    <w:rsid w:val="00F62FC4"/>
    <w:rsid w:val="00F6349D"/>
    <w:rsid w:val="00F64A2D"/>
    <w:rsid w:val="00F64CAE"/>
    <w:rsid w:val="00F651B5"/>
    <w:rsid w:val="00F6695D"/>
    <w:rsid w:val="00F67751"/>
    <w:rsid w:val="00F679AE"/>
    <w:rsid w:val="00F67C7C"/>
    <w:rsid w:val="00F67E3F"/>
    <w:rsid w:val="00F70841"/>
    <w:rsid w:val="00F7237D"/>
    <w:rsid w:val="00F76D32"/>
    <w:rsid w:val="00F771E5"/>
    <w:rsid w:val="00F775F7"/>
    <w:rsid w:val="00F77DC4"/>
    <w:rsid w:val="00F800A2"/>
    <w:rsid w:val="00F801F1"/>
    <w:rsid w:val="00F81693"/>
    <w:rsid w:val="00F82933"/>
    <w:rsid w:val="00F83DB1"/>
    <w:rsid w:val="00F84221"/>
    <w:rsid w:val="00F84AC5"/>
    <w:rsid w:val="00F851F4"/>
    <w:rsid w:val="00F85E22"/>
    <w:rsid w:val="00F8624A"/>
    <w:rsid w:val="00F87692"/>
    <w:rsid w:val="00F903AC"/>
    <w:rsid w:val="00F91877"/>
    <w:rsid w:val="00F9372A"/>
    <w:rsid w:val="00F94147"/>
    <w:rsid w:val="00F94491"/>
    <w:rsid w:val="00F94933"/>
    <w:rsid w:val="00F950C0"/>
    <w:rsid w:val="00F950D2"/>
    <w:rsid w:val="00F95271"/>
    <w:rsid w:val="00F959C8"/>
    <w:rsid w:val="00F967B0"/>
    <w:rsid w:val="00F96D35"/>
    <w:rsid w:val="00F979EC"/>
    <w:rsid w:val="00F97BDD"/>
    <w:rsid w:val="00F97CAC"/>
    <w:rsid w:val="00FA00AF"/>
    <w:rsid w:val="00FA01EF"/>
    <w:rsid w:val="00FA0ACE"/>
    <w:rsid w:val="00FA1757"/>
    <w:rsid w:val="00FA1B78"/>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63D"/>
    <w:rsid w:val="00FD698B"/>
    <w:rsid w:val="00FD7095"/>
    <w:rsid w:val="00FE2E58"/>
    <w:rsid w:val="00FE2F01"/>
    <w:rsid w:val="00FE30F9"/>
    <w:rsid w:val="00FE35FF"/>
    <w:rsid w:val="00FE38D2"/>
    <w:rsid w:val="00FE4795"/>
    <w:rsid w:val="00FE4F96"/>
    <w:rsid w:val="00FE53CB"/>
    <w:rsid w:val="00FE570B"/>
    <w:rsid w:val="00FE6066"/>
    <w:rsid w:val="00FE60D1"/>
    <w:rsid w:val="00FE702A"/>
    <w:rsid w:val="00FF0E14"/>
    <w:rsid w:val="00FF1329"/>
    <w:rsid w:val="00FF1AB1"/>
    <w:rsid w:val="00FF247E"/>
    <w:rsid w:val="00FF26B8"/>
    <w:rsid w:val="00FF3EE4"/>
    <w:rsid w:val="00FF3F76"/>
    <w:rsid w:val="00FF4832"/>
    <w:rsid w:val="00FF5569"/>
    <w:rsid w:val="00FF6333"/>
    <w:rsid w:val="00FF767C"/>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95704838">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63768693">
      <w:bodyDiv w:val="1"/>
      <w:marLeft w:val="0"/>
      <w:marRight w:val="0"/>
      <w:marTop w:val="0"/>
      <w:marBottom w:val="0"/>
      <w:divBdr>
        <w:top w:val="none" w:sz="0" w:space="0" w:color="auto"/>
        <w:left w:val="none" w:sz="0" w:space="0" w:color="auto"/>
        <w:bottom w:val="none" w:sz="0" w:space="0" w:color="auto"/>
        <w:right w:val="none" w:sz="0" w:space="0" w:color="auto"/>
      </w:divBdr>
    </w:div>
    <w:div w:id="81383171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2807996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00236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26663006">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363159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1472646">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18119337">
      <w:bodyDiv w:val="1"/>
      <w:marLeft w:val="0"/>
      <w:marRight w:val="0"/>
      <w:marTop w:val="0"/>
      <w:marBottom w:val="0"/>
      <w:divBdr>
        <w:top w:val="none" w:sz="0" w:space="0" w:color="auto"/>
        <w:left w:val="none" w:sz="0" w:space="0" w:color="auto"/>
        <w:bottom w:val="none" w:sz="0" w:space="0" w:color="auto"/>
        <w:right w:val="none" w:sz="0" w:space="0" w:color="auto"/>
      </w:divBdr>
      <w:divsChild>
        <w:div w:id="1954507340">
          <w:marLeft w:val="0"/>
          <w:marRight w:val="0"/>
          <w:marTop w:val="0"/>
          <w:marBottom w:val="0"/>
          <w:divBdr>
            <w:top w:val="none" w:sz="0" w:space="0" w:color="auto"/>
            <w:left w:val="none" w:sz="0" w:space="0" w:color="auto"/>
            <w:bottom w:val="none" w:sz="0" w:space="0" w:color="auto"/>
            <w:right w:val="none" w:sz="0" w:space="0" w:color="auto"/>
          </w:divBdr>
          <w:divsChild>
            <w:div w:id="1819609238">
              <w:marLeft w:val="0"/>
              <w:marRight w:val="0"/>
              <w:marTop w:val="0"/>
              <w:marBottom w:val="0"/>
              <w:divBdr>
                <w:top w:val="none" w:sz="0" w:space="0" w:color="auto"/>
                <w:left w:val="none" w:sz="0" w:space="0" w:color="auto"/>
                <w:bottom w:val="none" w:sz="0" w:space="0" w:color="auto"/>
                <w:right w:val="none" w:sz="0" w:space="0" w:color="auto"/>
              </w:divBdr>
              <w:divsChild>
                <w:div w:id="2053340828">
                  <w:marLeft w:val="0"/>
                  <w:marRight w:val="0"/>
                  <w:marTop w:val="0"/>
                  <w:marBottom w:val="101"/>
                  <w:divBdr>
                    <w:top w:val="none" w:sz="0" w:space="0" w:color="auto"/>
                    <w:left w:val="none" w:sz="0" w:space="0" w:color="auto"/>
                    <w:bottom w:val="none" w:sz="0" w:space="0" w:color="auto"/>
                    <w:right w:val="none" w:sz="0" w:space="0" w:color="auto"/>
                  </w:divBdr>
                </w:div>
                <w:div w:id="1287543196">
                  <w:marLeft w:val="0"/>
                  <w:marRight w:val="0"/>
                  <w:marTop w:val="0"/>
                  <w:marBottom w:val="101"/>
                  <w:divBdr>
                    <w:top w:val="none" w:sz="0" w:space="0" w:color="auto"/>
                    <w:left w:val="none" w:sz="0" w:space="0" w:color="auto"/>
                    <w:bottom w:val="none" w:sz="0" w:space="0" w:color="auto"/>
                    <w:right w:val="none" w:sz="0" w:space="0" w:color="auto"/>
                  </w:divBdr>
                </w:div>
                <w:div w:id="1329596577">
                  <w:marLeft w:val="0"/>
                  <w:marRight w:val="0"/>
                  <w:marTop w:val="0"/>
                  <w:marBottom w:val="101"/>
                  <w:divBdr>
                    <w:top w:val="none" w:sz="0" w:space="0" w:color="auto"/>
                    <w:left w:val="none" w:sz="0" w:space="0" w:color="auto"/>
                    <w:bottom w:val="none" w:sz="0" w:space="0" w:color="auto"/>
                    <w:right w:val="none" w:sz="0" w:space="0" w:color="auto"/>
                  </w:divBdr>
                </w:div>
                <w:div w:id="16202801">
                  <w:marLeft w:val="0"/>
                  <w:marRight w:val="0"/>
                  <w:marTop w:val="0"/>
                  <w:marBottom w:val="101"/>
                  <w:divBdr>
                    <w:top w:val="none" w:sz="0" w:space="0" w:color="auto"/>
                    <w:left w:val="none" w:sz="0" w:space="0" w:color="auto"/>
                    <w:bottom w:val="none" w:sz="0" w:space="0" w:color="auto"/>
                    <w:right w:val="none" w:sz="0" w:space="0" w:color="auto"/>
                  </w:divBdr>
                </w:div>
                <w:div w:id="1182629380">
                  <w:marLeft w:val="0"/>
                  <w:marRight w:val="0"/>
                  <w:marTop w:val="0"/>
                  <w:marBottom w:val="101"/>
                  <w:divBdr>
                    <w:top w:val="none" w:sz="0" w:space="0" w:color="auto"/>
                    <w:left w:val="none" w:sz="0" w:space="0" w:color="auto"/>
                    <w:bottom w:val="none" w:sz="0" w:space="0" w:color="auto"/>
                    <w:right w:val="none" w:sz="0" w:space="0" w:color="auto"/>
                  </w:divBdr>
                </w:div>
                <w:div w:id="308289254">
                  <w:marLeft w:val="0"/>
                  <w:marRight w:val="0"/>
                  <w:marTop w:val="0"/>
                  <w:marBottom w:val="101"/>
                  <w:divBdr>
                    <w:top w:val="none" w:sz="0" w:space="0" w:color="auto"/>
                    <w:left w:val="none" w:sz="0" w:space="0" w:color="auto"/>
                    <w:bottom w:val="none" w:sz="0" w:space="0" w:color="auto"/>
                    <w:right w:val="none" w:sz="0" w:space="0" w:color="auto"/>
                  </w:divBdr>
                </w:div>
                <w:div w:id="2037656470">
                  <w:marLeft w:val="0"/>
                  <w:marRight w:val="0"/>
                  <w:marTop w:val="0"/>
                  <w:marBottom w:val="101"/>
                  <w:divBdr>
                    <w:top w:val="none" w:sz="0" w:space="0" w:color="auto"/>
                    <w:left w:val="none" w:sz="0" w:space="0" w:color="auto"/>
                    <w:bottom w:val="none" w:sz="0" w:space="0" w:color="auto"/>
                    <w:right w:val="none" w:sz="0" w:space="0" w:color="auto"/>
                  </w:divBdr>
                </w:div>
                <w:div w:id="633558852">
                  <w:marLeft w:val="0"/>
                  <w:marRight w:val="0"/>
                  <w:marTop w:val="0"/>
                  <w:marBottom w:val="101"/>
                  <w:divBdr>
                    <w:top w:val="none" w:sz="0" w:space="0" w:color="auto"/>
                    <w:left w:val="none" w:sz="0" w:space="0" w:color="auto"/>
                    <w:bottom w:val="none" w:sz="0" w:space="0" w:color="auto"/>
                    <w:right w:val="none" w:sz="0" w:space="0" w:color="auto"/>
                  </w:divBdr>
                </w:div>
                <w:div w:id="1136527295">
                  <w:marLeft w:val="0"/>
                  <w:marRight w:val="0"/>
                  <w:marTop w:val="0"/>
                  <w:marBottom w:val="101"/>
                  <w:divBdr>
                    <w:top w:val="none" w:sz="0" w:space="0" w:color="auto"/>
                    <w:left w:val="none" w:sz="0" w:space="0" w:color="auto"/>
                    <w:bottom w:val="none" w:sz="0" w:space="0" w:color="auto"/>
                    <w:right w:val="none" w:sz="0" w:space="0" w:color="auto"/>
                  </w:divBdr>
                </w:div>
                <w:div w:id="1035698134">
                  <w:marLeft w:val="0"/>
                  <w:marRight w:val="0"/>
                  <w:marTop w:val="0"/>
                  <w:marBottom w:val="101"/>
                  <w:divBdr>
                    <w:top w:val="none" w:sz="0" w:space="0" w:color="auto"/>
                    <w:left w:val="none" w:sz="0" w:space="0" w:color="auto"/>
                    <w:bottom w:val="none" w:sz="0" w:space="0" w:color="auto"/>
                    <w:right w:val="none" w:sz="0" w:space="0" w:color="auto"/>
                  </w:divBdr>
                </w:div>
                <w:div w:id="1630668413">
                  <w:marLeft w:val="0"/>
                  <w:marRight w:val="0"/>
                  <w:marTop w:val="0"/>
                  <w:marBottom w:val="101"/>
                  <w:divBdr>
                    <w:top w:val="none" w:sz="0" w:space="0" w:color="auto"/>
                    <w:left w:val="none" w:sz="0" w:space="0" w:color="auto"/>
                    <w:bottom w:val="none" w:sz="0" w:space="0" w:color="auto"/>
                    <w:right w:val="none" w:sz="0" w:space="0" w:color="auto"/>
                  </w:divBdr>
                </w:div>
                <w:div w:id="2066178744">
                  <w:marLeft w:val="0"/>
                  <w:marRight w:val="0"/>
                  <w:marTop w:val="0"/>
                  <w:marBottom w:val="101"/>
                  <w:divBdr>
                    <w:top w:val="none" w:sz="0" w:space="0" w:color="auto"/>
                    <w:left w:val="none" w:sz="0" w:space="0" w:color="auto"/>
                    <w:bottom w:val="none" w:sz="0" w:space="0" w:color="auto"/>
                    <w:right w:val="none" w:sz="0" w:space="0" w:color="auto"/>
                  </w:divBdr>
                </w:div>
                <w:div w:id="1130711969">
                  <w:marLeft w:val="0"/>
                  <w:marRight w:val="0"/>
                  <w:marTop w:val="0"/>
                  <w:marBottom w:val="101"/>
                  <w:divBdr>
                    <w:top w:val="none" w:sz="0" w:space="0" w:color="auto"/>
                    <w:left w:val="none" w:sz="0" w:space="0" w:color="auto"/>
                    <w:bottom w:val="none" w:sz="0" w:space="0" w:color="auto"/>
                    <w:right w:val="none" w:sz="0" w:space="0" w:color="auto"/>
                  </w:divBdr>
                </w:div>
                <w:div w:id="62875896">
                  <w:marLeft w:val="0"/>
                  <w:marRight w:val="0"/>
                  <w:marTop w:val="0"/>
                  <w:marBottom w:val="101"/>
                  <w:divBdr>
                    <w:top w:val="none" w:sz="0" w:space="0" w:color="auto"/>
                    <w:left w:val="none" w:sz="0" w:space="0" w:color="auto"/>
                    <w:bottom w:val="none" w:sz="0" w:space="0" w:color="auto"/>
                    <w:right w:val="none" w:sz="0" w:space="0" w:color="auto"/>
                  </w:divBdr>
                </w:div>
                <w:div w:id="145363370">
                  <w:marLeft w:val="0"/>
                  <w:marRight w:val="0"/>
                  <w:marTop w:val="0"/>
                  <w:marBottom w:val="101"/>
                  <w:divBdr>
                    <w:top w:val="none" w:sz="0" w:space="0" w:color="auto"/>
                    <w:left w:val="none" w:sz="0" w:space="0" w:color="auto"/>
                    <w:bottom w:val="none" w:sz="0" w:space="0" w:color="auto"/>
                    <w:right w:val="none" w:sz="0" w:space="0" w:color="auto"/>
                  </w:divBdr>
                </w:div>
                <w:div w:id="873155610">
                  <w:marLeft w:val="0"/>
                  <w:marRight w:val="0"/>
                  <w:marTop w:val="0"/>
                  <w:marBottom w:val="101"/>
                  <w:divBdr>
                    <w:top w:val="none" w:sz="0" w:space="0" w:color="auto"/>
                    <w:left w:val="none" w:sz="0" w:space="0" w:color="auto"/>
                    <w:bottom w:val="none" w:sz="0" w:space="0" w:color="auto"/>
                    <w:right w:val="none" w:sz="0" w:space="0" w:color="auto"/>
                  </w:divBdr>
                </w:div>
                <w:div w:id="647445274">
                  <w:marLeft w:val="0"/>
                  <w:marRight w:val="0"/>
                  <w:marTop w:val="0"/>
                  <w:marBottom w:val="101"/>
                  <w:divBdr>
                    <w:top w:val="none" w:sz="0" w:space="0" w:color="auto"/>
                    <w:left w:val="none" w:sz="0" w:space="0" w:color="auto"/>
                    <w:bottom w:val="none" w:sz="0" w:space="0" w:color="auto"/>
                    <w:right w:val="none" w:sz="0" w:space="0" w:color="auto"/>
                  </w:divBdr>
                </w:div>
                <w:div w:id="1984848586">
                  <w:marLeft w:val="0"/>
                  <w:marRight w:val="0"/>
                  <w:marTop w:val="0"/>
                  <w:marBottom w:val="101"/>
                  <w:divBdr>
                    <w:top w:val="none" w:sz="0" w:space="0" w:color="auto"/>
                    <w:left w:val="none" w:sz="0" w:space="0" w:color="auto"/>
                    <w:bottom w:val="none" w:sz="0" w:space="0" w:color="auto"/>
                    <w:right w:val="none" w:sz="0" w:space="0" w:color="auto"/>
                  </w:divBdr>
                </w:div>
                <w:div w:id="2131580996">
                  <w:marLeft w:val="0"/>
                  <w:marRight w:val="0"/>
                  <w:marTop w:val="0"/>
                  <w:marBottom w:val="101"/>
                  <w:divBdr>
                    <w:top w:val="none" w:sz="0" w:space="0" w:color="auto"/>
                    <w:left w:val="none" w:sz="0" w:space="0" w:color="auto"/>
                    <w:bottom w:val="none" w:sz="0" w:space="0" w:color="auto"/>
                    <w:right w:val="none" w:sz="0" w:space="0" w:color="auto"/>
                  </w:divBdr>
                </w:div>
                <w:div w:id="949820837">
                  <w:marLeft w:val="0"/>
                  <w:marRight w:val="0"/>
                  <w:marTop w:val="0"/>
                  <w:marBottom w:val="101"/>
                  <w:divBdr>
                    <w:top w:val="none" w:sz="0" w:space="0" w:color="auto"/>
                    <w:left w:val="none" w:sz="0" w:space="0" w:color="auto"/>
                    <w:bottom w:val="none" w:sz="0" w:space="0" w:color="auto"/>
                    <w:right w:val="none" w:sz="0" w:space="0" w:color="auto"/>
                  </w:divBdr>
                </w:div>
                <w:div w:id="1610158476">
                  <w:marLeft w:val="0"/>
                  <w:marRight w:val="0"/>
                  <w:marTop w:val="0"/>
                  <w:marBottom w:val="101"/>
                  <w:divBdr>
                    <w:top w:val="none" w:sz="0" w:space="0" w:color="auto"/>
                    <w:left w:val="none" w:sz="0" w:space="0" w:color="auto"/>
                    <w:bottom w:val="none" w:sz="0" w:space="0" w:color="auto"/>
                    <w:right w:val="none" w:sz="0" w:space="0" w:color="auto"/>
                  </w:divBdr>
                </w:div>
                <w:div w:id="612130338">
                  <w:marLeft w:val="0"/>
                  <w:marRight w:val="0"/>
                  <w:marTop w:val="0"/>
                  <w:marBottom w:val="101"/>
                  <w:divBdr>
                    <w:top w:val="none" w:sz="0" w:space="0" w:color="auto"/>
                    <w:left w:val="none" w:sz="0" w:space="0" w:color="auto"/>
                    <w:bottom w:val="none" w:sz="0" w:space="0" w:color="auto"/>
                    <w:right w:val="none" w:sz="0" w:space="0" w:color="auto"/>
                  </w:divBdr>
                </w:div>
                <w:div w:id="1640839876">
                  <w:marLeft w:val="0"/>
                  <w:marRight w:val="0"/>
                  <w:marTop w:val="0"/>
                  <w:marBottom w:val="101"/>
                  <w:divBdr>
                    <w:top w:val="none" w:sz="0" w:space="0" w:color="auto"/>
                    <w:left w:val="none" w:sz="0" w:space="0" w:color="auto"/>
                    <w:bottom w:val="none" w:sz="0" w:space="0" w:color="auto"/>
                    <w:right w:val="none" w:sz="0" w:space="0" w:color="auto"/>
                  </w:divBdr>
                </w:div>
                <w:div w:id="2077824106">
                  <w:marLeft w:val="0"/>
                  <w:marRight w:val="0"/>
                  <w:marTop w:val="0"/>
                  <w:marBottom w:val="101"/>
                  <w:divBdr>
                    <w:top w:val="none" w:sz="0" w:space="0" w:color="auto"/>
                    <w:left w:val="none" w:sz="0" w:space="0" w:color="auto"/>
                    <w:bottom w:val="none" w:sz="0" w:space="0" w:color="auto"/>
                    <w:right w:val="none" w:sz="0" w:space="0" w:color="auto"/>
                  </w:divBdr>
                </w:div>
                <w:div w:id="562521306">
                  <w:marLeft w:val="0"/>
                  <w:marRight w:val="0"/>
                  <w:marTop w:val="0"/>
                  <w:marBottom w:val="101"/>
                  <w:divBdr>
                    <w:top w:val="none" w:sz="0" w:space="0" w:color="auto"/>
                    <w:left w:val="none" w:sz="0" w:space="0" w:color="auto"/>
                    <w:bottom w:val="none" w:sz="0" w:space="0" w:color="auto"/>
                    <w:right w:val="none" w:sz="0" w:space="0" w:color="auto"/>
                  </w:divBdr>
                </w:div>
                <w:div w:id="424543007">
                  <w:marLeft w:val="0"/>
                  <w:marRight w:val="0"/>
                  <w:marTop w:val="0"/>
                  <w:marBottom w:val="101"/>
                  <w:divBdr>
                    <w:top w:val="none" w:sz="0" w:space="0" w:color="auto"/>
                    <w:left w:val="none" w:sz="0" w:space="0" w:color="auto"/>
                    <w:bottom w:val="none" w:sz="0" w:space="0" w:color="auto"/>
                    <w:right w:val="none" w:sz="0" w:space="0" w:color="auto"/>
                  </w:divBdr>
                </w:div>
                <w:div w:id="1313633536">
                  <w:marLeft w:val="0"/>
                  <w:marRight w:val="0"/>
                  <w:marTop w:val="0"/>
                  <w:marBottom w:val="101"/>
                  <w:divBdr>
                    <w:top w:val="none" w:sz="0" w:space="0" w:color="auto"/>
                    <w:left w:val="none" w:sz="0" w:space="0" w:color="auto"/>
                    <w:bottom w:val="none" w:sz="0" w:space="0" w:color="auto"/>
                    <w:right w:val="none" w:sz="0" w:space="0" w:color="auto"/>
                  </w:divBdr>
                </w:div>
                <w:div w:id="634722533">
                  <w:marLeft w:val="0"/>
                  <w:marRight w:val="0"/>
                  <w:marTop w:val="0"/>
                  <w:marBottom w:val="101"/>
                  <w:divBdr>
                    <w:top w:val="none" w:sz="0" w:space="0" w:color="auto"/>
                    <w:left w:val="none" w:sz="0" w:space="0" w:color="auto"/>
                    <w:bottom w:val="none" w:sz="0" w:space="0" w:color="auto"/>
                    <w:right w:val="none" w:sz="0" w:space="0" w:color="auto"/>
                  </w:divBdr>
                </w:div>
                <w:div w:id="1873106987">
                  <w:marLeft w:val="0"/>
                  <w:marRight w:val="0"/>
                  <w:marTop w:val="0"/>
                  <w:marBottom w:val="101"/>
                  <w:divBdr>
                    <w:top w:val="none" w:sz="0" w:space="0" w:color="auto"/>
                    <w:left w:val="none" w:sz="0" w:space="0" w:color="auto"/>
                    <w:bottom w:val="none" w:sz="0" w:space="0" w:color="auto"/>
                    <w:right w:val="none" w:sz="0" w:space="0" w:color="auto"/>
                  </w:divBdr>
                </w:div>
                <w:div w:id="107314538">
                  <w:marLeft w:val="0"/>
                  <w:marRight w:val="0"/>
                  <w:marTop w:val="101"/>
                  <w:marBottom w:val="101"/>
                  <w:divBdr>
                    <w:top w:val="none" w:sz="0" w:space="0" w:color="auto"/>
                    <w:left w:val="none" w:sz="0" w:space="0" w:color="auto"/>
                    <w:bottom w:val="none" w:sz="0" w:space="0" w:color="auto"/>
                    <w:right w:val="none" w:sz="0" w:space="0" w:color="auto"/>
                  </w:divBdr>
                </w:div>
              </w:divsChild>
            </w:div>
          </w:divsChild>
        </w:div>
      </w:divsChild>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428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degobierno.gob.mx/calculador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intranet/Docs/Normas/DIR.%20FINANZAS/COORD.%20CONT%20Y%20EROGACIONES/PROCEDIMIENTOS/6130-003-002.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FA767-5D24-427F-B79B-902B9E653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28</Pages>
  <Words>11476</Words>
  <Characters>63118</Characters>
  <Application>Microsoft Office Word</Application>
  <DocSecurity>0</DocSecurity>
  <Lines>525</Lines>
  <Paragraphs>148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Silvia Angelina Acevedo Murillo</cp:lastModifiedBy>
  <cp:revision>25</cp:revision>
  <cp:lastPrinted>2017-05-16T19:49:00Z</cp:lastPrinted>
  <dcterms:created xsi:type="dcterms:W3CDTF">2017-05-11T22:53:00Z</dcterms:created>
  <dcterms:modified xsi:type="dcterms:W3CDTF">2017-05-16T20:07:00Z</dcterms:modified>
</cp:coreProperties>
</file>